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A90E18" w:rsidRDefault="008A60C1" w:rsidP="008A60C1">
      <w:pPr>
        <w:pBdr>
          <w:bottom w:val="single" w:sz="12" w:space="1" w:color="auto"/>
        </w:pBdr>
        <w:ind w:left="708"/>
        <w:rPr>
          <w:rFonts w:eastAsiaTheme="minorHAnsi"/>
          <w:b/>
          <w:sz w:val="28"/>
          <w:szCs w:val="28"/>
          <w:lang w:eastAsia="en-US"/>
        </w:rPr>
      </w:pPr>
      <w:r>
        <w:rPr>
          <w:b/>
          <w:sz w:val="28"/>
          <w:szCs w:val="28"/>
        </w:rPr>
        <w:t xml:space="preserve">                   </w:t>
      </w:r>
      <w:r w:rsidR="00FC72A6" w:rsidRPr="00A90E18">
        <w:rPr>
          <w:b/>
          <w:sz w:val="28"/>
          <w:szCs w:val="28"/>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A90E18"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A90E18" w:rsidRDefault="004874AA" w:rsidP="005D3A9F">
            <w:pPr>
              <w:spacing w:line="276" w:lineRule="auto"/>
              <w:jc w:val="center"/>
              <w:rPr>
                <w:b/>
                <w:sz w:val="28"/>
                <w:szCs w:val="28"/>
                <w:lang w:eastAsia="en-US"/>
              </w:rPr>
            </w:pPr>
            <w:r w:rsidRPr="00A90E18">
              <w:rPr>
                <w:b/>
                <w:sz w:val="28"/>
                <w:szCs w:val="28"/>
                <w:lang w:eastAsia="en-US"/>
              </w:rPr>
              <w:t xml:space="preserve">№ </w:t>
            </w:r>
            <w:r w:rsidR="001410AA">
              <w:rPr>
                <w:b/>
                <w:sz w:val="28"/>
                <w:szCs w:val="28"/>
                <w:lang w:eastAsia="en-US"/>
              </w:rPr>
              <w:t>8</w:t>
            </w:r>
          </w:p>
        </w:tc>
        <w:tc>
          <w:tcPr>
            <w:tcW w:w="6379" w:type="dxa"/>
            <w:tcBorders>
              <w:top w:val="single" w:sz="4" w:space="0" w:color="auto"/>
              <w:left w:val="single" w:sz="4" w:space="0" w:color="auto"/>
              <w:bottom w:val="single" w:sz="4" w:space="0" w:color="auto"/>
              <w:right w:val="single" w:sz="4" w:space="0" w:color="auto"/>
            </w:tcBorders>
            <w:hideMark/>
          </w:tcPr>
          <w:p w:rsidR="00FC72A6" w:rsidRPr="00A90E18" w:rsidRDefault="00FC72A6" w:rsidP="007C487E">
            <w:pPr>
              <w:spacing w:line="276" w:lineRule="auto"/>
              <w:rPr>
                <w:b/>
                <w:sz w:val="28"/>
                <w:szCs w:val="28"/>
                <w:lang w:eastAsia="en-US"/>
              </w:rPr>
            </w:pPr>
            <w:r w:rsidRPr="00A90E18">
              <w:rPr>
                <w:b/>
                <w:sz w:val="28"/>
                <w:szCs w:val="28"/>
                <w:lang w:eastAsia="en-US"/>
              </w:rPr>
              <w:t xml:space="preserve">Администрация Серебрянского сельсовета </w:t>
            </w:r>
            <w:r w:rsidR="00ED55FD">
              <w:rPr>
                <w:b/>
                <w:sz w:val="28"/>
                <w:szCs w:val="28"/>
                <w:lang w:eastAsia="en-US"/>
              </w:rPr>
              <w:t>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A90E18" w:rsidRDefault="000904AC" w:rsidP="005D3A9F">
            <w:pPr>
              <w:spacing w:line="276" w:lineRule="auto"/>
              <w:rPr>
                <w:b/>
                <w:sz w:val="28"/>
                <w:szCs w:val="28"/>
                <w:lang w:eastAsia="en-US"/>
              </w:rPr>
            </w:pPr>
            <w:r w:rsidRPr="00A90E18">
              <w:rPr>
                <w:b/>
                <w:sz w:val="28"/>
                <w:szCs w:val="28"/>
                <w:lang w:eastAsia="en-US"/>
              </w:rPr>
              <w:t xml:space="preserve"> </w:t>
            </w:r>
            <w:r w:rsidR="007B5FB9">
              <w:rPr>
                <w:b/>
                <w:sz w:val="28"/>
                <w:szCs w:val="28"/>
                <w:lang w:eastAsia="en-US"/>
              </w:rPr>
              <w:t>30</w:t>
            </w:r>
            <w:r w:rsidR="001410AA">
              <w:rPr>
                <w:b/>
                <w:sz w:val="28"/>
                <w:szCs w:val="28"/>
                <w:lang w:eastAsia="en-US"/>
              </w:rPr>
              <w:t>.07</w:t>
            </w:r>
            <w:r w:rsidR="008C7115">
              <w:rPr>
                <w:b/>
                <w:sz w:val="28"/>
                <w:szCs w:val="28"/>
                <w:lang w:eastAsia="en-US"/>
              </w:rPr>
              <w:t>.2018</w:t>
            </w:r>
            <w:r w:rsidR="00FC72A6" w:rsidRPr="00A90E18">
              <w:rPr>
                <w:b/>
                <w:sz w:val="28"/>
                <w:szCs w:val="28"/>
                <w:lang w:eastAsia="en-US"/>
              </w:rPr>
              <w:t xml:space="preserve"> г.</w:t>
            </w:r>
          </w:p>
        </w:tc>
      </w:tr>
    </w:tbl>
    <w:p w:rsidR="001B0956" w:rsidRDefault="001B0956" w:rsidP="001B0956">
      <w:pPr>
        <w:widowControl w:val="0"/>
        <w:tabs>
          <w:tab w:val="left" w:pos="188"/>
        </w:tabs>
        <w:autoSpaceDE w:val="0"/>
        <w:autoSpaceDN w:val="0"/>
        <w:adjustRightInd w:val="0"/>
      </w:pPr>
    </w:p>
    <w:p w:rsidR="001410AA" w:rsidRPr="00871158" w:rsidRDefault="001410AA" w:rsidP="001410AA">
      <w:pPr>
        <w:spacing w:line="0" w:lineRule="atLeast"/>
        <w:jc w:val="center"/>
        <w:rPr>
          <w:b/>
        </w:rPr>
      </w:pPr>
      <w:r w:rsidRPr="00871158">
        <w:rPr>
          <w:b/>
        </w:rPr>
        <w:t>АДМИНИСТРАЦИЯ</w:t>
      </w:r>
    </w:p>
    <w:p w:rsidR="001410AA" w:rsidRPr="00871158" w:rsidRDefault="001410AA" w:rsidP="001410AA">
      <w:pPr>
        <w:spacing w:line="0" w:lineRule="atLeast"/>
        <w:jc w:val="center"/>
        <w:rPr>
          <w:b/>
        </w:rPr>
      </w:pPr>
      <w:r w:rsidRPr="00871158">
        <w:rPr>
          <w:b/>
        </w:rPr>
        <w:t>СЕРЕБРЯНСКОГО   СЕЛЬСОВЕТА</w:t>
      </w:r>
    </w:p>
    <w:p w:rsidR="001410AA" w:rsidRPr="00871158" w:rsidRDefault="001410AA" w:rsidP="001410AA">
      <w:pPr>
        <w:spacing w:line="0" w:lineRule="atLeast"/>
        <w:jc w:val="center"/>
        <w:rPr>
          <w:b/>
        </w:rPr>
      </w:pPr>
      <w:r w:rsidRPr="00871158">
        <w:rPr>
          <w:b/>
        </w:rPr>
        <w:t>ЧУЛЫМСКОГО РАЙОНА НОВОСИБИРСКОЙ ОБЛАСТИ</w:t>
      </w:r>
    </w:p>
    <w:p w:rsidR="001410AA" w:rsidRPr="00871158" w:rsidRDefault="001410AA" w:rsidP="001410AA">
      <w:pPr>
        <w:spacing w:line="0" w:lineRule="atLeast"/>
        <w:jc w:val="center"/>
        <w:rPr>
          <w:b/>
        </w:rPr>
      </w:pPr>
    </w:p>
    <w:p w:rsidR="001410AA" w:rsidRPr="00871158" w:rsidRDefault="001410AA" w:rsidP="001410AA">
      <w:pPr>
        <w:spacing w:line="0" w:lineRule="atLeast"/>
        <w:rPr>
          <w:b/>
        </w:rPr>
      </w:pPr>
    </w:p>
    <w:p w:rsidR="001410AA" w:rsidRPr="00871158" w:rsidRDefault="001410AA" w:rsidP="001410AA">
      <w:pPr>
        <w:spacing w:line="0" w:lineRule="atLeast"/>
        <w:jc w:val="center"/>
        <w:rPr>
          <w:b/>
        </w:rPr>
      </w:pPr>
      <w:r w:rsidRPr="00871158">
        <w:rPr>
          <w:b/>
        </w:rPr>
        <w:t>ПОСТАНОВЛЕНИЕ</w:t>
      </w:r>
    </w:p>
    <w:p w:rsidR="001410AA" w:rsidRPr="00871158" w:rsidRDefault="001410AA" w:rsidP="001410AA">
      <w:pPr>
        <w:spacing w:line="0" w:lineRule="atLeast"/>
        <w:jc w:val="center"/>
      </w:pPr>
    </w:p>
    <w:p w:rsidR="001410AA" w:rsidRPr="00871158" w:rsidRDefault="001410AA" w:rsidP="001410AA">
      <w:pPr>
        <w:spacing w:line="0" w:lineRule="atLeast"/>
        <w:jc w:val="center"/>
      </w:pPr>
    </w:p>
    <w:p w:rsidR="001410AA" w:rsidRPr="00871158" w:rsidRDefault="001410AA" w:rsidP="001410AA">
      <w:pPr>
        <w:spacing w:line="0" w:lineRule="atLeast"/>
        <w:jc w:val="both"/>
      </w:pPr>
      <w:r w:rsidRPr="00871158">
        <w:t xml:space="preserve">от «02» июля 2018г.               </w:t>
      </w:r>
      <w:r>
        <w:t xml:space="preserve">               </w:t>
      </w:r>
      <w:r w:rsidRPr="00871158">
        <w:t xml:space="preserve">   с.  Серебрянское                            № 61</w:t>
      </w:r>
    </w:p>
    <w:p w:rsidR="001410AA" w:rsidRPr="00871158" w:rsidRDefault="001410AA" w:rsidP="001410AA">
      <w:pPr>
        <w:spacing w:line="0" w:lineRule="atLeast"/>
        <w:jc w:val="both"/>
      </w:pPr>
    </w:p>
    <w:p w:rsidR="001410AA" w:rsidRPr="00871158" w:rsidRDefault="001410AA" w:rsidP="001410AA">
      <w:pPr>
        <w:spacing w:line="0" w:lineRule="atLeast"/>
        <w:jc w:val="both"/>
      </w:pPr>
    </w:p>
    <w:p w:rsidR="001410AA" w:rsidRPr="00871158" w:rsidRDefault="001410AA" w:rsidP="001410AA">
      <w:pPr>
        <w:spacing w:line="0" w:lineRule="atLeast"/>
        <w:jc w:val="center"/>
      </w:pPr>
      <w:r w:rsidRPr="00871158">
        <w:t>Об утверждении административного регламента</w:t>
      </w:r>
    </w:p>
    <w:p w:rsidR="001410AA" w:rsidRPr="00871158" w:rsidRDefault="001410AA" w:rsidP="001410AA">
      <w:pPr>
        <w:jc w:val="center"/>
      </w:pPr>
      <w:r w:rsidRPr="00871158">
        <w:t xml:space="preserve">осуществления муниципального контроля за  сохранностью </w:t>
      </w:r>
      <w:proofErr w:type="gramStart"/>
      <w:r w:rsidRPr="00871158">
        <w:t>автомобильных</w:t>
      </w:r>
      <w:proofErr w:type="gramEnd"/>
      <w:r w:rsidRPr="00871158">
        <w:t xml:space="preserve"> </w:t>
      </w:r>
    </w:p>
    <w:p w:rsidR="001410AA" w:rsidRPr="00871158" w:rsidRDefault="001410AA" w:rsidP="001410AA">
      <w:pPr>
        <w:jc w:val="center"/>
      </w:pPr>
      <w:r w:rsidRPr="00871158">
        <w:t>дорог местного значения на территории Серебрянского  сельсовета Чулымского района Новосибирской области</w:t>
      </w:r>
    </w:p>
    <w:p w:rsidR="001410AA" w:rsidRPr="00871158" w:rsidRDefault="001410AA" w:rsidP="001410AA">
      <w:pPr>
        <w:spacing w:line="0" w:lineRule="atLeast"/>
        <w:jc w:val="center"/>
      </w:pPr>
    </w:p>
    <w:p w:rsidR="001410AA" w:rsidRPr="00871158" w:rsidRDefault="001410AA" w:rsidP="001410AA">
      <w:pPr>
        <w:spacing w:line="0" w:lineRule="atLeast"/>
        <w:jc w:val="center"/>
      </w:pPr>
    </w:p>
    <w:p w:rsidR="001410AA" w:rsidRPr="00871158" w:rsidRDefault="001410AA" w:rsidP="001410AA">
      <w:pPr>
        <w:shd w:val="clear" w:color="auto" w:fill="FFFFFF"/>
        <w:spacing w:line="270" w:lineRule="atLeast"/>
        <w:ind w:firstLine="567"/>
        <w:jc w:val="both"/>
        <w:textAlignment w:val="baseline"/>
      </w:pPr>
      <w:r w:rsidRPr="00871158">
        <w:t xml:space="preserve">         </w:t>
      </w:r>
      <w:proofErr w:type="gramStart"/>
      <w:r w:rsidRPr="00871158">
        <w:t>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w:t>
      </w:r>
      <w:r w:rsidR="00CB23C4">
        <w:t>ельности", администрация Се</w:t>
      </w:r>
      <w:r w:rsidRPr="00871158">
        <w:t xml:space="preserve">ребрянского сельсовета Чулымского района Новосибирской области </w:t>
      </w:r>
      <w:proofErr w:type="gramEnd"/>
    </w:p>
    <w:p w:rsidR="001410AA" w:rsidRPr="00871158" w:rsidRDefault="001410AA" w:rsidP="001410AA">
      <w:pPr>
        <w:shd w:val="clear" w:color="auto" w:fill="FFFFFF"/>
        <w:spacing w:line="270" w:lineRule="atLeast"/>
        <w:jc w:val="both"/>
        <w:textAlignment w:val="baseline"/>
        <w:rPr>
          <w:b/>
        </w:rPr>
      </w:pPr>
      <w:r w:rsidRPr="00871158">
        <w:rPr>
          <w:b/>
        </w:rPr>
        <w:t>ПОСТАНОВЛЯЕТ:</w:t>
      </w:r>
    </w:p>
    <w:p w:rsidR="001410AA" w:rsidRPr="00CB23C4" w:rsidRDefault="001410AA" w:rsidP="001410AA">
      <w:pPr>
        <w:pStyle w:val="aff4"/>
        <w:widowControl w:val="0"/>
        <w:numPr>
          <w:ilvl w:val="0"/>
          <w:numId w:val="31"/>
        </w:numPr>
        <w:spacing w:after="0" w:line="240" w:lineRule="auto"/>
        <w:ind w:left="0" w:firstLine="567"/>
        <w:contextualSpacing w:val="0"/>
        <w:jc w:val="both"/>
        <w:rPr>
          <w:rFonts w:ascii="Times New Roman" w:hAnsi="Times New Roman"/>
          <w:sz w:val="24"/>
          <w:szCs w:val="24"/>
        </w:rPr>
      </w:pPr>
      <w:r w:rsidRPr="00CB23C4">
        <w:rPr>
          <w:rFonts w:ascii="Times New Roman" w:hAnsi="Times New Roman"/>
          <w:sz w:val="24"/>
          <w:szCs w:val="24"/>
        </w:rPr>
        <w:t xml:space="preserve">Утвердить (прилагаемый) Административный регламент осуществления муниципального </w:t>
      </w:r>
      <w:proofErr w:type="gramStart"/>
      <w:r w:rsidRPr="00CB23C4">
        <w:rPr>
          <w:rFonts w:ascii="Times New Roman" w:hAnsi="Times New Roman"/>
          <w:sz w:val="24"/>
          <w:szCs w:val="24"/>
        </w:rPr>
        <w:t>контроля за</w:t>
      </w:r>
      <w:proofErr w:type="gramEnd"/>
      <w:r w:rsidRPr="00CB23C4">
        <w:rPr>
          <w:rFonts w:ascii="Times New Roman" w:hAnsi="Times New Roman"/>
          <w:sz w:val="24"/>
          <w:szCs w:val="24"/>
        </w:rPr>
        <w:t xml:space="preserve">  сохранностью автомобильных  дорог местного значения на территории Серебрянского  сельсовета Чулымского района Новосибирской области</w:t>
      </w:r>
      <w:r w:rsidRPr="00CB23C4">
        <w:rPr>
          <w:rFonts w:ascii="Times New Roman" w:hAnsi="Times New Roman"/>
          <w:b/>
          <w:sz w:val="24"/>
          <w:szCs w:val="24"/>
        </w:rPr>
        <w:t>.</w:t>
      </w:r>
    </w:p>
    <w:p w:rsidR="001410AA" w:rsidRPr="00871158" w:rsidRDefault="001410AA" w:rsidP="001410AA">
      <w:pPr>
        <w:numPr>
          <w:ilvl w:val="0"/>
          <w:numId w:val="31"/>
        </w:numPr>
        <w:shd w:val="clear" w:color="auto" w:fill="FFFFFF"/>
        <w:ind w:left="0" w:firstLine="567"/>
        <w:jc w:val="both"/>
        <w:rPr>
          <w:color w:val="000000"/>
        </w:rPr>
      </w:pPr>
      <w:r w:rsidRPr="00871158">
        <w:rPr>
          <w:color w:val="000000"/>
        </w:rPr>
        <w:t>Признать утратившими силу:</w:t>
      </w:r>
    </w:p>
    <w:p w:rsidR="001410AA" w:rsidRPr="00871158" w:rsidRDefault="001410AA" w:rsidP="001410AA">
      <w:pPr>
        <w:shd w:val="clear" w:color="auto" w:fill="FFFFFF"/>
        <w:ind w:firstLine="567"/>
        <w:jc w:val="both"/>
      </w:pPr>
      <w:r w:rsidRPr="00871158">
        <w:t xml:space="preserve">2.1. Постановление администрации Серебрянского  сельсовета Чулымского района Новосибирской области  от 16.06.2014 г. № 43 "Об утверждении </w:t>
      </w:r>
      <w:r w:rsidRPr="00871158">
        <w:rPr>
          <w:bCs/>
          <w:color w:val="000000"/>
        </w:rPr>
        <w:t xml:space="preserve"> </w:t>
      </w:r>
      <w:r w:rsidRPr="00871158">
        <w:t xml:space="preserve">Административного регламента осуществления муниципального </w:t>
      </w:r>
      <w:proofErr w:type="gramStart"/>
      <w:r w:rsidRPr="00871158">
        <w:t>контроля за</w:t>
      </w:r>
      <w:proofErr w:type="gramEnd"/>
      <w:r w:rsidRPr="00871158">
        <w:t xml:space="preserve">  сохранностью автомобильных  дорог местного значения на территории Серебрянского  сельсовета Чулымского района Новосибирской области ".</w:t>
      </w:r>
    </w:p>
    <w:p w:rsidR="001410AA" w:rsidRPr="00871158" w:rsidRDefault="001410AA" w:rsidP="001410AA">
      <w:pPr>
        <w:shd w:val="clear" w:color="auto" w:fill="FFFFFF"/>
        <w:ind w:firstLine="567"/>
        <w:jc w:val="both"/>
        <w:rPr>
          <w:color w:val="000000"/>
        </w:rPr>
      </w:pPr>
      <w:r w:rsidRPr="00871158">
        <w:t xml:space="preserve">2.2. Постановление администрации Серебрянского сельсовета Чулымского района Новосибирской области  от 02.03.2016 г. № 22 "О внесении в постановление администрации Серебрянского сельсовета Чулымского района Новосибирской области  от 16.06.2014г. №43 "Об утверждении </w:t>
      </w:r>
      <w:r w:rsidRPr="00871158">
        <w:rPr>
          <w:bCs/>
          <w:color w:val="000000"/>
        </w:rPr>
        <w:t xml:space="preserve"> </w:t>
      </w:r>
      <w:r w:rsidRPr="00871158">
        <w:t xml:space="preserve">административного регламента осуществления муниципального </w:t>
      </w:r>
      <w:proofErr w:type="gramStart"/>
      <w:r w:rsidRPr="00871158">
        <w:t>контроля за</w:t>
      </w:r>
      <w:proofErr w:type="gramEnd"/>
      <w:r w:rsidRPr="00871158">
        <w:t xml:space="preserve">  сохранностью автомобильных  дорог местного значения на территории Серебрянского  сельсовета Чулымского района Новосибирской области ".</w:t>
      </w:r>
    </w:p>
    <w:p w:rsidR="001410AA" w:rsidRPr="00871158" w:rsidRDefault="001410AA" w:rsidP="001410AA">
      <w:pPr>
        <w:numPr>
          <w:ilvl w:val="0"/>
          <w:numId w:val="31"/>
        </w:numPr>
        <w:spacing w:line="0" w:lineRule="atLeast"/>
        <w:ind w:left="0" w:firstLine="567"/>
        <w:jc w:val="both"/>
      </w:pPr>
      <w:r w:rsidRPr="00871158">
        <w:t>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w:t>
      </w:r>
    </w:p>
    <w:p w:rsidR="001410AA" w:rsidRPr="00871158" w:rsidRDefault="001410AA" w:rsidP="001410AA">
      <w:pPr>
        <w:numPr>
          <w:ilvl w:val="0"/>
          <w:numId w:val="31"/>
        </w:numPr>
        <w:spacing w:line="0" w:lineRule="atLeast"/>
        <w:ind w:left="0" w:firstLine="567"/>
        <w:jc w:val="both"/>
      </w:pPr>
      <w:proofErr w:type="gramStart"/>
      <w:r w:rsidRPr="00871158">
        <w:t>Контроль за</w:t>
      </w:r>
      <w:proofErr w:type="gramEnd"/>
      <w:r w:rsidRPr="00871158">
        <w:t xml:space="preserve"> исполнением настоящего постановления оставляю за собой. </w:t>
      </w:r>
    </w:p>
    <w:p w:rsidR="001410AA" w:rsidRPr="00871158" w:rsidRDefault="001410AA" w:rsidP="001410AA">
      <w:pPr>
        <w:spacing w:line="0" w:lineRule="atLeast"/>
        <w:jc w:val="both"/>
      </w:pPr>
    </w:p>
    <w:p w:rsidR="001410AA" w:rsidRDefault="001410AA" w:rsidP="001410AA">
      <w:pPr>
        <w:spacing w:line="0" w:lineRule="atLeast"/>
        <w:jc w:val="both"/>
      </w:pPr>
    </w:p>
    <w:p w:rsidR="001410AA" w:rsidRPr="00871158" w:rsidRDefault="001410AA" w:rsidP="001410AA">
      <w:pPr>
        <w:spacing w:line="0" w:lineRule="atLeast"/>
        <w:jc w:val="both"/>
      </w:pPr>
    </w:p>
    <w:p w:rsidR="001410AA" w:rsidRPr="00871158" w:rsidRDefault="001410AA" w:rsidP="001410AA">
      <w:pPr>
        <w:spacing w:line="0" w:lineRule="atLeast"/>
        <w:jc w:val="both"/>
      </w:pPr>
      <w:r w:rsidRPr="00871158">
        <w:lastRenderedPageBreak/>
        <w:t xml:space="preserve">Глава Серебрянского  сельсовета </w:t>
      </w:r>
    </w:p>
    <w:p w:rsidR="001410AA" w:rsidRPr="00871158" w:rsidRDefault="001410AA" w:rsidP="001410AA">
      <w:pPr>
        <w:spacing w:line="0" w:lineRule="atLeast"/>
        <w:jc w:val="both"/>
      </w:pPr>
      <w:r w:rsidRPr="00871158">
        <w:t xml:space="preserve">Чулымского района  Новосибирской области                      А.Н. Писарев.                                                          </w:t>
      </w:r>
    </w:p>
    <w:p w:rsidR="001410AA" w:rsidRDefault="001410AA" w:rsidP="001410AA">
      <w:pPr>
        <w:spacing w:line="0" w:lineRule="atLeast"/>
        <w:rPr>
          <w:b/>
        </w:rPr>
      </w:pPr>
    </w:p>
    <w:p w:rsidR="001410AA" w:rsidRPr="00871158" w:rsidRDefault="001410AA" w:rsidP="001410AA">
      <w:pPr>
        <w:spacing w:line="0" w:lineRule="atLeast"/>
        <w:rPr>
          <w:b/>
        </w:rPr>
      </w:pPr>
    </w:p>
    <w:p w:rsidR="001410AA" w:rsidRPr="00871158" w:rsidRDefault="001410AA" w:rsidP="001410AA">
      <w:pPr>
        <w:spacing w:line="0" w:lineRule="atLeast"/>
        <w:rPr>
          <w:b/>
        </w:rPr>
      </w:pPr>
    </w:p>
    <w:p w:rsidR="001410AA" w:rsidRPr="00871158" w:rsidRDefault="001410AA" w:rsidP="001410AA">
      <w:pPr>
        <w:spacing w:line="0" w:lineRule="atLeast"/>
        <w:jc w:val="right"/>
      </w:pPr>
      <w:r w:rsidRPr="00871158">
        <w:t>Утвержден</w:t>
      </w:r>
    </w:p>
    <w:p w:rsidR="001410AA" w:rsidRPr="00871158" w:rsidRDefault="001410AA" w:rsidP="001410AA">
      <w:pPr>
        <w:spacing w:line="0" w:lineRule="atLeast"/>
        <w:jc w:val="right"/>
      </w:pPr>
      <w:r w:rsidRPr="00871158">
        <w:t xml:space="preserve"> постановлением администрации </w:t>
      </w:r>
    </w:p>
    <w:p w:rsidR="001410AA" w:rsidRPr="00871158" w:rsidRDefault="001410AA" w:rsidP="001410AA">
      <w:pPr>
        <w:spacing w:line="0" w:lineRule="atLeast"/>
        <w:jc w:val="right"/>
      </w:pPr>
      <w:r w:rsidRPr="00871158">
        <w:t>Серебрянского сельсовета</w:t>
      </w:r>
    </w:p>
    <w:p w:rsidR="001410AA" w:rsidRPr="00871158" w:rsidRDefault="001410AA" w:rsidP="001410AA">
      <w:pPr>
        <w:spacing w:line="0" w:lineRule="atLeast"/>
        <w:jc w:val="right"/>
      </w:pPr>
      <w:r w:rsidRPr="00871158">
        <w:t xml:space="preserve">Чулымского района </w:t>
      </w:r>
    </w:p>
    <w:p w:rsidR="001410AA" w:rsidRPr="00871158" w:rsidRDefault="001410AA" w:rsidP="001410AA">
      <w:pPr>
        <w:spacing w:line="0" w:lineRule="atLeast"/>
        <w:jc w:val="right"/>
      </w:pPr>
      <w:r w:rsidRPr="00871158">
        <w:t>Новосибирской области</w:t>
      </w:r>
    </w:p>
    <w:p w:rsidR="001410AA" w:rsidRPr="00871158" w:rsidRDefault="001410AA" w:rsidP="001410AA">
      <w:pPr>
        <w:spacing w:line="0" w:lineRule="atLeast"/>
        <w:jc w:val="right"/>
      </w:pPr>
      <w:r w:rsidRPr="00871158">
        <w:t>от «02» июня 2018 г  №61</w:t>
      </w:r>
    </w:p>
    <w:p w:rsidR="001410AA" w:rsidRPr="00871158" w:rsidRDefault="001410AA" w:rsidP="001410AA">
      <w:pPr>
        <w:spacing w:line="0" w:lineRule="atLeast"/>
        <w:jc w:val="center"/>
        <w:rPr>
          <w:b/>
        </w:rPr>
      </w:pPr>
    </w:p>
    <w:p w:rsidR="001410AA" w:rsidRPr="00871158" w:rsidRDefault="001410AA" w:rsidP="001410AA">
      <w:pPr>
        <w:jc w:val="center"/>
      </w:pPr>
    </w:p>
    <w:p w:rsidR="001410AA" w:rsidRPr="00871158" w:rsidRDefault="001410AA" w:rsidP="001410AA">
      <w:pPr>
        <w:jc w:val="center"/>
      </w:pPr>
    </w:p>
    <w:p w:rsidR="001410AA" w:rsidRPr="00871158" w:rsidRDefault="001410AA" w:rsidP="001410AA">
      <w:pPr>
        <w:jc w:val="center"/>
      </w:pPr>
      <w:r w:rsidRPr="00871158">
        <w:t>АДМИНИСТРАТИВНЫЙ РЕГЛАМЕНТ</w:t>
      </w:r>
    </w:p>
    <w:p w:rsidR="001410AA" w:rsidRPr="00871158" w:rsidRDefault="001410AA" w:rsidP="001410AA">
      <w:pPr>
        <w:jc w:val="center"/>
      </w:pPr>
      <w:r w:rsidRPr="00871158">
        <w:t xml:space="preserve">осуществления муниципального контроля за сохранностью </w:t>
      </w:r>
      <w:proofErr w:type="gramStart"/>
      <w:r w:rsidRPr="00871158">
        <w:t>автомобильных</w:t>
      </w:r>
      <w:proofErr w:type="gramEnd"/>
      <w:r w:rsidRPr="00871158">
        <w:t xml:space="preserve"> </w:t>
      </w:r>
    </w:p>
    <w:p w:rsidR="001410AA" w:rsidRPr="00871158" w:rsidRDefault="001410AA" w:rsidP="001410AA">
      <w:pPr>
        <w:jc w:val="center"/>
      </w:pPr>
      <w:r w:rsidRPr="00871158">
        <w:t>дорог местного значения на территории Серебрянского  сельсовета Чулымского района Новосибирской области</w:t>
      </w:r>
    </w:p>
    <w:p w:rsidR="001410AA" w:rsidRPr="00871158" w:rsidRDefault="001410AA" w:rsidP="001410AA">
      <w:pPr>
        <w:jc w:val="center"/>
      </w:pPr>
    </w:p>
    <w:p w:rsidR="001410AA" w:rsidRPr="00871158" w:rsidRDefault="001410AA" w:rsidP="001410AA">
      <w:pPr>
        <w:tabs>
          <w:tab w:val="left" w:pos="3686"/>
        </w:tabs>
        <w:suppressAutoHyphens/>
        <w:jc w:val="center"/>
      </w:pPr>
      <w:r w:rsidRPr="00871158">
        <w:t>1. Общие положения</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1. </w:t>
      </w:r>
      <w:proofErr w:type="gramStart"/>
      <w:r w:rsidRPr="00871158">
        <w:rPr>
          <w:rFonts w:ascii="Times New Roman" w:hAnsi="Times New Roman"/>
          <w:sz w:val="24"/>
          <w:szCs w:val="24"/>
        </w:rPr>
        <w:t>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 Серебрянского сельсовета Чулымского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w:t>
      </w:r>
      <w:proofErr w:type="gramEnd"/>
      <w:r w:rsidRPr="00871158">
        <w:rPr>
          <w:rFonts w:ascii="Times New Roman" w:hAnsi="Times New Roman"/>
          <w:sz w:val="24"/>
          <w:szCs w:val="24"/>
        </w:rPr>
        <w:t xml:space="preserve"> и действий (бездействия) администрации Серебрянского  сельсовета Чулымского района Новосибирской области, осуществляющей муниципальный контроль, а также ее должностных лиц.</w:t>
      </w:r>
    </w:p>
    <w:p w:rsidR="001410AA" w:rsidRPr="00871158" w:rsidRDefault="001410AA" w:rsidP="001410AA">
      <w:pPr>
        <w:suppressAutoHyphens/>
        <w:ind w:firstLine="709"/>
        <w:jc w:val="both"/>
      </w:pPr>
    </w:p>
    <w:p w:rsidR="001410AA" w:rsidRPr="00871158" w:rsidRDefault="001410AA" w:rsidP="001410AA">
      <w:pPr>
        <w:suppressAutoHyphens/>
        <w:jc w:val="center"/>
      </w:pPr>
      <w:r w:rsidRPr="00871158">
        <w:t>Наименование муниципального контроля</w:t>
      </w:r>
    </w:p>
    <w:p w:rsidR="001410AA" w:rsidRPr="00871158" w:rsidRDefault="001410AA" w:rsidP="001410AA">
      <w:pPr>
        <w:suppressAutoHyphens/>
        <w:ind w:firstLine="709"/>
        <w:jc w:val="both"/>
      </w:pPr>
      <w:r w:rsidRPr="00871158">
        <w:t xml:space="preserve">2. Наименование муниципального контроля – муниципальный </w:t>
      </w:r>
      <w:proofErr w:type="gramStart"/>
      <w:r w:rsidRPr="00871158">
        <w:t>контроль за</w:t>
      </w:r>
      <w:proofErr w:type="gramEnd"/>
      <w:r w:rsidRPr="00871158">
        <w:t xml:space="preserve"> сохранностью автомобильных дорог местного значения.</w:t>
      </w:r>
    </w:p>
    <w:p w:rsidR="001410AA" w:rsidRPr="00871158" w:rsidRDefault="001410AA" w:rsidP="001410AA">
      <w:pPr>
        <w:suppressAutoHyphens/>
        <w:ind w:firstLine="709"/>
        <w:jc w:val="both"/>
        <w:rPr>
          <w:color w:val="000000"/>
        </w:rPr>
      </w:pPr>
      <w:proofErr w:type="gramStart"/>
      <w:r w:rsidRPr="00871158">
        <w:rPr>
          <w:color w:val="000000"/>
        </w:rPr>
        <w:t xml:space="preserve">Муниципальный контроль проводится в форме проверок (плановых и внеплановых) соблюдения </w:t>
      </w:r>
      <w:r w:rsidRPr="00871158">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w:t>
      </w:r>
      <w:r w:rsidRPr="00871158">
        <w:rPr>
          <w:color w:val="000000"/>
        </w:rPr>
        <w:t xml:space="preserve">(далее - субъекты проверок) требований федеральных законов и иных нормативных правовых актов Российской Федерации (далее </w:t>
      </w:r>
      <w:r w:rsidRPr="00871158">
        <w:t xml:space="preserve">– </w:t>
      </w:r>
      <w:r w:rsidRPr="00871158">
        <w:rPr>
          <w:color w:val="000000"/>
        </w:rPr>
        <w:t xml:space="preserve">обязательные требования) и муниципальных правовых актов Серебрянского сельсовета </w:t>
      </w:r>
      <w:r w:rsidRPr="00871158">
        <w:t xml:space="preserve"> </w:t>
      </w:r>
      <w:r w:rsidRPr="00871158">
        <w:rPr>
          <w:color w:val="000000"/>
        </w:rPr>
        <w:t>по вопросам</w:t>
      </w:r>
      <w:proofErr w:type="gramEnd"/>
      <w:r w:rsidRPr="00871158">
        <w:rPr>
          <w:color w:val="000000"/>
        </w:rPr>
        <w:t xml:space="preserve"> </w:t>
      </w:r>
      <w:r w:rsidRPr="00871158">
        <w:t>обеспечения сохранности автомобильных дорог местного значения</w:t>
      </w:r>
      <w:r w:rsidRPr="00871158">
        <w:rPr>
          <w:color w:val="000000"/>
        </w:rPr>
        <w:t>.</w:t>
      </w:r>
    </w:p>
    <w:p w:rsidR="001410AA" w:rsidRPr="00871158" w:rsidRDefault="001410AA" w:rsidP="001410AA">
      <w:pPr>
        <w:suppressAutoHyphens/>
        <w:ind w:firstLine="709"/>
        <w:jc w:val="both"/>
      </w:pPr>
    </w:p>
    <w:p w:rsidR="001410AA" w:rsidRPr="00871158" w:rsidRDefault="001410AA" w:rsidP="001410AA">
      <w:pPr>
        <w:suppressAutoHyphens/>
        <w:jc w:val="center"/>
      </w:pPr>
      <w:r w:rsidRPr="00871158">
        <w:t>Наименование органа местного самоуправления,</w:t>
      </w:r>
    </w:p>
    <w:p w:rsidR="001410AA" w:rsidRPr="00871158" w:rsidRDefault="001410AA" w:rsidP="001410AA">
      <w:pPr>
        <w:suppressAutoHyphens/>
        <w:jc w:val="center"/>
      </w:pPr>
      <w:proofErr w:type="gramStart"/>
      <w:r w:rsidRPr="00871158">
        <w:t>осуществляющего</w:t>
      </w:r>
      <w:proofErr w:type="gramEnd"/>
      <w:r w:rsidRPr="00871158">
        <w:t xml:space="preserve"> муниципальный контроль</w:t>
      </w:r>
    </w:p>
    <w:p w:rsidR="001410AA" w:rsidRPr="00871158" w:rsidRDefault="001410AA" w:rsidP="001410AA">
      <w:pPr>
        <w:suppressAutoHyphens/>
        <w:spacing w:line="0" w:lineRule="atLeast"/>
        <w:ind w:firstLine="709"/>
        <w:jc w:val="both"/>
      </w:pPr>
      <w:r w:rsidRPr="00871158">
        <w:t>3. Муниципальный контроль осуществляет администрация ______ сельсовета Чулымского района Новосибирской области (далее – администрация муниципального образования).</w:t>
      </w:r>
    </w:p>
    <w:p w:rsidR="001410AA" w:rsidRPr="00871158" w:rsidRDefault="001410AA" w:rsidP="001410AA">
      <w:pPr>
        <w:widowControl w:val="0"/>
        <w:autoSpaceDE w:val="0"/>
        <w:autoSpaceDN w:val="0"/>
        <w:adjustRightInd w:val="0"/>
        <w:spacing w:line="0" w:lineRule="atLeast"/>
        <w:ind w:firstLine="540"/>
        <w:jc w:val="both"/>
      </w:pPr>
      <w:r w:rsidRPr="00871158">
        <w:t xml:space="preserve"> Адрес органа осуществляющего муниципальный контроль:</w:t>
      </w:r>
    </w:p>
    <w:p w:rsidR="001410AA" w:rsidRPr="00871158" w:rsidRDefault="001410AA" w:rsidP="001410AA">
      <w:pPr>
        <w:widowControl w:val="0"/>
        <w:autoSpaceDE w:val="0"/>
        <w:autoSpaceDN w:val="0"/>
        <w:adjustRightInd w:val="0"/>
        <w:spacing w:line="0" w:lineRule="atLeast"/>
        <w:ind w:firstLine="540"/>
        <w:jc w:val="both"/>
      </w:pPr>
      <w:r w:rsidRPr="00871158">
        <w:t>632580, Новосибирская область, Чулымский район, с. Серебрянское, ул. Советская, 40 б;</w:t>
      </w:r>
    </w:p>
    <w:p w:rsidR="001410AA" w:rsidRPr="00871158" w:rsidRDefault="001410AA" w:rsidP="001410AA">
      <w:pPr>
        <w:widowControl w:val="0"/>
        <w:tabs>
          <w:tab w:val="left" w:pos="3435"/>
        </w:tabs>
        <w:autoSpaceDE w:val="0"/>
        <w:autoSpaceDN w:val="0"/>
        <w:adjustRightInd w:val="0"/>
        <w:spacing w:line="0" w:lineRule="atLeast"/>
        <w:ind w:firstLine="540"/>
        <w:jc w:val="both"/>
      </w:pPr>
      <w:r w:rsidRPr="00871158">
        <w:t>Тел/факс: 8(38350)48-430; 8(38350)48-373;</w:t>
      </w:r>
      <w:r w:rsidRPr="00871158">
        <w:tab/>
      </w:r>
    </w:p>
    <w:p w:rsidR="001410AA" w:rsidRPr="00871158" w:rsidRDefault="001410AA" w:rsidP="001410AA">
      <w:pPr>
        <w:widowControl w:val="0"/>
        <w:autoSpaceDE w:val="0"/>
        <w:autoSpaceDN w:val="0"/>
        <w:adjustRightInd w:val="0"/>
        <w:spacing w:line="0" w:lineRule="atLeast"/>
        <w:ind w:firstLine="540"/>
        <w:jc w:val="both"/>
      </w:pPr>
      <w:r w:rsidRPr="00871158">
        <w:rPr>
          <w:lang w:val="en-US"/>
        </w:rPr>
        <w:lastRenderedPageBreak/>
        <w:t>Email</w:t>
      </w:r>
      <w:r w:rsidRPr="00871158">
        <w:t xml:space="preserve">: </w:t>
      </w:r>
      <w:r w:rsidRPr="00871158">
        <w:rPr>
          <w:lang w:val="en-US"/>
        </w:rPr>
        <w:t>admserebrnso</w:t>
      </w:r>
      <w:r w:rsidRPr="00871158">
        <w:t>@</w:t>
      </w:r>
      <w:r w:rsidRPr="00871158">
        <w:rPr>
          <w:lang w:val="en-US"/>
        </w:rPr>
        <w:t>mai</w:t>
      </w:r>
      <w:r w:rsidRPr="00871158">
        <w:t>.</w:t>
      </w:r>
      <w:r w:rsidRPr="00871158">
        <w:rPr>
          <w:lang w:val="en-US"/>
        </w:rPr>
        <w:t>ru</w:t>
      </w:r>
    </w:p>
    <w:p w:rsidR="001410AA" w:rsidRPr="00871158" w:rsidRDefault="001410AA" w:rsidP="001410AA">
      <w:pPr>
        <w:widowControl w:val="0"/>
        <w:autoSpaceDE w:val="0"/>
        <w:autoSpaceDN w:val="0"/>
        <w:adjustRightInd w:val="0"/>
        <w:spacing w:line="0" w:lineRule="atLeast"/>
        <w:ind w:firstLine="540"/>
        <w:jc w:val="both"/>
      </w:pPr>
      <w:r w:rsidRPr="00871158">
        <w:t>Время работы:</w:t>
      </w:r>
    </w:p>
    <w:p w:rsidR="001410AA" w:rsidRPr="00871158" w:rsidRDefault="001410AA" w:rsidP="001410AA">
      <w:pPr>
        <w:widowControl w:val="0"/>
        <w:autoSpaceDE w:val="0"/>
        <w:autoSpaceDN w:val="0"/>
        <w:adjustRightInd w:val="0"/>
        <w:spacing w:line="0" w:lineRule="atLeast"/>
        <w:ind w:firstLine="540"/>
        <w:jc w:val="both"/>
      </w:pPr>
      <w:r w:rsidRPr="00871158">
        <w:t>С понедельника по пятницу с 09-00 до 17-00, обед с 13-00 до 14-00.</w:t>
      </w:r>
    </w:p>
    <w:p w:rsidR="001410AA" w:rsidRPr="00871158" w:rsidRDefault="001410AA" w:rsidP="001410AA">
      <w:pPr>
        <w:widowControl w:val="0"/>
        <w:autoSpaceDE w:val="0"/>
        <w:autoSpaceDN w:val="0"/>
        <w:adjustRightInd w:val="0"/>
        <w:spacing w:line="0" w:lineRule="atLeast"/>
        <w:ind w:firstLine="540"/>
        <w:jc w:val="both"/>
      </w:pPr>
      <w:r w:rsidRPr="00871158">
        <w:t>Суббота, воскресенье  - выходной.</w:t>
      </w:r>
    </w:p>
    <w:p w:rsidR="001410AA" w:rsidRPr="00871158" w:rsidRDefault="001410AA" w:rsidP="001410AA">
      <w:pPr>
        <w:spacing w:line="0" w:lineRule="atLeast"/>
        <w:ind w:firstLine="720"/>
        <w:jc w:val="both"/>
      </w:pPr>
      <w:r w:rsidRPr="00871158">
        <w:t xml:space="preserve">Адрес официального сайта администрации муниципального образования </w:t>
      </w:r>
      <w:r w:rsidRPr="00871158">
        <w:rPr>
          <w:lang w:val="en-US"/>
        </w:rPr>
        <w:t>httpserebr</w:t>
      </w:r>
      <w:r w:rsidRPr="00871158">
        <w:t>/</w:t>
      </w:r>
      <w:r w:rsidRPr="00871158">
        <w:rPr>
          <w:lang w:val="en-US"/>
        </w:rPr>
        <w:t>chlrn</w:t>
      </w:r>
      <w:r w:rsidRPr="00871158">
        <w:t>/</w:t>
      </w:r>
      <w:r w:rsidRPr="00871158">
        <w:rPr>
          <w:lang w:val="en-US"/>
        </w:rPr>
        <w:t>ru</w:t>
      </w:r>
      <w:r w:rsidRPr="00871158">
        <w:t>.</w:t>
      </w:r>
    </w:p>
    <w:p w:rsidR="001410AA" w:rsidRPr="00871158" w:rsidRDefault="001410AA" w:rsidP="001410AA">
      <w:pPr>
        <w:suppressAutoHyphens/>
        <w:jc w:val="both"/>
      </w:pPr>
    </w:p>
    <w:p w:rsidR="001410AA" w:rsidRPr="00871158" w:rsidRDefault="001410AA" w:rsidP="001410AA">
      <w:pPr>
        <w:suppressAutoHyphens/>
        <w:ind w:firstLine="709"/>
        <w:jc w:val="both"/>
      </w:pPr>
    </w:p>
    <w:p w:rsidR="001410AA" w:rsidRPr="00871158" w:rsidRDefault="001410AA" w:rsidP="001410AA">
      <w:pPr>
        <w:suppressAutoHyphens/>
        <w:jc w:val="center"/>
      </w:pPr>
      <w:r w:rsidRPr="00871158">
        <w:t>Перечень нормативных правовых актов,</w:t>
      </w:r>
    </w:p>
    <w:p w:rsidR="001410AA" w:rsidRPr="00871158" w:rsidRDefault="001410AA" w:rsidP="001410AA">
      <w:pPr>
        <w:suppressAutoHyphens/>
        <w:jc w:val="center"/>
      </w:pPr>
      <w:proofErr w:type="gramStart"/>
      <w:r w:rsidRPr="00871158">
        <w:t>регулирующих</w:t>
      </w:r>
      <w:proofErr w:type="gramEnd"/>
      <w:r w:rsidRPr="00871158">
        <w:t xml:space="preserve"> осуществление муниципального контроля</w:t>
      </w:r>
    </w:p>
    <w:p w:rsidR="001410AA" w:rsidRPr="00871158" w:rsidRDefault="001410AA" w:rsidP="001410AA">
      <w:pPr>
        <w:suppressAutoHyphens/>
        <w:ind w:firstLine="709"/>
        <w:jc w:val="both"/>
      </w:pPr>
      <w:r w:rsidRPr="00871158">
        <w:t xml:space="preserve">4. Муниципальный контроль осуществляется в соответствии </w:t>
      </w:r>
      <w:proofErr w:type="gramStart"/>
      <w:r w:rsidRPr="00871158">
        <w:t>с</w:t>
      </w:r>
      <w:proofErr w:type="gramEnd"/>
      <w:r w:rsidRPr="00871158">
        <w:t>:</w:t>
      </w:r>
    </w:p>
    <w:p w:rsidR="001410AA" w:rsidRPr="00871158" w:rsidRDefault="001410AA" w:rsidP="001410AA">
      <w:pPr>
        <w:suppressAutoHyphens/>
        <w:autoSpaceDE w:val="0"/>
        <w:autoSpaceDN w:val="0"/>
        <w:adjustRightInd w:val="0"/>
        <w:ind w:firstLine="709"/>
        <w:jc w:val="both"/>
      </w:pPr>
      <w:r w:rsidRPr="00871158">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1410AA" w:rsidRPr="00871158" w:rsidRDefault="001410AA" w:rsidP="001410AA">
      <w:pPr>
        <w:autoSpaceDE w:val="0"/>
        <w:autoSpaceDN w:val="0"/>
        <w:adjustRightInd w:val="0"/>
        <w:ind w:firstLine="709"/>
        <w:jc w:val="both"/>
      </w:pPr>
      <w:r w:rsidRPr="00871158">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1410AA" w:rsidRPr="00871158" w:rsidRDefault="001410AA" w:rsidP="001410AA">
      <w:pPr>
        <w:suppressAutoHyphens/>
        <w:autoSpaceDE w:val="0"/>
        <w:autoSpaceDN w:val="0"/>
        <w:adjustRightInd w:val="0"/>
        <w:ind w:firstLine="709"/>
        <w:jc w:val="both"/>
      </w:pPr>
      <w:r w:rsidRPr="00871158">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1410AA" w:rsidRPr="00871158" w:rsidRDefault="001410AA" w:rsidP="001410AA">
      <w:pPr>
        <w:autoSpaceDE w:val="0"/>
        <w:autoSpaceDN w:val="0"/>
        <w:adjustRightInd w:val="0"/>
        <w:ind w:firstLine="720"/>
        <w:jc w:val="both"/>
      </w:pPr>
      <w:r w:rsidRPr="00871158">
        <w:t xml:space="preserve"> </w:t>
      </w:r>
    </w:p>
    <w:p w:rsidR="001410AA" w:rsidRPr="00871158" w:rsidRDefault="001410AA" w:rsidP="001410AA">
      <w:pPr>
        <w:suppressAutoHyphens/>
        <w:autoSpaceDE w:val="0"/>
        <w:autoSpaceDN w:val="0"/>
        <w:adjustRightInd w:val="0"/>
        <w:ind w:firstLine="709"/>
        <w:jc w:val="both"/>
      </w:pPr>
      <w:r w:rsidRPr="00871158">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871158">
        <w:t>контроля  ежегодных планов проведения плановых проверок юридических лиц</w:t>
      </w:r>
      <w:proofErr w:type="gramEnd"/>
      <w:r w:rsidRPr="00871158">
        <w:t xml:space="preserve"> и индивидуальных предпринимателей» («Собрание законодательства РФ», 12.07.2010, № 28, ст. 3706);</w:t>
      </w:r>
    </w:p>
    <w:p w:rsidR="001410AA" w:rsidRPr="00871158" w:rsidRDefault="001410AA" w:rsidP="001410AA">
      <w:pPr>
        <w:suppressAutoHyphens/>
        <w:autoSpaceDE w:val="0"/>
        <w:autoSpaceDN w:val="0"/>
        <w:adjustRightInd w:val="0"/>
        <w:ind w:firstLine="709"/>
        <w:jc w:val="both"/>
      </w:pPr>
      <w:r w:rsidRPr="00871158">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1410AA" w:rsidRPr="00871158" w:rsidRDefault="001410AA" w:rsidP="001410AA">
      <w:pPr>
        <w:suppressAutoHyphens/>
        <w:autoSpaceDE w:val="0"/>
        <w:autoSpaceDN w:val="0"/>
        <w:adjustRightInd w:val="0"/>
        <w:ind w:firstLine="720"/>
        <w:jc w:val="both"/>
      </w:pPr>
      <w:r w:rsidRPr="00871158">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proofErr w:type="gramStart"/>
      <w:r w:rsidRPr="00871158">
        <w:t>Официальный</w:t>
      </w:r>
      <w:proofErr w:type="gramEnd"/>
      <w:r w:rsidRPr="00871158">
        <w:t xml:space="preserve"> сайт Правительства Новосибирской области http://www.adm.nso.ru, 03.07.2012, «Советская Сибирь», N 122, 10.07.2012);</w:t>
      </w:r>
    </w:p>
    <w:p w:rsidR="001410AA" w:rsidRPr="00871158" w:rsidRDefault="001410AA" w:rsidP="001410AA">
      <w:pPr>
        <w:suppressAutoHyphens/>
        <w:autoSpaceDE w:val="0"/>
        <w:autoSpaceDN w:val="0"/>
        <w:adjustRightInd w:val="0"/>
        <w:ind w:firstLine="709"/>
        <w:jc w:val="both"/>
      </w:pPr>
      <w:r w:rsidRPr="00871158">
        <w:t>Уставом Серебрянского  сельсовета Чулымского района Новосибирской области.</w:t>
      </w:r>
    </w:p>
    <w:p w:rsidR="001410AA" w:rsidRPr="00871158" w:rsidRDefault="001410AA" w:rsidP="001410AA">
      <w:pPr>
        <w:suppressAutoHyphens/>
        <w:autoSpaceDE w:val="0"/>
        <w:autoSpaceDN w:val="0"/>
        <w:adjustRightInd w:val="0"/>
        <w:ind w:firstLine="709"/>
        <w:jc w:val="both"/>
      </w:pPr>
    </w:p>
    <w:p w:rsidR="001410AA" w:rsidRPr="00871158" w:rsidRDefault="001410AA" w:rsidP="001410AA">
      <w:pPr>
        <w:suppressAutoHyphens/>
        <w:jc w:val="center"/>
      </w:pPr>
      <w:r w:rsidRPr="00871158">
        <w:t>Предмет муниципального контроля</w:t>
      </w:r>
    </w:p>
    <w:p w:rsidR="001410AA" w:rsidRPr="00871158" w:rsidRDefault="001410AA" w:rsidP="001410AA">
      <w:pPr>
        <w:suppressAutoHyphens/>
        <w:autoSpaceDE w:val="0"/>
        <w:autoSpaceDN w:val="0"/>
        <w:adjustRightInd w:val="0"/>
        <w:ind w:firstLine="709"/>
        <w:jc w:val="both"/>
        <w:rPr>
          <w:lang w:eastAsia="en-US"/>
        </w:rPr>
      </w:pPr>
      <w:r w:rsidRPr="00871158">
        <w:rPr>
          <w:lang w:eastAsia="en-US"/>
        </w:rPr>
        <w:t>5. </w:t>
      </w:r>
      <w:proofErr w:type="gramStart"/>
      <w:r w:rsidRPr="00871158">
        <w:rPr>
          <w:lang w:eastAsia="en-US"/>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Серебрянского сельсовета </w:t>
      </w:r>
      <w:r w:rsidRPr="00871158">
        <w:t xml:space="preserve"> </w:t>
      </w:r>
      <w:r w:rsidRPr="00871158">
        <w:rPr>
          <w:lang w:eastAsia="en-US"/>
        </w:rPr>
        <w:t xml:space="preserve">по вопросам </w:t>
      </w:r>
      <w:r w:rsidRPr="00871158">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Pr="00871158">
        <w:rPr>
          <w:lang w:eastAsia="en-US"/>
        </w:rPr>
        <w:t>.</w:t>
      </w:r>
      <w:proofErr w:type="gramEnd"/>
    </w:p>
    <w:p w:rsidR="001410AA" w:rsidRPr="00871158" w:rsidRDefault="001410AA" w:rsidP="001410AA">
      <w:pPr>
        <w:suppressAutoHyphens/>
        <w:autoSpaceDE w:val="0"/>
        <w:autoSpaceDN w:val="0"/>
        <w:adjustRightInd w:val="0"/>
        <w:ind w:firstLine="709"/>
        <w:jc w:val="both"/>
        <w:rPr>
          <w:lang w:eastAsia="en-US"/>
        </w:rPr>
      </w:pPr>
    </w:p>
    <w:p w:rsidR="001410AA" w:rsidRPr="00871158" w:rsidRDefault="001410AA" w:rsidP="001410AA">
      <w:pPr>
        <w:suppressAutoHyphens/>
        <w:jc w:val="center"/>
      </w:pPr>
      <w:r w:rsidRPr="00871158">
        <w:t xml:space="preserve">  Права и обязанности должностных лиц органа местного самоуправления </w:t>
      </w:r>
      <w:proofErr w:type="gramStart"/>
      <w:r w:rsidRPr="00871158">
        <w:t>при</w:t>
      </w:r>
      <w:proofErr w:type="gramEnd"/>
      <w:r w:rsidRPr="00871158">
        <w:t xml:space="preserve"> </w:t>
      </w:r>
    </w:p>
    <w:p w:rsidR="001410AA" w:rsidRPr="00871158" w:rsidRDefault="001410AA" w:rsidP="001410AA">
      <w:pPr>
        <w:suppressAutoHyphens/>
        <w:jc w:val="center"/>
      </w:pPr>
      <w:proofErr w:type="gramStart"/>
      <w:r w:rsidRPr="00871158">
        <w:t>осуществлении</w:t>
      </w:r>
      <w:proofErr w:type="gramEnd"/>
      <w:r w:rsidRPr="00871158">
        <w:t xml:space="preserve"> муниципального контроля</w:t>
      </w:r>
    </w:p>
    <w:p w:rsidR="001410AA" w:rsidRPr="00871158" w:rsidRDefault="001410AA" w:rsidP="001410AA">
      <w:pPr>
        <w:widowControl w:val="0"/>
        <w:autoSpaceDE w:val="0"/>
        <w:autoSpaceDN w:val="0"/>
        <w:adjustRightInd w:val="0"/>
        <w:spacing w:line="0" w:lineRule="atLeast"/>
        <w:ind w:firstLine="567"/>
        <w:jc w:val="both"/>
      </w:pPr>
      <w:r w:rsidRPr="00871158">
        <w:t>6.При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1410AA" w:rsidRPr="00871158" w:rsidRDefault="001410AA" w:rsidP="001410AA">
      <w:pPr>
        <w:widowControl w:val="0"/>
        <w:autoSpaceDE w:val="0"/>
        <w:autoSpaceDN w:val="0"/>
        <w:adjustRightInd w:val="0"/>
        <w:spacing w:line="0" w:lineRule="atLeast"/>
        <w:ind w:firstLine="567"/>
        <w:jc w:val="both"/>
      </w:pPr>
      <w:r w:rsidRPr="00871158">
        <w:t>осуществлять мероприятия, входящие в предмет проверки, в пределах предоставленных полномочий;</w:t>
      </w:r>
    </w:p>
    <w:p w:rsidR="001410AA" w:rsidRPr="00871158" w:rsidRDefault="001410AA" w:rsidP="001410AA">
      <w:pPr>
        <w:widowControl w:val="0"/>
        <w:autoSpaceDE w:val="0"/>
        <w:autoSpaceDN w:val="0"/>
        <w:adjustRightInd w:val="0"/>
        <w:spacing w:line="0" w:lineRule="atLeast"/>
        <w:ind w:firstLine="567"/>
        <w:jc w:val="both"/>
      </w:pPr>
      <w:r w:rsidRPr="00871158">
        <w:t>получать от субъекта проверки информацию, которая относится к предмету проверки;</w:t>
      </w:r>
    </w:p>
    <w:p w:rsidR="001410AA" w:rsidRPr="00871158" w:rsidRDefault="001410AA" w:rsidP="001410AA">
      <w:pPr>
        <w:widowControl w:val="0"/>
        <w:autoSpaceDE w:val="0"/>
        <w:autoSpaceDN w:val="0"/>
        <w:adjustRightInd w:val="0"/>
        <w:spacing w:line="0" w:lineRule="atLeast"/>
        <w:ind w:firstLine="540"/>
        <w:jc w:val="both"/>
      </w:pPr>
      <w:r w:rsidRPr="00871158">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1410AA" w:rsidRPr="00871158" w:rsidRDefault="001410AA" w:rsidP="001410AA">
      <w:pPr>
        <w:widowControl w:val="0"/>
        <w:autoSpaceDE w:val="0"/>
        <w:autoSpaceDN w:val="0"/>
        <w:adjustRightInd w:val="0"/>
        <w:spacing w:line="0" w:lineRule="atLeast"/>
        <w:ind w:firstLine="540"/>
        <w:jc w:val="both"/>
      </w:pPr>
      <w:r w:rsidRPr="00871158">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1410AA" w:rsidRPr="00871158" w:rsidRDefault="001410AA" w:rsidP="001410AA">
      <w:pPr>
        <w:widowControl w:val="0"/>
        <w:autoSpaceDE w:val="0"/>
        <w:autoSpaceDN w:val="0"/>
        <w:adjustRightInd w:val="0"/>
        <w:spacing w:line="0" w:lineRule="atLeast"/>
        <w:ind w:firstLine="540"/>
        <w:jc w:val="both"/>
      </w:pPr>
      <w:r w:rsidRPr="00871158">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w:t>
      </w:r>
    </w:p>
    <w:p w:rsidR="001410AA" w:rsidRPr="00871158" w:rsidRDefault="001410AA" w:rsidP="001410AA">
      <w:pPr>
        <w:pStyle w:val="s12"/>
        <w:spacing w:before="0" w:beforeAutospacing="0" w:after="0" w:afterAutospacing="0"/>
        <w:ind w:firstLine="567"/>
        <w:jc w:val="both"/>
      </w:pPr>
      <w:r w:rsidRPr="00871158">
        <w:t>7.  При проведении проверки должностные лица администрации не вправе:</w:t>
      </w:r>
    </w:p>
    <w:p w:rsidR="001410AA" w:rsidRPr="00871158" w:rsidRDefault="00AC23A1" w:rsidP="001410AA">
      <w:pPr>
        <w:pStyle w:val="s12"/>
        <w:spacing w:before="0" w:beforeAutospacing="0" w:after="0" w:afterAutospacing="0"/>
        <w:ind w:firstLine="567"/>
        <w:jc w:val="both"/>
      </w:pPr>
      <w:hyperlink r:id="rId8" w:anchor="/document/12187922/entry/0" w:history="1">
        <w:r w:rsidR="001410AA" w:rsidRPr="00871158">
          <w:rPr>
            <w:rStyle w:val="a9"/>
          </w:rPr>
          <w:t>1)</w:t>
        </w:r>
      </w:hyperlink>
      <w:r w:rsidR="001410AA" w:rsidRPr="00871158">
        <w:rPr>
          <w:rStyle w:val="apple-converted-space"/>
        </w:rPr>
        <w:t> </w:t>
      </w:r>
      <w:r w:rsidR="001410AA" w:rsidRPr="00871158">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1410AA" w:rsidRPr="00871158" w:rsidRDefault="001410AA" w:rsidP="001410AA">
      <w:pPr>
        <w:pStyle w:val="s12"/>
        <w:spacing w:before="0" w:beforeAutospacing="0" w:after="0" w:afterAutospacing="0"/>
        <w:ind w:firstLine="567"/>
        <w:jc w:val="both"/>
      </w:pPr>
      <w:r w:rsidRPr="00871158">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1410AA" w:rsidRPr="00871158" w:rsidRDefault="001410AA" w:rsidP="001410AA">
      <w:pPr>
        <w:pStyle w:val="s12"/>
        <w:spacing w:before="0" w:beforeAutospacing="0" w:after="0" w:afterAutospacing="0"/>
        <w:ind w:firstLine="567"/>
        <w:jc w:val="both"/>
      </w:pPr>
      <w:r w:rsidRPr="00871158">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871158">
        <w:rPr>
          <w:rStyle w:val="apple-converted-space"/>
        </w:rPr>
        <w:t> </w:t>
      </w:r>
      <w:hyperlink r:id="rId9" w:anchor="/document/186367/entry/47" w:history="1">
        <w:r w:rsidRPr="00871158">
          <w:rPr>
            <w:rStyle w:val="a9"/>
          </w:rPr>
          <w:t>законодательством</w:t>
        </w:r>
      </w:hyperlink>
      <w:r w:rsidRPr="00871158">
        <w:rPr>
          <w:rStyle w:val="apple-converted-space"/>
        </w:rPr>
        <w:t> </w:t>
      </w:r>
      <w:r w:rsidRPr="00871158">
        <w:t>Российской Федерации порядке;</w:t>
      </w:r>
    </w:p>
    <w:p w:rsidR="001410AA" w:rsidRPr="00871158" w:rsidRDefault="001410AA" w:rsidP="001410AA">
      <w:pPr>
        <w:pStyle w:val="s12"/>
        <w:spacing w:before="0" w:beforeAutospacing="0" w:after="0" w:afterAutospacing="0"/>
        <w:ind w:firstLine="567"/>
        <w:jc w:val="both"/>
      </w:pPr>
      <w:proofErr w:type="gramStart"/>
      <w:r w:rsidRPr="00871158">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871158">
        <w:rPr>
          <w:rStyle w:val="apple-converted-space"/>
        </w:rPr>
        <w:t> </w:t>
      </w:r>
      <w:hyperlink r:id="rId10" w:anchor="/document/12164247/entry/1222" w:history="1">
        <w:r w:rsidRPr="00871158">
          <w:rPr>
            <w:rStyle w:val="a9"/>
          </w:rPr>
          <w:t>подпунктом "б" пункта 2 части 2 статьи 10</w:t>
        </w:r>
      </w:hyperlink>
      <w:r w:rsidRPr="00871158">
        <w:rPr>
          <w:rStyle w:val="apple-converted-space"/>
        </w:rPr>
        <w:t> </w:t>
      </w:r>
      <w:r w:rsidRPr="00871158">
        <w:t xml:space="preserve"> Федерального закона от 26.12.2008 N 294-ФЗ "О защите прав юридических лиц и индивидуальных предпринимателей при осуществлении</w:t>
      </w:r>
      <w:proofErr w:type="gramEnd"/>
      <w:r w:rsidRPr="00871158">
        <w:t xml:space="preserve">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1410AA" w:rsidRPr="00871158" w:rsidRDefault="001410AA" w:rsidP="001410AA">
      <w:pPr>
        <w:pStyle w:val="s12"/>
        <w:spacing w:before="0" w:beforeAutospacing="0" w:after="0" w:afterAutospacing="0"/>
        <w:ind w:firstLine="567"/>
        <w:jc w:val="both"/>
      </w:pPr>
      <w:r w:rsidRPr="00871158">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410AA" w:rsidRPr="00871158" w:rsidRDefault="001410AA" w:rsidP="001410AA">
      <w:pPr>
        <w:pStyle w:val="s12"/>
        <w:spacing w:before="0" w:beforeAutospacing="0" w:after="0" w:afterAutospacing="0"/>
        <w:ind w:firstLine="567"/>
        <w:jc w:val="both"/>
      </w:pPr>
      <w:proofErr w:type="gramStart"/>
      <w:r w:rsidRPr="00871158">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871158">
        <w:t xml:space="preserve"> техническими документами и правилами и методами исследований, испытаний, измерений;</w:t>
      </w:r>
    </w:p>
    <w:p w:rsidR="001410AA" w:rsidRPr="00871158" w:rsidRDefault="001410AA" w:rsidP="001410AA">
      <w:pPr>
        <w:pStyle w:val="s12"/>
        <w:spacing w:before="0" w:beforeAutospacing="0" w:after="0" w:afterAutospacing="0"/>
        <w:ind w:firstLine="567"/>
        <w:jc w:val="both"/>
      </w:pPr>
      <w:r w:rsidRPr="00871158">
        <w:t>5) распространять информацию, полученную в результате проведения проверки и составляющую</w:t>
      </w:r>
      <w:r w:rsidRPr="00871158">
        <w:rPr>
          <w:rStyle w:val="apple-converted-space"/>
        </w:rPr>
        <w:t> </w:t>
      </w:r>
      <w:hyperlink r:id="rId11" w:anchor="/document/10102673/entry/5" w:history="1">
        <w:r w:rsidRPr="00871158">
          <w:rPr>
            <w:rStyle w:val="a9"/>
          </w:rPr>
          <w:t>государственную</w:t>
        </w:r>
      </w:hyperlink>
      <w:r w:rsidRPr="00871158">
        <w:t>,</w:t>
      </w:r>
      <w:r w:rsidRPr="00871158">
        <w:rPr>
          <w:rStyle w:val="apple-converted-space"/>
        </w:rPr>
        <w:t> </w:t>
      </w:r>
      <w:hyperlink r:id="rId12" w:anchor="/document/12136454/entry/301" w:history="1">
        <w:r w:rsidRPr="00871158">
          <w:rPr>
            <w:rStyle w:val="a9"/>
          </w:rPr>
          <w:t>коммерческую</w:t>
        </w:r>
      </w:hyperlink>
      <w:r w:rsidRPr="00871158">
        <w:t>, служебную, иную охраняемую законом тайну, за исключением случаев, предусмотренных законодательством Российской Федерации;</w:t>
      </w:r>
    </w:p>
    <w:p w:rsidR="001410AA" w:rsidRPr="00871158" w:rsidRDefault="001410AA" w:rsidP="001410AA">
      <w:pPr>
        <w:pStyle w:val="s12"/>
        <w:spacing w:before="0" w:beforeAutospacing="0" w:after="0" w:afterAutospacing="0"/>
        <w:ind w:firstLine="567"/>
        <w:jc w:val="both"/>
      </w:pPr>
      <w:r w:rsidRPr="00871158">
        <w:t>6) превышать установленные сроки проведения проверки;</w:t>
      </w:r>
    </w:p>
    <w:p w:rsidR="001410AA" w:rsidRPr="00871158" w:rsidRDefault="001410AA" w:rsidP="001410AA">
      <w:pPr>
        <w:pStyle w:val="s12"/>
        <w:spacing w:before="0" w:beforeAutospacing="0" w:after="0" w:afterAutospacing="0"/>
        <w:ind w:firstLine="567"/>
        <w:jc w:val="both"/>
      </w:pPr>
      <w:r w:rsidRPr="00871158">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410AA" w:rsidRPr="00871158" w:rsidRDefault="001410AA" w:rsidP="001410AA">
      <w:pPr>
        <w:pStyle w:val="s12"/>
        <w:spacing w:before="0" w:beforeAutospacing="0" w:after="0" w:afterAutospacing="0"/>
        <w:ind w:firstLine="567"/>
        <w:jc w:val="both"/>
      </w:pPr>
      <w:proofErr w:type="gramStart"/>
      <w:r w:rsidRPr="00871158">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871158">
        <w:rPr>
          <w:rStyle w:val="apple-converted-space"/>
        </w:rPr>
        <w:t> </w:t>
      </w:r>
      <w:hyperlink r:id="rId13" w:anchor="/document/71384116/entry/1000" w:history="1">
        <w:r w:rsidRPr="00871158">
          <w:rPr>
            <w:rStyle w:val="a9"/>
          </w:rPr>
          <w:t>перечень</w:t>
        </w:r>
      </w:hyperlink>
      <w:r w:rsidRPr="00871158">
        <w:t>;</w:t>
      </w:r>
      <w:proofErr w:type="gramEnd"/>
    </w:p>
    <w:p w:rsidR="001410AA" w:rsidRPr="00871158" w:rsidRDefault="001410AA" w:rsidP="001410AA">
      <w:pPr>
        <w:pStyle w:val="s12"/>
        <w:spacing w:before="0" w:beforeAutospacing="0" w:after="0" w:afterAutospacing="0"/>
        <w:ind w:firstLine="567"/>
        <w:jc w:val="both"/>
      </w:pPr>
      <w:r w:rsidRPr="00871158">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410AA" w:rsidRPr="00871158" w:rsidRDefault="001410AA" w:rsidP="001410AA">
      <w:pPr>
        <w:widowControl w:val="0"/>
        <w:autoSpaceDE w:val="0"/>
        <w:autoSpaceDN w:val="0"/>
        <w:adjustRightInd w:val="0"/>
        <w:spacing w:line="0" w:lineRule="atLeast"/>
        <w:ind w:firstLine="540"/>
        <w:jc w:val="both"/>
      </w:pPr>
    </w:p>
    <w:p w:rsidR="001410AA" w:rsidRPr="00871158" w:rsidRDefault="001410AA" w:rsidP="001410AA">
      <w:pPr>
        <w:widowControl w:val="0"/>
        <w:autoSpaceDE w:val="0"/>
        <w:autoSpaceDN w:val="0"/>
        <w:adjustRightInd w:val="0"/>
        <w:spacing w:line="0" w:lineRule="atLeast"/>
        <w:ind w:firstLine="540"/>
        <w:jc w:val="both"/>
      </w:pPr>
      <w:r w:rsidRPr="00871158">
        <w:t>8. При осуществлении мероприятий по муниципальному контролю должностные лица администрации обязаны:</w:t>
      </w:r>
    </w:p>
    <w:p w:rsidR="001410AA" w:rsidRPr="00871158" w:rsidRDefault="001410AA" w:rsidP="001410AA">
      <w:pPr>
        <w:pStyle w:val="s12"/>
        <w:shd w:val="clear" w:color="auto" w:fill="FFFFFF"/>
        <w:ind w:firstLine="567"/>
        <w:jc w:val="both"/>
      </w:pPr>
      <w:r w:rsidRPr="00871158">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410AA" w:rsidRPr="00871158" w:rsidRDefault="001410AA" w:rsidP="001410AA">
      <w:pPr>
        <w:pStyle w:val="s12"/>
        <w:shd w:val="clear" w:color="auto" w:fill="FFFFFF"/>
        <w:ind w:firstLine="567"/>
        <w:jc w:val="both"/>
      </w:pPr>
      <w:r w:rsidRPr="00871158">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410AA" w:rsidRPr="00871158" w:rsidRDefault="001410AA" w:rsidP="001410AA">
      <w:pPr>
        <w:pStyle w:val="s12"/>
        <w:shd w:val="clear" w:color="auto" w:fill="FFFFFF"/>
        <w:ind w:firstLine="567"/>
        <w:jc w:val="both"/>
      </w:pPr>
      <w:r w:rsidRPr="00871158">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1410AA" w:rsidRPr="00871158" w:rsidRDefault="001410AA" w:rsidP="001410AA">
      <w:pPr>
        <w:pStyle w:val="s12"/>
        <w:shd w:val="clear" w:color="auto" w:fill="FFFFFF"/>
        <w:ind w:firstLine="567"/>
        <w:jc w:val="both"/>
      </w:pPr>
      <w:proofErr w:type="gramStart"/>
      <w:r w:rsidRPr="00871158">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871158">
        <w:rPr>
          <w:rStyle w:val="apple-converted-space"/>
        </w:rPr>
        <w:t> </w:t>
      </w:r>
      <w:hyperlink r:id="rId14" w:anchor="/document/12164247/entry/1005" w:history="1">
        <w:r w:rsidRPr="00871158">
          <w:rPr>
            <w:rStyle w:val="a9"/>
          </w:rPr>
          <w:t>частью 5 статьи 10</w:t>
        </w:r>
      </w:hyperlink>
      <w:r w:rsidRPr="00871158">
        <w:rPr>
          <w:rStyle w:val="apple-converted-space"/>
        </w:rPr>
        <w:t> </w:t>
      </w:r>
      <w:r w:rsidRPr="00871158">
        <w:t xml:space="preserve">  Федерального </w:t>
      </w:r>
      <w:hyperlink r:id="rId15" w:history="1">
        <w:r w:rsidRPr="00871158">
          <w:rPr>
            <w:color w:val="0000FF"/>
          </w:rPr>
          <w:t>закона</w:t>
        </w:r>
      </w:hyperlink>
      <w:r w:rsidRPr="00871158">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1410AA" w:rsidRPr="00871158" w:rsidRDefault="001410AA" w:rsidP="001410AA">
      <w:pPr>
        <w:pStyle w:val="s12"/>
        <w:shd w:val="clear" w:color="auto" w:fill="FFFFFF"/>
        <w:ind w:firstLine="567"/>
        <w:jc w:val="both"/>
      </w:pPr>
      <w:r w:rsidRPr="00871158">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410AA" w:rsidRPr="00871158" w:rsidRDefault="001410AA" w:rsidP="001410AA">
      <w:pPr>
        <w:pStyle w:val="s12"/>
        <w:shd w:val="clear" w:color="auto" w:fill="FFFFFF"/>
        <w:ind w:firstLine="567"/>
        <w:jc w:val="both"/>
      </w:pPr>
      <w:r w:rsidRPr="00871158">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410AA" w:rsidRPr="00871158" w:rsidRDefault="001410AA" w:rsidP="001410AA">
      <w:pPr>
        <w:pStyle w:val="s12"/>
        <w:shd w:val="clear" w:color="auto" w:fill="FFFFFF"/>
        <w:ind w:firstLine="567"/>
        <w:jc w:val="both"/>
      </w:pPr>
      <w:r w:rsidRPr="00871158">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410AA" w:rsidRPr="00871158" w:rsidRDefault="001410AA" w:rsidP="001410AA">
      <w:pPr>
        <w:pStyle w:val="s12"/>
        <w:shd w:val="clear" w:color="auto" w:fill="FFFFFF"/>
        <w:ind w:firstLine="567"/>
        <w:jc w:val="both"/>
      </w:pPr>
      <w:r w:rsidRPr="00871158">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410AA" w:rsidRPr="00871158" w:rsidRDefault="001410AA" w:rsidP="001410AA">
      <w:pPr>
        <w:pStyle w:val="s12"/>
        <w:shd w:val="clear" w:color="auto" w:fill="FFFFFF"/>
        <w:ind w:firstLine="567"/>
        <w:jc w:val="both"/>
      </w:pPr>
      <w:proofErr w:type="gramStart"/>
      <w:r w:rsidRPr="00871158">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871158">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410AA" w:rsidRPr="00871158" w:rsidRDefault="001410AA" w:rsidP="001410AA">
      <w:pPr>
        <w:pStyle w:val="s12"/>
        <w:shd w:val="clear" w:color="auto" w:fill="FFFFFF"/>
        <w:ind w:firstLine="567"/>
        <w:jc w:val="both"/>
      </w:pPr>
      <w:r w:rsidRPr="00871158">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410AA" w:rsidRPr="00871158" w:rsidRDefault="001410AA" w:rsidP="001410AA">
      <w:pPr>
        <w:pStyle w:val="s12"/>
        <w:shd w:val="clear" w:color="auto" w:fill="FFFFFF"/>
        <w:ind w:firstLine="567"/>
        <w:jc w:val="both"/>
      </w:pPr>
      <w:r w:rsidRPr="00871158">
        <w:t xml:space="preserve">10) соблюдать сроки проведения проверки, установленные  Федеральным </w:t>
      </w:r>
      <w:hyperlink r:id="rId16" w:history="1">
        <w:r w:rsidRPr="00871158">
          <w:rPr>
            <w:color w:val="0000FF"/>
          </w:rPr>
          <w:t>законом</w:t>
        </w:r>
      </w:hyperlink>
      <w:r w:rsidRPr="00871158">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10AA" w:rsidRPr="00871158" w:rsidRDefault="001410AA" w:rsidP="001410AA">
      <w:pPr>
        <w:pStyle w:val="s12"/>
        <w:shd w:val="clear" w:color="auto" w:fill="FFFFFF"/>
        <w:ind w:firstLine="567"/>
        <w:jc w:val="both"/>
      </w:pPr>
      <w:r w:rsidRPr="00871158">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410AA" w:rsidRPr="00871158" w:rsidRDefault="001410AA" w:rsidP="001410AA">
      <w:pPr>
        <w:pStyle w:val="s12"/>
        <w:shd w:val="clear" w:color="auto" w:fill="FFFFFF"/>
        <w:ind w:firstLine="567"/>
        <w:jc w:val="both"/>
      </w:pPr>
      <w:r w:rsidRPr="00871158">
        <w:t>11.1) не требовать от юридического лица, индивидуального предпринимателя предоставления документов и (или) информации, включая разрешительные документы, имеющиеся в распоряжении иных органов местного самоуправления либо подведомственных органам местного самоуправления организаций, включенные в Перечень.</w:t>
      </w:r>
    </w:p>
    <w:p w:rsidR="001410AA" w:rsidRPr="00871158" w:rsidRDefault="001410AA" w:rsidP="001410AA">
      <w:pPr>
        <w:pStyle w:val="s12"/>
        <w:shd w:val="clear" w:color="auto" w:fill="FFFFFF"/>
        <w:ind w:firstLine="567"/>
        <w:jc w:val="both"/>
      </w:pPr>
      <w:r w:rsidRPr="00871158">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1410AA" w:rsidRPr="00871158" w:rsidRDefault="001410AA" w:rsidP="001410AA">
      <w:pPr>
        <w:pStyle w:val="s12"/>
        <w:shd w:val="clear" w:color="auto" w:fill="FFFFFF"/>
        <w:ind w:firstLine="567"/>
        <w:jc w:val="both"/>
      </w:pPr>
      <w:r w:rsidRPr="00871158">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410AA" w:rsidRPr="00871158" w:rsidRDefault="001410AA" w:rsidP="001410AA">
      <w:pPr>
        <w:pStyle w:val="s12"/>
        <w:shd w:val="clear" w:color="auto" w:fill="FFFFFF"/>
        <w:ind w:firstLine="567"/>
        <w:jc w:val="both"/>
      </w:pPr>
      <w:proofErr w:type="gramStart"/>
      <w:r w:rsidRPr="00871158">
        <w:t>14)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утвержденный распоряжением Правительства Российской Федерации от</w:t>
      </w:r>
      <w:proofErr w:type="gramEnd"/>
      <w:r w:rsidRPr="00871158">
        <w:t xml:space="preserve"> 19.04.2016 №724-р,  (далее – Перечень).</w:t>
      </w:r>
    </w:p>
    <w:p w:rsidR="001410AA" w:rsidRPr="00871158" w:rsidRDefault="001410AA" w:rsidP="001410AA">
      <w:pPr>
        <w:pStyle w:val="s12"/>
        <w:shd w:val="clear" w:color="auto" w:fill="FFFFFF"/>
        <w:ind w:firstLine="567"/>
        <w:jc w:val="both"/>
      </w:pPr>
      <w:r w:rsidRPr="00871158">
        <w:t>15)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410AA" w:rsidRPr="00871158" w:rsidRDefault="001410AA" w:rsidP="001410AA">
      <w:pPr>
        <w:suppressAutoHyphens/>
        <w:autoSpaceDE w:val="0"/>
        <w:autoSpaceDN w:val="0"/>
        <w:adjustRightInd w:val="0"/>
        <w:ind w:firstLine="709"/>
        <w:jc w:val="both"/>
      </w:pPr>
    </w:p>
    <w:p w:rsidR="001410AA" w:rsidRPr="00871158" w:rsidRDefault="001410AA" w:rsidP="001410AA">
      <w:pPr>
        <w:suppressAutoHyphens/>
        <w:autoSpaceDE w:val="0"/>
        <w:autoSpaceDN w:val="0"/>
        <w:adjustRightInd w:val="0"/>
        <w:jc w:val="center"/>
      </w:pPr>
      <w:r w:rsidRPr="00871158">
        <w:t>Права и обязанности юридических лиц и индивидуальных предпринимателей, в отношении которых осуществляются мероприятия по муниципальному контролю</w:t>
      </w:r>
    </w:p>
    <w:p w:rsidR="001410AA" w:rsidRPr="00871158" w:rsidRDefault="001410AA" w:rsidP="001410AA">
      <w:pPr>
        <w:widowControl w:val="0"/>
        <w:autoSpaceDE w:val="0"/>
        <w:autoSpaceDN w:val="0"/>
        <w:adjustRightInd w:val="0"/>
        <w:spacing w:line="0" w:lineRule="atLeast"/>
        <w:ind w:firstLine="540"/>
        <w:jc w:val="both"/>
      </w:pPr>
      <w:r w:rsidRPr="00871158">
        <w:t xml:space="preserve"> 9. Субъекты проверок при проведении проверки имеют право:</w:t>
      </w:r>
    </w:p>
    <w:p w:rsidR="001410AA" w:rsidRPr="00871158" w:rsidRDefault="001410AA" w:rsidP="001410AA">
      <w:pPr>
        <w:pStyle w:val="s12"/>
        <w:shd w:val="clear" w:color="auto" w:fill="FFFFFF"/>
        <w:spacing w:before="0" w:beforeAutospacing="0" w:after="0" w:afterAutospacing="0"/>
        <w:ind w:firstLine="567"/>
        <w:jc w:val="both"/>
      </w:pPr>
      <w:r w:rsidRPr="00871158">
        <w:rPr>
          <w:color w:val="22272F"/>
        </w:rPr>
        <w:t>1</w:t>
      </w:r>
      <w:r w:rsidRPr="00871158">
        <w:t>) непосредственно присутствовать при проведении проверки, давать объяснения по вопросам, относящимся к предмету проверки;</w:t>
      </w:r>
    </w:p>
    <w:p w:rsidR="001410AA" w:rsidRPr="00871158" w:rsidRDefault="001410AA" w:rsidP="001410AA">
      <w:pPr>
        <w:pStyle w:val="s12"/>
        <w:shd w:val="clear" w:color="auto" w:fill="FFFFFF"/>
        <w:spacing w:before="0" w:beforeAutospacing="0" w:after="0" w:afterAutospacing="0"/>
        <w:ind w:firstLine="567"/>
        <w:jc w:val="both"/>
      </w:pPr>
      <w:r w:rsidRPr="00871158">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1410AA" w:rsidRPr="00871158" w:rsidRDefault="001410AA" w:rsidP="001410AA">
      <w:pPr>
        <w:pStyle w:val="s12"/>
        <w:shd w:val="clear" w:color="auto" w:fill="FFFFFF"/>
        <w:spacing w:before="0" w:beforeAutospacing="0" w:after="0" w:afterAutospacing="0"/>
        <w:ind w:firstLine="567"/>
        <w:jc w:val="both"/>
      </w:pPr>
      <w:r w:rsidRPr="00871158">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410AA" w:rsidRPr="00871158" w:rsidRDefault="001410AA" w:rsidP="001410AA">
      <w:pPr>
        <w:pStyle w:val="s12"/>
        <w:shd w:val="clear" w:color="auto" w:fill="FFFFFF"/>
        <w:spacing w:before="0" w:beforeAutospacing="0" w:after="0" w:afterAutospacing="0"/>
        <w:ind w:firstLine="567"/>
        <w:jc w:val="both"/>
      </w:pPr>
      <w:r w:rsidRPr="00871158">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1410AA" w:rsidRPr="00871158" w:rsidRDefault="001410AA" w:rsidP="001410AA">
      <w:pPr>
        <w:pStyle w:val="s12"/>
        <w:shd w:val="clear" w:color="auto" w:fill="FFFFFF"/>
        <w:spacing w:before="0" w:beforeAutospacing="0" w:after="0" w:afterAutospacing="0"/>
        <w:ind w:firstLine="567"/>
        <w:jc w:val="both"/>
      </w:pPr>
      <w:r w:rsidRPr="00871158">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1410AA" w:rsidRPr="00871158" w:rsidRDefault="001410AA" w:rsidP="001410AA">
      <w:pPr>
        <w:pStyle w:val="s12"/>
        <w:shd w:val="clear" w:color="auto" w:fill="FFFFFF"/>
        <w:spacing w:before="0" w:beforeAutospacing="0" w:after="0" w:afterAutospacing="0"/>
        <w:ind w:firstLine="567"/>
        <w:jc w:val="both"/>
      </w:pPr>
      <w:r w:rsidRPr="00871158">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871158">
        <w:rPr>
          <w:rStyle w:val="apple-converted-space"/>
        </w:rPr>
        <w:t> </w:t>
      </w:r>
      <w:hyperlink r:id="rId17" w:anchor="/multilink/12164247/paragraph/262/number/0" w:history="1">
        <w:r w:rsidRPr="00871158">
          <w:rPr>
            <w:rStyle w:val="a9"/>
          </w:rPr>
          <w:t>законодательством</w:t>
        </w:r>
      </w:hyperlink>
      <w:r w:rsidRPr="00871158">
        <w:rPr>
          <w:rStyle w:val="apple-converted-space"/>
        </w:rPr>
        <w:t> </w:t>
      </w:r>
      <w:r w:rsidRPr="00871158">
        <w:t>Российской Федерации;</w:t>
      </w:r>
    </w:p>
    <w:p w:rsidR="001410AA" w:rsidRPr="00871158" w:rsidRDefault="001410AA" w:rsidP="001410AA">
      <w:pPr>
        <w:pStyle w:val="s12"/>
        <w:shd w:val="clear" w:color="auto" w:fill="FFFFFF"/>
        <w:spacing w:before="0" w:beforeAutospacing="0" w:after="0" w:afterAutospacing="0"/>
        <w:ind w:firstLine="567"/>
        <w:jc w:val="both"/>
      </w:pPr>
      <w:r w:rsidRPr="00871158">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410AA" w:rsidRPr="00871158" w:rsidRDefault="001410AA" w:rsidP="001410AA">
      <w:pPr>
        <w:pStyle w:val="s12"/>
        <w:shd w:val="clear" w:color="auto" w:fill="FFFFFF"/>
        <w:spacing w:before="0" w:beforeAutospacing="0" w:after="0" w:afterAutospacing="0"/>
        <w:ind w:firstLine="567"/>
        <w:jc w:val="both"/>
      </w:pPr>
      <w:r w:rsidRPr="00871158">
        <w:t>6)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по собственной инициативе.</w:t>
      </w:r>
    </w:p>
    <w:p w:rsidR="001410AA" w:rsidRPr="00871158" w:rsidRDefault="001410AA" w:rsidP="001410AA">
      <w:pPr>
        <w:widowControl w:val="0"/>
        <w:autoSpaceDE w:val="0"/>
        <w:autoSpaceDN w:val="0"/>
        <w:adjustRightInd w:val="0"/>
        <w:spacing w:line="0" w:lineRule="atLeast"/>
        <w:ind w:firstLine="540"/>
        <w:jc w:val="both"/>
      </w:pPr>
      <w:r w:rsidRPr="00871158">
        <w:t xml:space="preserve">  Субъекты проверок при проведении проверки обязаны:</w:t>
      </w:r>
    </w:p>
    <w:p w:rsidR="001410AA" w:rsidRPr="00871158" w:rsidRDefault="001410AA" w:rsidP="001410AA">
      <w:pPr>
        <w:pStyle w:val="aff4"/>
        <w:suppressAutoHyphens/>
        <w:autoSpaceDE w:val="0"/>
        <w:autoSpaceDN w:val="0"/>
        <w:adjustRightInd w:val="0"/>
        <w:ind w:left="0" w:firstLine="567"/>
        <w:rPr>
          <w:color w:val="000000"/>
          <w:szCs w:val="24"/>
        </w:rPr>
      </w:pPr>
      <w:r w:rsidRPr="00871158">
        <w:rPr>
          <w:rStyle w:val="apple-converted-space"/>
          <w:color w:val="000000"/>
          <w:szCs w:val="24"/>
        </w:rPr>
        <w:t>-  </w:t>
      </w:r>
      <w:r w:rsidRPr="00871158">
        <w:rPr>
          <w:color w:val="000000"/>
          <w:szCs w:val="24"/>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1410AA" w:rsidRPr="00871158" w:rsidRDefault="001410AA" w:rsidP="001410AA">
      <w:pPr>
        <w:pStyle w:val="aff4"/>
        <w:suppressAutoHyphens/>
        <w:autoSpaceDE w:val="0"/>
        <w:autoSpaceDN w:val="0"/>
        <w:adjustRightInd w:val="0"/>
        <w:ind w:left="0" w:firstLine="567"/>
        <w:rPr>
          <w:color w:val="000000"/>
          <w:szCs w:val="24"/>
        </w:rPr>
      </w:pPr>
      <w:proofErr w:type="gramStart"/>
      <w:r w:rsidRPr="00871158">
        <w:rPr>
          <w:color w:val="000000"/>
          <w:szCs w:val="24"/>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w:t>
      </w:r>
      <w:proofErr w:type="gramEnd"/>
      <w:r w:rsidRPr="00871158">
        <w:rPr>
          <w:color w:val="000000"/>
          <w:szCs w:val="24"/>
        </w:rPr>
        <w:t xml:space="preserve"> электронных </w:t>
      </w:r>
      <w:proofErr w:type="gramStart"/>
      <w:r w:rsidRPr="00871158">
        <w:rPr>
          <w:color w:val="000000"/>
          <w:szCs w:val="24"/>
        </w:rPr>
        <w:t>носителях</w:t>
      </w:r>
      <w:proofErr w:type="gramEnd"/>
      <w:r w:rsidRPr="00871158">
        <w:rPr>
          <w:color w:val="000000"/>
          <w:szCs w:val="24"/>
        </w:rPr>
        <w:t>.</w:t>
      </w:r>
    </w:p>
    <w:p w:rsidR="001410AA" w:rsidRPr="00871158" w:rsidRDefault="001410AA" w:rsidP="001410AA">
      <w:pPr>
        <w:pStyle w:val="aff4"/>
        <w:suppressAutoHyphens/>
        <w:autoSpaceDE w:val="0"/>
        <w:autoSpaceDN w:val="0"/>
        <w:adjustRightInd w:val="0"/>
        <w:ind w:left="0" w:firstLine="567"/>
        <w:rPr>
          <w:color w:val="000000"/>
          <w:szCs w:val="24"/>
        </w:rPr>
      </w:pPr>
    </w:p>
    <w:p w:rsidR="001410AA" w:rsidRPr="00871158" w:rsidRDefault="001410AA" w:rsidP="001410AA">
      <w:pPr>
        <w:widowControl w:val="0"/>
        <w:autoSpaceDE w:val="0"/>
        <w:autoSpaceDN w:val="0"/>
        <w:adjustRightInd w:val="0"/>
        <w:spacing w:line="0" w:lineRule="atLeast"/>
        <w:ind w:firstLine="540"/>
        <w:jc w:val="both"/>
        <w:rPr>
          <w:color w:val="000000"/>
        </w:rPr>
      </w:pPr>
      <w:r w:rsidRPr="00871158">
        <w:rPr>
          <w:color w:val="000000"/>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1410AA" w:rsidRPr="00871158" w:rsidRDefault="001410AA" w:rsidP="001410AA">
      <w:pPr>
        <w:widowControl w:val="0"/>
        <w:autoSpaceDE w:val="0"/>
        <w:autoSpaceDN w:val="0"/>
        <w:adjustRightInd w:val="0"/>
        <w:spacing w:line="0" w:lineRule="atLeast"/>
        <w:ind w:firstLine="540"/>
        <w:jc w:val="both"/>
      </w:pPr>
      <w:r w:rsidRPr="00871158">
        <w:t xml:space="preserve">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w:t>
      </w:r>
    </w:p>
    <w:p w:rsidR="001410AA" w:rsidRPr="00871158" w:rsidRDefault="001410AA" w:rsidP="001410AA">
      <w:pPr>
        <w:suppressAutoHyphens/>
        <w:autoSpaceDE w:val="0"/>
        <w:autoSpaceDN w:val="0"/>
        <w:adjustRightInd w:val="0"/>
        <w:ind w:firstLine="709"/>
        <w:jc w:val="both"/>
      </w:pPr>
    </w:p>
    <w:p w:rsidR="001410AA" w:rsidRPr="00871158" w:rsidRDefault="001410AA" w:rsidP="001410AA">
      <w:pPr>
        <w:suppressAutoHyphens/>
        <w:jc w:val="center"/>
      </w:pPr>
      <w:r w:rsidRPr="00871158">
        <w:t>Описание результата осуществления муниципального контроля</w:t>
      </w:r>
    </w:p>
    <w:p w:rsidR="001410AA" w:rsidRPr="00871158" w:rsidRDefault="001410AA" w:rsidP="001410AA">
      <w:pPr>
        <w:suppressAutoHyphens/>
        <w:ind w:firstLine="709"/>
        <w:jc w:val="both"/>
        <w:rPr>
          <w:color w:val="000000"/>
        </w:rPr>
      </w:pPr>
      <w:r w:rsidRPr="00871158">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администрации муниципального образования по вопросам обеспечения сохранности автомобильных дорог местного значения</w:t>
      </w:r>
      <w:r w:rsidRPr="00871158">
        <w:rPr>
          <w:color w:val="000000"/>
        </w:rPr>
        <w:t>.</w:t>
      </w:r>
    </w:p>
    <w:p w:rsidR="001410AA" w:rsidRPr="00871158" w:rsidRDefault="001410AA" w:rsidP="001410AA">
      <w:pPr>
        <w:pStyle w:val="ConsPlusNormal"/>
        <w:suppressAutoHyphens/>
        <w:ind w:firstLine="0"/>
        <w:rPr>
          <w:rFonts w:ascii="Times New Roman" w:hAnsi="Times New Roman"/>
          <w:sz w:val="24"/>
          <w:szCs w:val="24"/>
        </w:rPr>
      </w:pPr>
    </w:p>
    <w:p w:rsidR="001410AA" w:rsidRPr="00871158" w:rsidRDefault="001410AA" w:rsidP="001410AA">
      <w:pPr>
        <w:pStyle w:val="ConsPlusNormal"/>
        <w:suppressAutoHyphens/>
        <w:ind w:firstLine="0"/>
        <w:jc w:val="center"/>
        <w:rPr>
          <w:rFonts w:ascii="Times New Roman" w:hAnsi="Times New Roman"/>
          <w:sz w:val="24"/>
          <w:szCs w:val="24"/>
        </w:rPr>
      </w:pPr>
      <w:r w:rsidRPr="00871158">
        <w:rPr>
          <w:rFonts w:ascii="Times New Roman" w:hAnsi="Times New Roman"/>
          <w:sz w:val="24"/>
          <w:szCs w:val="24"/>
        </w:rPr>
        <w:t>2. Требования к порядку осуществления муниципального контроля</w:t>
      </w:r>
    </w:p>
    <w:p w:rsidR="001410AA" w:rsidRPr="00871158" w:rsidRDefault="001410AA" w:rsidP="001410AA">
      <w:pPr>
        <w:pStyle w:val="ConsPlusNormal"/>
        <w:suppressAutoHyphens/>
        <w:ind w:firstLine="0"/>
        <w:jc w:val="center"/>
        <w:rPr>
          <w:rFonts w:ascii="Times New Roman" w:hAnsi="Times New Roman"/>
          <w:sz w:val="24"/>
          <w:szCs w:val="24"/>
        </w:rPr>
      </w:pPr>
      <w:r w:rsidRPr="00871158">
        <w:rPr>
          <w:rFonts w:ascii="Times New Roman" w:hAnsi="Times New Roman"/>
          <w:sz w:val="24"/>
          <w:szCs w:val="24"/>
        </w:rPr>
        <w:t>Порядок информирования об осуществлении</w:t>
      </w:r>
    </w:p>
    <w:p w:rsidR="001410AA" w:rsidRPr="00871158" w:rsidRDefault="001410AA" w:rsidP="001410AA">
      <w:pPr>
        <w:pStyle w:val="ConsPlusNormal"/>
        <w:suppressAutoHyphens/>
        <w:ind w:firstLine="0"/>
        <w:jc w:val="center"/>
        <w:rPr>
          <w:rFonts w:ascii="Times New Roman" w:hAnsi="Times New Roman"/>
          <w:sz w:val="24"/>
          <w:szCs w:val="24"/>
        </w:rPr>
      </w:pPr>
      <w:r w:rsidRPr="00871158">
        <w:rPr>
          <w:rFonts w:ascii="Times New Roman" w:hAnsi="Times New Roman"/>
          <w:sz w:val="24"/>
          <w:szCs w:val="24"/>
        </w:rPr>
        <w:t>муниципального контроля</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11. Информация о месте нахождения, графике работы и контактных телефонах, адресах электронной почты администрации муниципального образования приводится в подпункте 3 пункта 1 и размещается на официальном сайте администрации муниципального образования.</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1410AA" w:rsidRPr="00871158" w:rsidRDefault="001410AA" w:rsidP="001410AA">
      <w:pPr>
        <w:suppressAutoHyphens/>
        <w:autoSpaceDE w:val="0"/>
        <w:autoSpaceDN w:val="0"/>
        <w:adjustRightInd w:val="0"/>
        <w:ind w:firstLine="709"/>
        <w:jc w:val="both"/>
      </w:pPr>
      <w:r w:rsidRPr="00871158">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1410AA" w:rsidRPr="00871158" w:rsidRDefault="001410AA" w:rsidP="001410AA">
      <w:pPr>
        <w:suppressAutoHyphens/>
        <w:autoSpaceDE w:val="0"/>
        <w:autoSpaceDN w:val="0"/>
        <w:adjustRightInd w:val="0"/>
        <w:ind w:firstLine="709"/>
        <w:jc w:val="both"/>
        <w:rPr>
          <w:color w:val="000000"/>
        </w:rPr>
      </w:pPr>
      <w:r w:rsidRPr="00871158">
        <w:t>При ответах по телефону</w:t>
      </w:r>
      <w:r w:rsidRPr="00871158">
        <w:rPr>
          <w:color w:val="000000"/>
        </w:rPr>
        <w:t xml:space="preserve"> должностные лица </w:t>
      </w:r>
      <w:r w:rsidRPr="00871158">
        <w:t xml:space="preserve"> администрации</w:t>
      </w:r>
      <w:r w:rsidRPr="00871158">
        <w:rPr>
          <w:color w:val="000000"/>
        </w:rPr>
        <w:t xml:space="preserve"> муниципального образования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1410AA" w:rsidRPr="00871158" w:rsidRDefault="001410AA" w:rsidP="001410AA">
      <w:pPr>
        <w:suppressAutoHyphens/>
        <w:autoSpaceDE w:val="0"/>
        <w:autoSpaceDN w:val="0"/>
        <w:adjustRightInd w:val="0"/>
        <w:ind w:firstLine="709"/>
        <w:jc w:val="both"/>
      </w:pPr>
      <w:r w:rsidRPr="00871158">
        <w:t>Если для подготовки ответа на устное обращение требуется более 15 минут, должностное лицо администрации</w:t>
      </w:r>
      <w:proofErr w:type="gramStart"/>
      <w:r w:rsidRPr="00871158">
        <w:t xml:space="preserve"> ,</w:t>
      </w:r>
      <w:proofErr w:type="gramEnd"/>
      <w:r w:rsidRPr="00871158">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1410AA" w:rsidRPr="00871158" w:rsidRDefault="001410AA" w:rsidP="001410AA">
      <w:pPr>
        <w:suppressAutoHyphens/>
        <w:autoSpaceDE w:val="0"/>
        <w:autoSpaceDN w:val="0"/>
        <w:adjustRightInd w:val="0"/>
        <w:ind w:firstLine="709"/>
        <w:jc w:val="both"/>
      </w:pPr>
      <w:r w:rsidRPr="00871158">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_____________  сельсовета  вправе продлить срок рассмотрения обращения не более чем на 30 дней, уведомив заявителя о продлении срока рассмотрения.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В письменном ответе на обращение указывается фамилия и номер телефона исполнителя. </w:t>
      </w:r>
    </w:p>
    <w:p w:rsidR="001410AA" w:rsidRPr="00871158" w:rsidRDefault="001410AA" w:rsidP="001410AA">
      <w:pPr>
        <w:suppressAutoHyphens/>
        <w:autoSpaceDE w:val="0"/>
        <w:autoSpaceDN w:val="0"/>
        <w:adjustRightInd w:val="0"/>
        <w:ind w:firstLine="709"/>
        <w:jc w:val="both"/>
        <w:rPr>
          <w:iCs/>
          <w:color w:val="000000"/>
        </w:rPr>
      </w:pPr>
      <w:r w:rsidRPr="00871158">
        <w:rPr>
          <w:iCs/>
          <w:color w:val="00000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В случае если текст письменного обращения не поддается прочтению, ответ на обращение не </w:t>
      </w:r>
      <w:proofErr w:type="gramStart"/>
      <w:r w:rsidRPr="00871158">
        <w:rPr>
          <w:color w:val="000000"/>
        </w:rPr>
        <w:t>дается</w:t>
      </w:r>
      <w:proofErr w:type="gramEnd"/>
      <w:r w:rsidRPr="00871158">
        <w:rPr>
          <w:color w:val="000000"/>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410AA" w:rsidRPr="00871158" w:rsidRDefault="001410AA" w:rsidP="001410AA">
      <w:pPr>
        <w:suppressAutoHyphens/>
        <w:autoSpaceDE w:val="0"/>
        <w:autoSpaceDN w:val="0"/>
        <w:adjustRightInd w:val="0"/>
        <w:ind w:firstLine="709"/>
        <w:jc w:val="both"/>
        <w:rPr>
          <w:color w:val="000000"/>
        </w:rPr>
      </w:pPr>
      <w:proofErr w:type="gramStart"/>
      <w:r w:rsidRPr="00871158">
        <w:rPr>
          <w:color w:val="00000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871158">
        <w:rPr>
          <w:color w:val="000000"/>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14. В помещениях </w:t>
      </w:r>
      <w:r w:rsidRPr="00871158">
        <w:t xml:space="preserve">администрации муниципального образования </w:t>
      </w:r>
      <w:r w:rsidRPr="00871158">
        <w:rPr>
          <w:color w:val="000000"/>
        </w:rPr>
        <w:t>предусматриваются места для информирования заявителей и заполнения документов.</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Информационные стенды содержат информацию по вопросам осуществления муниципального контроля: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образцы заполнения документов;</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справочную информацию о должностных лицах </w:t>
      </w:r>
      <w:r w:rsidRPr="00871158">
        <w:t>администрации муниципального образования</w:t>
      </w:r>
      <w:r w:rsidRPr="00871158">
        <w:rPr>
          <w:color w:val="000000"/>
        </w:rPr>
        <w:t>, графике работы, номерах телефонов, адресах электронной почты;</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текст административного регламента с приложениями.</w:t>
      </w:r>
    </w:p>
    <w:p w:rsidR="001410AA" w:rsidRPr="00871158" w:rsidRDefault="001410AA" w:rsidP="001410AA">
      <w:pPr>
        <w:suppressAutoHyphens/>
        <w:autoSpaceDE w:val="0"/>
        <w:autoSpaceDN w:val="0"/>
        <w:adjustRightInd w:val="0"/>
        <w:ind w:firstLine="709"/>
        <w:jc w:val="both"/>
        <w:rPr>
          <w:color w:val="000000"/>
        </w:rPr>
      </w:pPr>
    </w:p>
    <w:p w:rsidR="001410AA" w:rsidRPr="00871158" w:rsidRDefault="001410AA" w:rsidP="001410AA">
      <w:pPr>
        <w:suppressAutoHyphens/>
        <w:autoSpaceDE w:val="0"/>
        <w:autoSpaceDN w:val="0"/>
        <w:adjustRightInd w:val="0"/>
        <w:jc w:val="center"/>
        <w:rPr>
          <w:color w:val="000000"/>
        </w:rPr>
      </w:pPr>
      <w:r w:rsidRPr="00871158">
        <w:rPr>
          <w:color w:val="000000"/>
        </w:rPr>
        <w:t>Срок осуществления муниципального контроля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15. Срок проведения каждой проверки при осуществлении муниципального контроля не может превышать двадцати рабочих дней.</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1410AA" w:rsidRPr="00871158" w:rsidRDefault="001410AA" w:rsidP="001410AA">
      <w:pPr>
        <w:suppressAutoHyphens/>
        <w:autoSpaceDE w:val="0"/>
        <w:autoSpaceDN w:val="0"/>
        <w:adjustRightInd w:val="0"/>
        <w:ind w:firstLine="709"/>
        <w:jc w:val="both"/>
      </w:pPr>
      <w:r w:rsidRPr="00871158">
        <w:t>Плановые проверки проводятся не чаще чем один раз в три года.</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16. </w:t>
      </w:r>
      <w:proofErr w:type="gramStart"/>
      <w:r w:rsidRPr="00871158">
        <w:rPr>
          <w:color w:val="000000"/>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но не более чем на двадцать рабочих дней в отношении малых предприятий, микропредприятий - не более чем на пятнадцать часов.</w:t>
      </w:r>
      <w:proofErr w:type="gramEnd"/>
    </w:p>
    <w:p w:rsidR="001410AA" w:rsidRPr="00871158" w:rsidRDefault="001410AA" w:rsidP="001410AA">
      <w:pPr>
        <w:suppressAutoHyphens/>
        <w:autoSpaceDE w:val="0"/>
        <w:autoSpaceDN w:val="0"/>
        <w:adjustRightInd w:val="0"/>
        <w:ind w:firstLine="709"/>
        <w:jc w:val="both"/>
        <w:rPr>
          <w:color w:val="000000"/>
        </w:rPr>
      </w:pPr>
      <w:r w:rsidRPr="00871158">
        <w:rPr>
          <w:color w:val="000000"/>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1410AA" w:rsidRPr="00871158" w:rsidRDefault="001410AA" w:rsidP="001410AA">
      <w:pPr>
        <w:suppressAutoHyphens/>
        <w:autoSpaceDE w:val="0"/>
        <w:autoSpaceDN w:val="0"/>
        <w:adjustRightInd w:val="0"/>
        <w:ind w:firstLine="709"/>
        <w:jc w:val="both"/>
        <w:rPr>
          <w:color w:val="000000"/>
        </w:rPr>
      </w:pPr>
    </w:p>
    <w:p w:rsidR="001410AA" w:rsidRPr="00871158" w:rsidRDefault="001410AA" w:rsidP="001410AA">
      <w:pPr>
        <w:pStyle w:val="ConsPlusNormal"/>
        <w:suppressAutoHyphens/>
        <w:ind w:firstLine="0"/>
        <w:jc w:val="center"/>
        <w:rPr>
          <w:rFonts w:ascii="Times New Roman" w:hAnsi="Times New Roman"/>
          <w:sz w:val="24"/>
          <w:szCs w:val="24"/>
        </w:rPr>
      </w:pPr>
      <w:r w:rsidRPr="00871158">
        <w:rPr>
          <w:rFonts w:ascii="Times New Roman" w:hAnsi="Times New Roman"/>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17. Осуществление муниципального контроля предусматривает выполнение следующих административных процедур:</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подготовка и утверждение ежегодных планов проведения плановых проверок;</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принятие решения о проведении проверки и подготовка к проведению проверки;</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проведение проверки и составление акта проверки;</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принятие мер при выявлении нарушений в деятельности субъекта проверки.</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Блок-схема осуществления муниципального контроля представлена в приложении 1.</w:t>
      </w:r>
    </w:p>
    <w:p w:rsidR="001410AA" w:rsidRPr="00871158" w:rsidRDefault="001410AA" w:rsidP="001410AA">
      <w:pPr>
        <w:pStyle w:val="ConsPlusNormal"/>
        <w:suppressAutoHyphens/>
        <w:ind w:firstLine="0"/>
        <w:rPr>
          <w:rFonts w:ascii="Times New Roman" w:hAnsi="Times New Roman"/>
          <w:sz w:val="24"/>
          <w:szCs w:val="24"/>
        </w:rPr>
      </w:pPr>
    </w:p>
    <w:p w:rsidR="001410AA" w:rsidRPr="00871158" w:rsidRDefault="001410AA" w:rsidP="001410AA">
      <w:pPr>
        <w:pStyle w:val="ConsPlusNormal"/>
        <w:suppressAutoHyphens/>
        <w:ind w:firstLine="0"/>
        <w:jc w:val="center"/>
        <w:rPr>
          <w:rFonts w:ascii="Times New Roman" w:hAnsi="Times New Roman"/>
          <w:sz w:val="24"/>
          <w:szCs w:val="24"/>
        </w:rPr>
      </w:pPr>
      <w:r w:rsidRPr="00871158">
        <w:rPr>
          <w:rFonts w:ascii="Times New Roman" w:hAnsi="Times New Roman"/>
          <w:sz w:val="24"/>
          <w:szCs w:val="24"/>
        </w:rPr>
        <w:t>Подготовка и утверждение ежегодных планов проведения плановых проверок</w:t>
      </w:r>
    </w:p>
    <w:p w:rsidR="001410AA" w:rsidRPr="00871158" w:rsidRDefault="001410AA" w:rsidP="001410AA">
      <w:pPr>
        <w:suppressAutoHyphens/>
        <w:autoSpaceDE w:val="0"/>
        <w:autoSpaceDN w:val="0"/>
        <w:adjustRightInd w:val="0"/>
        <w:ind w:firstLine="709"/>
        <w:jc w:val="both"/>
      </w:pPr>
      <w:r w:rsidRPr="00871158">
        <w:rPr>
          <w:color w:val="000000"/>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871158">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19. Основанием для включения плановой проверки в ежегодный план проведения плановых проверок является истечение трех лет со дня: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1) государственной регистрации юридического лица, индивидуального предпринимателя;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2) окончания проведения последней плановой проверки юридического лица, индивидуального предпринимателя;</w:t>
      </w:r>
    </w:p>
    <w:p w:rsidR="001410AA" w:rsidRPr="00871158" w:rsidRDefault="001410AA" w:rsidP="001410AA">
      <w:pPr>
        <w:suppressAutoHyphens/>
        <w:autoSpaceDE w:val="0"/>
        <w:autoSpaceDN w:val="0"/>
        <w:adjustRightInd w:val="0"/>
        <w:ind w:firstLine="709"/>
        <w:jc w:val="both"/>
        <w:rPr>
          <w:color w:val="000000"/>
        </w:rPr>
      </w:pPr>
      <w:proofErr w:type="gramStart"/>
      <w:r w:rsidRPr="00871158">
        <w:rPr>
          <w:color w:val="000000"/>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20. </w:t>
      </w:r>
      <w:proofErr w:type="gramStart"/>
      <w:r w:rsidRPr="00871158">
        <w:rPr>
          <w:color w:val="000000"/>
        </w:rPr>
        <w:t xml:space="preserve">Проект ежегодного плана проведения плановых проверок юридических лиц и </w:t>
      </w:r>
      <w:r w:rsidRPr="00871158">
        <w:t>индивидуальных предпринимателей</w:t>
      </w:r>
      <w:r w:rsidRPr="00871158">
        <w:rPr>
          <w:color w:val="000000"/>
        </w:rPr>
        <w:t xml:space="preserve"> разрабатывается  должностным лицом администрации по типовой </w:t>
      </w:r>
      <w:hyperlink r:id="rId18" w:history="1">
        <w:r w:rsidRPr="00871158">
          <w:rPr>
            <w:color w:val="000000"/>
          </w:rPr>
          <w:t>форм</w:t>
        </w:r>
      </w:hyperlink>
      <w:r w:rsidRPr="00871158">
        <w:rPr>
          <w:color w:val="000000"/>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1410AA" w:rsidRPr="00871158" w:rsidRDefault="001410AA" w:rsidP="001410AA">
      <w:pPr>
        <w:suppressAutoHyphens/>
        <w:autoSpaceDE w:val="0"/>
        <w:autoSpaceDN w:val="0"/>
        <w:adjustRightInd w:val="0"/>
        <w:ind w:firstLine="709"/>
        <w:jc w:val="both"/>
      </w:pPr>
      <w:r w:rsidRPr="00871158">
        <w:rPr>
          <w:color w:val="000000"/>
        </w:rPr>
        <w:t xml:space="preserve">Подготовленный проект ежегодного плана проведения плановых проверок юридических лиц и </w:t>
      </w:r>
      <w:r w:rsidRPr="00871158">
        <w:t>индивидуальных предпринимателей</w:t>
      </w:r>
      <w:r w:rsidRPr="00871158">
        <w:rPr>
          <w:color w:val="000000"/>
        </w:rPr>
        <w:t xml:space="preserve"> согласовывается путем визирования главой Серебрянского  сельсовета  и д</w:t>
      </w:r>
      <w:r w:rsidRPr="00871158">
        <w:t xml:space="preserve">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w:t>
      </w:r>
    </w:p>
    <w:p w:rsidR="001410AA" w:rsidRPr="00871158" w:rsidRDefault="001410AA" w:rsidP="001410AA">
      <w:pPr>
        <w:suppressAutoHyphens/>
        <w:autoSpaceDE w:val="0"/>
        <w:autoSpaceDN w:val="0"/>
        <w:adjustRightInd w:val="0"/>
        <w:ind w:firstLine="709"/>
        <w:jc w:val="both"/>
      </w:pPr>
      <w:r w:rsidRPr="00871158">
        <w:rPr>
          <w:color w:val="000000"/>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Серебрянского сельсовета  </w:t>
      </w:r>
      <w:r w:rsidRPr="00871158">
        <w:t xml:space="preserve"> </w:t>
      </w:r>
      <w:r w:rsidRPr="00871158">
        <w:rPr>
          <w:color w:val="000000"/>
        </w:rPr>
        <w:t>о проведении совместных плановых проверок.</w:t>
      </w:r>
    </w:p>
    <w:p w:rsidR="001410AA" w:rsidRPr="00871158" w:rsidRDefault="001410AA" w:rsidP="001410AA">
      <w:pPr>
        <w:suppressAutoHyphens/>
        <w:autoSpaceDE w:val="0"/>
        <w:autoSpaceDN w:val="0"/>
        <w:adjustRightInd w:val="0"/>
        <w:ind w:firstLine="709"/>
        <w:jc w:val="both"/>
      </w:pPr>
      <w:r w:rsidRPr="00871158">
        <w:t xml:space="preserve">Глава Серебрянского  сельсовета рассматривает предложения    прокуратуры и по итогам их рассмотрения до 1 ноября года, предшествующего году проведения плановых проверок, </w:t>
      </w:r>
      <w:r w:rsidRPr="00871158">
        <w:rPr>
          <w:color w:val="000000"/>
        </w:rPr>
        <w:t xml:space="preserve">руководитель </w:t>
      </w:r>
      <w:r w:rsidRPr="00871158">
        <w:t xml:space="preserve">издает постановление об утверждении </w:t>
      </w:r>
      <w:r w:rsidRPr="00871158">
        <w:rPr>
          <w:color w:val="000000"/>
        </w:rPr>
        <w:t xml:space="preserve">ежегодного плана проведения плановых проверок юридических лиц и </w:t>
      </w:r>
      <w:r w:rsidRPr="00871158">
        <w:t xml:space="preserve">индивидуальных предпринимателей </w:t>
      </w:r>
      <w:r w:rsidRPr="00871158">
        <w:rPr>
          <w:color w:val="000000"/>
        </w:rPr>
        <w:t xml:space="preserve">и </w:t>
      </w:r>
      <w:r w:rsidRPr="00871158">
        <w:t xml:space="preserve">направляет его в   прокуратуру. </w:t>
      </w:r>
    </w:p>
    <w:p w:rsidR="001410AA" w:rsidRPr="00871158" w:rsidRDefault="001410AA" w:rsidP="001410AA">
      <w:pPr>
        <w:suppressAutoHyphens/>
        <w:autoSpaceDE w:val="0"/>
        <w:autoSpaceDN w:val="0"/>
        <w:adjustRightInd w:val="0"/>
        <w:ind w:firstLine="709"/>
        <w:jc w:val="both"/>
      </w:pPr>
      <w:r w:rsidRPr="00871158">
        <w:t xml:space="preserve">21. Ежегодный план проведения плановых проверок </w:t>
      </w:r>
      <w:r w:rsidRPr="00871158">
        <w:rPr>
          <w:color w:val="000000"/>
        </w:rPr>
        <w:t xml:space="preserve">юридических лиц и </w:t>
      </w:r>
      <w:r w:rsidRPr="00871158">
        <w:t>индивидуальных предпринимателей</w:t>
      </w:r>
      <w:r w:rsidRPr="00871158">
        <w:rPr>
          <w:color w:val="000000"/>
        </w:rPr>
        <w:t xml:space="preserve"> </w:t>
      </w:r>
      <w:r w:rsidRPr="00871158">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«Знаменка»</w:t>
      </w:r>
    </w:p>
    <w:p w:rsidR="001410AA" w:rsidRPr="00871158" w:rsidRDefault="001410AA" w:rsidP="001410AA">
      <w:pPr>
        <w:suppressAutoHyphens/>
        <w:autoSpaceDE w:val="0"/>
        <w:autoSpaceDN w:val="0"/>
        <w:adjustRightInd w:val="0"/>
        <w:ind w:firstLine="709"/>
        <w:jc w:val="both"/>
        <w:rPr>
          <w:color w:val="000000"/>
        </w:rPr>
      </w:pPr>
      <w:r w:rsidRPr="00871158">
        <w:t>22.</w:t>
      </w:r>
      <w:r w:rsidRPr="00871158">
        <w:rPr>
          <w:color w:val="000000"/>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главой  Серебрянского  сельсовета </w:t>
      </w:r>
      <w:r w:rsidRPr="00871158">
        <w:t xml:space="preserve"> </w:t>
      </w:r>
      <w:r w:rsidRPr="00871158">
        <w:rPr>
          <w:color w:val="000000"/>
        </w:rPr>
        <w:t xml:space="preserve">ежегодный план проведения плановых проверок юридических лиц и </w:t>
      </w:r>
      <w:r w:rsidRPr="00871158">
        <w:t>индивидуальных предпринимателей</w:t>
      </w:r>
      <w:r w:rsidRPr="00871158">
        <w:rPr>
          <w:color w:val="000000"/>
        </w:rPr>
        <w:t>.</w:t>
      </w:r>
    </w:p>
    <w:p w:rsidR="001410AA" w:rsidRPr="00871158" w:rsidRDefault="001410AA" w:rsidP="001410AA">
      <w:pPr>
        <w:suppressAutoHyphens/>
        <w:autoSpaceDE w:val="0"/>
        <w:autoSpaceDN w:val="0"/>
        <w:adjustRightInd w:val="0"/>
        <w:ind w:firstLine="709"/>
        <w:jc w:val="both"/>
      </w:pPr>
      <w:r w:rsidRPr="00871158">
        <w:rPr>
          <w:color w:val="000000"/>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871158">
        <w:t>индивидуальных предпринимателей</w:t>
      </w:r>
      <w:r w:rsidRPr="00871158">
        <w:rPr>
          <w:color w:val="000000"/>
        </w:rPr>
        <w:t xml:space="preserve"> – до 1 ноября года</w:t>
      </w:r>
      <w:r w:rsidRPr="00871158">
        <w:t>, предшествующего году проведения плановых проверок.</w:t>
      </w:r>
    </w:p>
    <w:p w:rsidR="001410AA" w:rsidRPr="00871158" w:rsidRDefault="001410AA" w:rsidP="001410AA">
      <w:pPr>
        <w:suppressAutoHyphens/>
        <w:autoSpaceDE w:val="0"/>
        <w:autoSpaceDN w:val="0"/>
        <w:adjustRightInd w:val="0"/>
        <w:ind w:firstLine="709"/>
        <w:jc w:val="both"/>
        <w:rPr>
          <w:color w:val="000000"/>
        </w:rPr>
      </w:pPr>
    </w:p>
    <w:p w:rsidR="001410AA" w:rsidRPr="00871158" w:rsidRDefault="001410AA" w:rsidP="001410AA">
      <w:pPr>
        <w:pStyle w:val="ConsPlusNormal"/>
        <w:suppressAutoHyphens/>
        <w:ind w:firstLine="0"/>
        <w:jc w:val="center"/>
        <w:rPr>
          <w:rFonts w:ascii="Times New Roman" w:hAnsi="Times New Roman"/>
          <w:sz w:val="24"/>
          <w:szCs w:val="24"/>
        </w:rPr>
      </w:pPr>
      <w:r w:rsidRPr="00871158">
        <w:rPr>
          <w:rFonts w:ascii="Times New Roman" w:hAnsi="Times New Roman"/>
          <w:sz w:val="24"/>
          <w:szCs w:val="24"/>
        </w:rPr>
        <w:t>Принятие решения о проведении проверки и подготовка к проведению проверки</w:t>
      </w:r>
    </w:p>
    <w:p w:rsidR="001410AA" w:rsidRPr="00871158" w:rsidRDefault="001410AA" w:rsidP="001410AA">
      <w:pPr>
        <w:pStyle w:val="ConsPlusNormal"/>
        <w:suppressAutoHyphens/>
        <w:ind w:firstLine="0"/>
        <w:jc w:val="center"/>
        <w:rPr>
          <w:rFonts w:ascii="Times New Roman" w:hAnsi="Times New Roman"/>
          <w:sz w:val="24"/>
          <w:szCs w:val="24"/>
        </w:rPr>
      </w:pPr>
    </w:p>
    <w:p w:rsidR="001410AA" w:rsidRPr="00871158" w:rsidRDefault="001410AA" w:rsidP="001410AA">
      <w:pPr>
        <w:suppressAutoHyphens/>
        <w:autoSpaceDE w:val="0"/>
        <w:autoSpaceDN w:val="0"/>
        <w:adjustRightInd w:val="0"/>
        <w:ind w:firstLine="709"/>
        <w:jc w:val="both"/>
      </w:pPr>
      <w:r w:rsidRPr="00871158">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1410AA" w:rsidRPr="00871158" w:rsidRDefault="001410AA" w:rsidP="001410AA">
      <w:pPr>
        <w:widowControl w:val="0"/>
        <w:autoSpaceDE w:val="0"/>
        <w:autoSpaceDN w:val="0"/>
        <w:adjustRightInd w:val="0"/>
        <w:spacing w:line="0" w:lineRule="atLeast"/>
        <w:ind w:firstLine="540"/>
        <w:jc w:val="both"/>
        <w:rPr>
          <w:shd w:val="clear" w:color="auto" w:fill="FFFFFF"/>
        </w:rPr>
      </w:pPr>
      <w:r w:rsidRPr="00871158">
        <w:t xml:space="preserve"> 1. </w:t>
      </w:r>
      <w:bookmarkStart w:id="0" w:name="Par147"/>
      <w:bookmarkEnd w:id="0"/>
      <w:r w:rsidRPr="00871158">
        <w:rPr>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410AA" w:rsidRPr="00871158" w:rsidRDefault="001410AA" w:rsidP="001410AA">
      <w:pPr>
        <w:widowControl w:val="0"/>
        <w:autoSpaceDE w:val="0"/>
        <w:autoSpaceDN w:val="0"/>
        <w:adjustRightInd w:val="0"/>
        <w:spacing w:line="0" w:lineRule="atLeast"/>
        <w:ind w:firstLine="540"/>
        <w:jc w:val="both"/>
        <w:rPr>
          <w:shd w:val="clear" w:color="auto" w:fill="FFFFFF"/>
        </w:rPr>
      </w:pPr>
      <w:r w:rsidRPr="00871158">
        <w:t xml:space="preserve"> </w:t>
      </w:r>
      <w:proofErr w:type="gramStart"/>
      <w:r w:rsidRPr="00871158">
        <w:t xml:space="preserve">2. </w:t>
      </w:r>
      <w:r w:rsidRPr="00871158">
        <w:rPr>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1410AA" w:rsidRPr="00871158" w:rsidRDefault="001410AA" w:rsidP="001410AA">
      <w:pPr>
        <w:widowControl w:val="0"/>
        <w:autoSpaceDE w:val="0"/>
        <w:autoSpaceDN w:val="0"/>
        <w:adjustRightInd w:val="0"/>
        <w:spacing w:line="0" w:lineRule="atLeast"/>
        <w:ind w:firstLine="540"/>
        <w:jc w:val="both"/>
      </w:pPr>
      <w:r w:rsidRPr="00871158">
        <w:rPr>
          <w:shd w:val="clear" w:color="auto" w:fill="FFFFFF"/>
        </w:rPr>
        <w:t xml:space="preserve"> </w:t>
      </w:r>
      <w:proofErr w:type="gramStart"/>
      <w:r w:rsidRPr="00871158">
        <w:rPr>
          <w:shd w:val="clear" w:color="auto" w:fill="FFFFFF"/>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1410AA" w:rsidRPr="00871158" w:rsidRDefault="001410AA" w:rsidP="001410AA">
      <w:pPr>
        <w:pStyle w:val="s12"/>
        <w:shd w:val="clear" w:color="auto" w:fill="FFFFFF"/>
        <w:ind w:firstLine="540"/>
        <w:jc w:val="both"/>
      </w:pPr>
      <w:r w:rsidRPr="00871158">
        <w:t xml:space="preserve"> </w:t>
      </w:r>
      <w:proofErr w:type="gramStart"/>
      <w:r w:rsidRPr="00871158">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871158">
        <w:t xml:space="preserve"> государства, а также угрозы чрезвычайных ситуаций природного и техногенного характера;</w:t>
      </w:r>
    </w:p>
    <w:p w:rsidR="001410AA" w:rsidRPr="00871158" w:rsidRDefault="001410AA" w:rsidP="001410AA">
      <w:pPr>
        <w:pStyle w:val="s12"/>
        <w:shd w:val="clear" w:color="auto" w:fill="FFFFFF"/>
        <w:ind w:firstLine="540"/>
        <w:jc w:val="both"/>
      </w:pPr>
      <w:r w:rsidRPr="00871158">
        <w:t xml:space="preserve"> </w:t>
      </w:r>
      <w:hyperlink r:id="rId19" w:anchor="/document/12185071/entry/0" w:history="1">
        <w:proofErr w:type="gramStart"/>
        <w:r w:rsidRPr="00871158">
          <w:rPr>
            <w:rStyle w:val="a9"/>
          </w:rPr>
          <w:t>б)</w:t>
        </w:r>
      </w:hyperlink>
      <w:r w:rsidRPr="00871158">
        <w:rPr>
          <w:rStyle w:val="apple-converted-space"/>
        </w:rPr>
        <w:t> </w:t>
      </w:r>
      <w:r w:rsidRPr="00871158">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871158">
        <w:t xml:space="preserve"> также возникновение чрезвычайных ситуаций природного и техногенного характера;</w:t>
      </w:r>
    </w:p>
    <w:p w:rsidR="001410AA" w:rsidRPr="00871158" w:rsidRDefault="00AC23A1" w:rsidP="001410AA">
      <w:pPr>
        <w:pStyle w:val="s12"/>
        <w:shd w:val="clear" w:color="auto" w:fill="FFFFFF"/>
        <w:ind w:firstLine="540"/>
        <w:jc w:val="both"/>
      </w:pPr>
      <w:hyperlink r:id="rId20" w:anchor="/document/71581486/entry/0" w:history="1">
        <w:r w:rsidR="001410AA" w:rsidRPr="00871158">
          <w:rPr>
            <w:rStyle w:val="a9"/>
          </w:rPr>
          <w:t>в)</w:t>
        </w:r>
      </w:hyperlink>
      <w:r w:rsidR="001410AA" w:rsidRPr="00871158">
        <w:rPr>
          <w:rStyle w:val="apple-converted-space"/>
        </w:rPr>
        <w:t> </w:t>
      </w:r>
      <w:r w:rsidR="001410AA" w:rsidRPr="00871158">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1410AA" w:rsidRPr="00871158" w:rsidRDefault="001410AA" w:rsidP="001410AA">
      <w:pPr>
        <w:widowControl w:val="0"/>
        <w:autoSpaceDE w:val="0"/>
        <w:autoSpaceDN w:val="0"/>
        <w:adjustRightInd w:val="0"/>
        <w:spacing w:line="0" w:lineRule="atLeast"/>
        <w:ind w:firstLine="540"/>
        <w:jc w:val="both"/>
      </w:pPr>
      <w:r w:rsidRPr="00871158">
        <w:rPr>
          <w:color w:val="000000"/>
        </w:rPr>
        <w:t xml:space="preserve"> 4.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410AA" w:rsidRPr="00871158" w:rsidRDefault="001410AA" w:rsidP="001410AA">
      <w:pPr>
        <w:widowControl w:val="0"/>
        <w:autoSpaceDE w:val="0"/>
        <w:autoSpaceDN w:val="0"/>
        <w:adjustRightInd w:val="0"/>
        <w:spacing w:line="0" w:lineRule="atLeast"/>
        <w:ind w:firstLine="540"/>
        <w:jc w:val="both"/>
      </w:pPr>
      <w:r w:rsidRPr="00871158">
        <w:t xml:space="preserve">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871158">
          <w:rPr>
            <w:color w:val="000000"/>
          </w:rPr>
          <w:t>подпункте 3</w:t>
        </w:r>
      </w:hyperlink>
      <w:r w:rsidRPr="00871158">
        <w:t>, не могут служить основанием для проведения внеплановой проверки.</w:t>
      </w:r>
      <w:r w:rsidRPr="00871158">
        <w:rPr>
          <w:color w:val="000000"/>
          <w:shd w:val="clear" w:color="auto" w:fill="FFFFFF"/>
        </w:rPr>
        <w:t xml:space="preserve"> В случае</w:t>
      </w:r>
      <w:proofErr w:type="gramStart"/>
      <w:r w:rsidRPr="00871158">
        <w:rPr>
          <w:color w:val="000000"/>
          <w:shd w:val="clear" w:color="auto" w:fill="FFFFFF"/>
        </w:rPr>
        <w:t>,</w:t>
      </w:r>
      <w:proofErr w:type="gramEnd"/>
      <w:r w:rsidRPr="00871158">
        <w:rPr>
          <w:color w:val="000000"/>
          <w:shd w:val="clear" w:color="auto" w:fill="FFFFFF"/>
        </w:rPr>
        <w:t xml:space="preserve"> если изложенная в обращении или заявлении информация может в соответствии с</w:t>
      </w:r>
      <w:r w:rsidRPr="00871158">
        <w:rPr>
          <w:rStyle w:val="apple-converted-space"/>
          <w:color w:val="000000"/>
          <w:shd w:val="clear" w:color="auto" w:fill="FFFFFF"/>
        </w:rPr>
        <w:t> </w:t>
      </w:r>
      <w:r w:rsidRPr="00871158">
        <w:t xml:space="preserve">3  </w:t>
      </w:r>
      <w:r w:rsidRPr="00871158">
        <w:rPr>
          <w:color w:val="000000"/>
          <w:shd w:val="clear" w:color="auto" w:fill="FFFFFF"/>
        </w:rPr>
        <w:t>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871158">
        <w:rPr>
          <w:color w:val="000000"/>
          <w:shd w:val="clear" w:color="auto" w:fill="FFFFFF"/>
        </w:rPr>
        <w:t>ии и ау</w:t>
      </w:r>
      <w:proofErr w:type="gramEnd"/>
      <w:r w:rsidRPr="00871158">
        <w:rPr>
          <w:color w:val="000000"/>
          <w:shd w:val="clear" w:color="auto" w:fill="FFFFFF"/>
        </w:rPr>
        <w:t>тентификации.</w:t>
      </w:r>
    </w:p>
    <w:p w:rsidR="001410AA" w:rsidRPr="00871158" w:rsidRDefault="001410AA" w:rsidP="001410AA">
      <w:pPr>
        <w:widowControl w:val="0"/>
        <w:autoSpaceDE w:val="0"/>
        <w:autoSpaceDN w:val="0"/>
        <w:adjustRightInd w:val="0"/>
        <w:spacing w:line="0" w:lineRule="atLeast"/>
        <w:ind w:firstLine="540"/>
        <w:jc w:val="both"/>
      </w:pPr>
    </w:p>
    <w:p w:rsidR="001410AA" w:rsidRPr="00871158" w:rsidRDefault="001410AA" w:rsidP="001410AA">
      <w:pPr>
        <w:widowControl w:val="0"/>
        <w:autoSpaceDE w:val="0"/>
        <w:autoSpaceDN w:val="0"/>
        <w:adjustRightInd w:val="0"/>
        <w:spacing w:line="0" w:lineRule="atLeast"/>
        <w:ind w:firstLine="540"/>
        <w:jc w:val="both"/>
      </w:pPr>
      <w:r w:rsidRPr="00871158">
        <w:t>26. Плановые и внеплановые проверки проводятся на основании распоряжения главы  муниципального образования  о проведении проверки.</w:t>
      </w:r>
    </w:p>
    <w:p w:rsidR="001410AA" w:rsidRPr="00871158" w:rsidRDefault="001410AA" w:rsidP="001410AA">
      <w:pPr>
        <w:pStyle w:val="aa"/>
        <w:suppressAutoHyphens/>
        <w:ind w:firstLine="540"/>
        <w:jc w:val="both"/>
      </w:pPr>
      <w:r w:rsidRPr="00871158">
        <w:t xml:space="preserve">27. Подготовку к проведению проверки (плановой, внеплановой) осуществляет должностное лицо администрации Серебрянского  сельсовета назначенное </w:t>
      </w:r>
      <w:proofErr w:type="gramStart"/>
      <w:r w:rsidRPr="00871158">
        <w:t>ответственным</w:t>
      </w:r>
      <w:proofErr w:type="gramEnd"/>
      <w:r w:rsidRPr="00871158">
        <w:t xml:space="preserve"> за организацию проведения проверки (далее – специалист, ответственный за организацию проверки).</w:t>
      </w:r>
    </w:p>
    <w:p w:rsidR="001410AA" w:rsidRPr="00871158" w:rsidRDefault="001410AA" w:rsidP="001410AA">
      <w:pPr>
        <w:pStyle w:val="aa"/>
        <w:suppressAutoHyphens/>
        <w:ind w:firstLine="709"/>
        <w:jc w:val="both"/>
      </w:pPr>
      <w:r w:rsidRPr="00871158">
        <w:t xml:space="preserve">28. </w:t>
      </w:r>
      <w:proofErr w:type="gramStart"/>
      <w:r w:rsidRPr="00871158">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Серебрянского  сельсовета о проведении плановой проверки юридического лица - в соответствии </w:t>
      </w:r>
      <w:r w:rsidRPr="00871158">
        <w:rPr>
          <w:color w:val="000000"/>
        </w:rPr>
        <w:t xml:space="preserve">с типовой </w:t>
      </w:r>
      <w:hyperlink r:id="rId21" w:history="1">
        <w:r w:rsidRPr="00871158">
          <w:rPr>
            <w:color w:val="000000"/>
          </w:rPr>
          <w:t>формой</w:t>
        </w:r>
      </w:hyperlink>
      <w:r w:rsidRPr="00871158">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w:t>
      </w:r>
      <w:proofErr w:type="gramEnd"/>
      <w:r w:rsidRPr="00871158">
        <w:rPr>
          <w:color w:val="000000"/>
        </w:rPr>
        <w:t xml:space="preserve">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Pr="00871158">
        <w:t>и передачу его на подпись главе Серебрянского  сельсовета.</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Распоряжение главы Серебрянского сельсовета  о проведении плановой проверки подписывается им в течение трех рабочих дней со дня его передачи на подпись.</w:t>
      </w:r>
    </w:p>
    <w:p w:rsidR="001410AA" w:rsidRPr="00871158" w:rsidRDefault="001410AA" w:rsidP="001410AA">
      <w:pPr>
        <w:suppressAutoHyphens/>
        <w:autoSpaceDE w:val="0"/>
        <w:autoSpaceDN w:val="0"/>
        <w:adjustRightInd w:val="0"/>
        <w:ind w:firstLine="709"/>
        <w:jc w:val="both"/>
      </w:pPr>
      <w:r w:rsidRPr="00871158">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Серебрянского сельсовета о проведении внеплановой проверки.</w:t>
      </w:r>
    </w:p>
    <w:p w:rsidR="001410AA" w:rsidRPr="00871158" w:rsidRDefault="001410AA" w:rsidP="001410AA">
      <w:pPr>
        <w:suppressAutoHyphens/>
        <w:autoSpaceDE w:val="0"/>
        <w:autoSpaceDN w:val="0"/>
        <w:adjustRightInd w:val="0"/>
        <w:ind w:firstLine="709"/>
        <w:jc w:val="both"/>
      </w:pPr>
      <w:proofErr w:type="gramStart"/>
      <w:r w:rsidRPr="00871158">
        <w:t>В день подписания распоряжения главы Серебрянского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w:t>
      </w:r>
      <w:proofErr w:type="gramEnd"/>
      <w:r w:rsidRPr="00871158">
        <w:t xml:space="preserve"> проверки по типовой </w:t>
      </w:r>
      <w:hyperlink r:id="rId22" w:history="1">
        <w:r w:rsidRPr="00871158">
          <w:t>форме</w:t>
        </w:r>
      </w:hyperlink>
      <w:r w:rsidRPr="00871158">
        <w:t xml:space="preserve">, утвержденной </w:t>
      </w:r>
      <w:r w:rsidRPr="00871158">
        <w:rPr>
          <w:color w:val="000000"/>
        </w:rPr>
        <w:t>приказом Минэкономразвития РФ</w:t>
      </w:r>
      <w:r w:rsidRPr="00871158">
        <w:t xml:space="preserve">  (далее - заявление). К заявлению прилагается копия распоряжения главы Серебрянского сельсовета  о проведении внеплановой выездной проверки и документы, содержащие сведения, послужившие основанием для ее проведения.</w:t>
      </w:r>
    </w:p>
    <w:p w:rsidR="001410AA" w:rsidRPr="00871158" w:rsidRDefault="001410AA" w:rsidP="001410AA">
      <w:pPr>
        <w:suppressAutoHyphens/>
        <w:autoSpaceDE w:val="0"/>
        <w:autoSpaceDN w:val="0"/>
        <w:adjustRightInd w:val="0"/>
        <w:ind w:firstLine="709"/>
        <w:jc w:val="both"/>
      </w:pPr>
      <w:r w:rsidRPr="00871158">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1410AA" w:rsidRPr="00871158" w:rsidRDefault="001410AA" w:rsidP="001410AA">
      <w:pPr>
        <w:suppressAutoHyphens/>
        <w:autoSpaceDE w:val="0"/>
        <w:autoSpaceDN w:val="0"/>
        <w:adjustRightInd w:val="0"/>
        <w:ind w:firstLine="709"/>
        <w:jc w:val="both"/>
      </w:pPr>
      <w:r w:rsidRPr="00871158">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Серебрянского  сельсовета  об отмене  распоряжения о проведении проверки.</w:t>
      </w:r>
    </w:p>
    <w:p w:rsidR="001410AA" w:rsidRPr="00871158" w:rsidRDefault="001410AA" w:rsidP="001410AA">
      <w:pPr>
        <w:suppressAutoHyphens/>
        <w:autoSpaceDE w:val="0"/>
        <w:autoSpaceDN w:val="0"/>
        <w:adjustRightInd w:val="0"/>
        <w:ind w:firstLine="709"/>
        <w:jc w:val="both"/>
        <w:rPr>
          <w:shd w:val="clear" w:color="auto" w:fill="FFFFFF"/>
        </w:rPr>
      </w:pPr>
      <w:r w:rsidRPr="00871158">
        <w:t>31. </w:t>
      </w:r>
      <w:proofErr w:type="gramStart"/>
      <w:r w:rsidRPr="00871158">
        <w:rPr>
          <w:shd w:val="clear" w:color="auto" w:fill="FFFFFF"/>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871158">
        <w:rPr>
          <w:shd w:val="clear" w:color="auto" w:fill="FFFFFF"/>
        </w:rPr>
        <w:t xml:space="preserve"> </w:t>
      </w:r>
      <w:proofErr w:type="gramStart"/>
      <w:r w:rsidRPr="00871158">
        <w:rPr>
          <w:shd w:val="clear" w:color="auto" w:fill="FFFFFF"/>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w:t>
      </w:r>
      <w:proofErr w:type="gramEnd"/>
      <w:r w:rsidRPr="00871158">
        <w:rPr>
          <w:shd w:val="clear" w:color="auto" w:fill="FFFFFF"/>
        </w:rPr>
        <w:t>, предусмотренных</w:t>
      </w:r>
      <w:r w:rsidRPr="00871158">
        <w:rPr>
          <w:rStyle w:val="apple-converted-space"/>
          <w:shd w:val="clear" w:color="auto" w:fill="FFFFFF"/>
        </w:rPr>
        <w:t> </w:t>
      </w:r>
      <w:hyperlink r:id="rId23" w:anchor="/document/12164247/entry/1006" w:history="1">
        <w:r w:rsidRPr="00871158">
          <w:rPr>
            <w:rStyle w:val="a9"/>
            <w:shd w:val="clear" w:color="auto" w:fill="FFFFFF"/>
          </w:rPr>
          <w:t>частями 6</w:t>
        </w:r>
      </w:hyperlink>
      <w:r w:rsidRPr="00871158">
        <w:rPr>
          <w:rStyle w:val="apple-converted-space"/>
          <w:shd w:val="clear" w:color="auto" w:fill="FFFFFF"/>
        </w:rPr>
        <w:t> </w:t>
      </w:r>
      <w:r w:rsidRPr="00871158">
        <w:rPr>
          <w:shd w:val="clear" w:color="auto" w:fill="FFFFFF"/>
        </w:rPr>
        <w:t>и</w:t>
      </w:r>
      <w:r w:rsidRPr="00871158">
        <w:rPr>
          <w:rStyle w:val="apple-converted-space"/>
          <w:shd w:val="clear" w:color="auto" w:fill="FFFFFF"/>
        </w:rPr>
        <w:t> </w:t>
      </w:r>
      <w:hyperlink r:id="rId24" w:anchor="/document/12164247/entry/1007" w:history="1">
        <w:r w:rsidRPr="00871158">
          <w:rPr>
            <w:rStyle w:val="a9"/>
            <w:shd w:val="clear" w:color="auto" w:fill="FFFFFF"/>
          </w:rPr>
          <w:t>7</w:t>
        </w:r>
      </w:hyperlink>
      <w:r w:rsidRPr="00871158">
        <w:rPr>
          <w:rStyle w:val="apple-converted-space"/>
          <w:shd w:val="clear" w:color="auto" w:fill="FFFFFF"/>
        </w:rPr>
        <w:t> </w:t>
      </w:r>
      <w:r w:rsidRPr="00871158">
        <w:rPr>
          <w:shd w:val="clear" w:color="auto" w:fill="FFFFFF"/>
        </w:rPr>
        <w:t xml:space="preserve"> статьи10 Федерального закона от 26.12.2008г.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32. Должностные лица </w:t>
      </w:r>
      <w:r w:rsidRPr="00871158">
        <w:t xml:space="preserve">администрации муниципального образования  </w:t>
      </w:r>
      <w:r w:rsidRPr="00871158">
        <w:rPr>
          <w:color w:val="000000"/>
        </w:rPr>
        <w:t>уведомляют субъекта проверки о проведении проверки посредством направления копии распоряжения главы Серебрянского сельсовета  о проведении проверки заказным почтовым отправлением с уведомлением о вручении или любым доступным способом:</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при проведении плановой проверки – не позднее, чем за три    рабочих дня до начала ее проведения;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при проведении внеплановой выездной проверки, за исключением внеплановой выездной проверки, </w:t>
      </w:r>
      <w:proofErr w:type="gramStart"/>
      <w:r w:rsidRPr="00871158">
        <w:rPr>
          <w:color w:val="000000"/>
        </w:rPr>
        <w:t>основания</w:t>
      </w:r>
      <w:proofErr w:type="gramEnd"/>
      <w:r w:rsidRPr="00871158">
        <w:rPr>
          <w:color w:val="000000"/>
        </w:rPr>
        <w:t xml:space="preserve"> проведения которой указаны в </w:t>
      </w:r>
      <w:r w:rsidRPr="00871158">
        <w:t>подпункте 2 пункта 25</w:t>
      </w:r>
      <w:r w:rsidRPr="00871158">
        <w:rPr>
          <w:color w:val="000000"/>
        </w:rPr>
        <w:t>, – не менее чем за двадцать четыре часа до начала ее проведения.</w:t>
      </w:r>
    </w:p>
    <w:p w:rsidR="001410AA" w:rsidRPr="00871158" w:rsidRDefault="001410AA" w:rsidP="001410AA">
      <w:pPr>
        <w:pStyle w:val="ConsPlusNormal"/>
        <w:widowControl/>
        <w:suppressAutoHyphens/>
        <w:ind w:firstLine="709"/>
        <w:jc w:val="both"/>
        <w:rPr>
          <w:rFonts w:ascii="Times New Roman" w:hAnsi="Times New Roman"/>
          <w:sz w:val="24"/>
          <w:szCs w:val="24"/>
        </w:rPr>
      </w:pPr>
      <w:r w:rsidRPr="00871158">
        <w:rPr>
          <w:rFonts w:ascii="Times New Roman" w:hAnsi="Times New Roman"/>
          <w:sz w:val="24"/>
          <w:szCs w:val="24"/>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 Серебрянского  сельсовета о проведении проверки либо об отмене распоряжения о проведении внеплановой проверки.</w:t>
      </w:r>
    </w:p>
    <w:p w:rsidR="001410AA" w:rsidRPr="00871158" w:rsidRDefault="001410AA" w:rsidP="001410AA">
      <w:pPr>
        <w:pStyle w:val="ConsPlusNormal"/>
        <w:widowControl/>
        <w:suppressAutoHyphens/>
        <w:ind w:firstLine="709"/>
        <w:jc w:val="both"/>
        <w:rPr>
          <w:rFonts w:ascii="Times New Roman" w:hAnsi="Times New Roman"/>
          <w:sz w:val="24"/>
          <w:szCs w:val="24"/>
        </w:rPr>
      </w:pPr>
      <w:r w:rsidRPr="00871158">
        <w:rPr>
          <w:rFonts w:ascii="Times New Roman" w:hAnsi="Times New Roman"/>
          <w:sz w:val="24"/>
          <w:szCs w:val="24"/>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1410AA" w:rsidRPr="00871158" w:rsidRDefault="001410AA" w:rsidP="001410AA">
      <w:pPr>
        <w:pStyle w:val="ConsPlusNormal"/>
        <w:widowControl/>
        <w:suppressAutoHyphens/>
        <w:ind w:firstLine="709"/>
        <w:jc w:val="both"/>
        <w:rPr>
          <w:rFonts w:ascii="Times New Roman" w:hAnsi="Times New Roman"/>
          <w:sz w:val="24"/>
          <w:szCs w:val="24"/>
        </w:rPr>
      </w:pPr>
    </w:p>
    <w:p w:rsidR="001410AA" w:rsidRPr="00871158" w:rsidRDefault="001410AA" w:rsidP="001410AA">
      <w:pPr>
        <w:jc w:val="center"/>
      </w:pPr>
      <w:r w:rsidRPr="00871158">
        <w:t>Проведение проверки и составление акта проверки</w:t>
      </w:r>
    </w:p>
    <w:p w:rsidR="001410AA" w:rsidRPr="00871158" w:rsidRDefault="001410AA" w:rsidP="001410AA">
      <w:pPr>
        <w:jc w:val="center"/>
      </w:pP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35. Основанием для начала административной процедуры по проведению проверки и составлению акта проверки является распоряжение главы ____ сельсовета  о проведении проверки.</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36. Плановая и внеплановая проверка проводятся в форме документарной проверки и (или) выездной проверки.</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Проверка проводится уполномоченными должностными лицами администрации муниципального образования</w:t>
      </w:r>
      <w:proofErr w:type="gramStart"/>
      <w:r w:rsidRPr="00871158">
        <w:rPr>
          <w:rFonts w:ascii="Times New Roman" w:hAnsi="Times New Roman"/>
          <w:sz w:val="24"/>
          <w:szCs w:val="24"/>
        </w:rPr>
        <w:t xml:space="preserve"> ,</w:t>
      </w:r>
      <w:proofErr w:type="gramEnd"/>
      <w:r w:rsidRPr="00871158">
        <w:rPr>
          <w:rFonts w:ascii="Times New Roman" w:hAnsi="Times New Roman"/>
          <w:sz w:val="24"/>
          <w:szCs w:val="24"/>
        </w:rPr>
        <w:t xml:space="preserve"> указанными в распоряжении главы Серебрянского сельсовета.</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37. Документарная проверка (плановая, внеплановая) проводится по месту нахождения администрации муниципального образования.</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1410AA" w:rsidRPr="00871158" w:rsidRDefault="001410AA" w:rsidP="001410AA">
      <w:pPr>
        <w:pStyle w:val="ConsPlusNormal"/>
        <w:suppressAutoHyphens/>
        <w:ind w:firstLine="709"/>
        <w:jc w:val="both"/>
        <w:rPr>
          <w:rFonts w:ascii="Times New Roman" w:hAnsi="Times New Roman"/>
          <w:sz w:val="24"/>
          <w:szCs w:val="24"/>
        </w:rPr>
      </w:pPr>
      <w:r w:rsidRPr="00871158">
        <w:rPr>
          <w:rFonts w:ascii="Times New Roman" w:hAnsi="Times New Roman"/>
          <w:sz w:val="24"/>
          <w:szCs w:val="24"/>
        </w:rPr>
        <w:t xml:space="preserve">38. Если достоверность сведений, имеющихся в распоряжении администрации муниципального образования вызывает обоснованные </w:t>
      </w:r>
      <w:proofErr w:type="gramStart"/>
      <w:r w:rsidRPr="00871158">
        <w:rPr>
          <w:rFonts w:ascii="Times New Roman" w:hAnsi="Times New Roman"/>
          <w:sz w:val="24"/>
          <w:szCs w:val="24"/>
        </w:rPr>
        <w:t>сомнения</w:t>
      </w:r>
      <w:proofErr w:type="gramEnd"/>
      <w:r w:rsidRPr="00871158">
        <w:rPr>
          <w:rFonts w:ascii="Times New Roman" w:hAnsi="Times New Roman"/>
          <w:sz w:val="24"/>
          <w:szCs w:val="24"/>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 по вопросам обеспечения сохранности автомобильных дорог местного значения,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В течение десяти рабочих дней со дня получения мотивированного запроса субъекты проверок обязаны направить в </w:t>
      </w:r>
      <w:r w:rsidRPr="00871158">
        <w:t xml:space="preserve">адрес администрации муниципального образования </w:t>
      </w:r>
      <w:r w:rsidRPr="00871158">
        <w:rPr>
          <w:color w:val="000000"/>
        </w:rPr>
        <w:t>указанные в запросе документы.</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39. Если в ходе документарной проверки выявлены ошибки и (или) противоречия в представленных субъектом проверки </w:t>
      </w:r>
      <w:proofErr w:type="gramStart"/>
      <w:r w:rsidRPr="00871158">
        <w:rPr>
          <w:color w:val="000000"/>
        </w:rPr>
        <w:t>документах</w:t>
      </w:r>
      <w:proofErr w:type="gramEnd"/>
      <w:r w:rsidRPr="00871158">
        <w:rPr>
          <w:color w:val="000000"/>
        </w:rPr>
        <w:t xml:space="preserve"> либо несоответствие сведений, содержащихся в этих документах, сведениям, содержащимся в имеющихся в распоряжении </w:t>
      </w:r>
      <w:r w:rsidRPr="00871158">
        <w:t xml:space="preserve">администрации сельсовета  </w:t>
      </w:r>
      <w:r w:rsidRPr="00871158">
        <w:rPr>
          <w:color w:val="000000"/>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сельсовета документы, подтверждающие достоверность ранее представленных документов.</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40. Если после рассмотрения представленных пояснений и </w:t>
      </w:r>
      <w:proofErr w:type="gramStart"/>
      <w:r w:rsidRPr="00871158">
        <w:rPr>
          <w:color w:val="000000"/>
        </w:rPr>
        <w:t>документов</w:t>
      </w:r>
      <w:proofErr w:type="gramEnd"/>
      <w:r w:rsidRPr="00871158">
        <w:rPr>
          <w:color w:val="000000"/>
        </w:rPr>
        <w:t xml:space="preserve">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871158">
        <w:t xml:space="preserve">муниципального образования </w:t>
      </w:r>
      <w:r w:rsidRPr="00871158">
        <w:rPr>
          <w:color w:val="000000"/>
        </w:rPr>
        <w:t xml:space="preserve">по вопросам обеспечения сохранности автомобильных дорог местного значения должностное лицо </w:t>
      </w:r>
      <w:r w:rsidRPr="00871158">
        <w:t xml:space="preserve">администрации муниципального образования  </w:t>
      </w:r>
      <w:r w:rsidRPr="00871158">
        <w:rPr>
          <w:color w:val="000000"/>
        </w:rPr>
        <w:t>проводит выездную проверку на основании распоряжения главы  Серебрянского сельсовета  о проведении выездной проверки, подготовка которого осуществляется в соответствии с подпунктами 27 и 28.</w:t>
      </w:r>
    </w:p>
    <w:p w:rsidR="001410AA" w:rsidRPr="00871158" w:rsidRDefault="001410AA" w:rsidP="001410AA">
      <w:pPr>
        <w:suppressAutoHyphens/>
        <w:autoSpaceDE w:val="0"/>
        <w:autoSpaceDN w:val="0"/>
        <w:adjustRightInd w:val="0"/>
        <w:ind w:firstLine="709"/>
        <w:jc w:val="both"/>
      </w:pPr>
      <w:r w:rsidRPr="00871158">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1410AA" w:rsidRPr="00871158" w:rsidRDefault="001410AA" w:rsidP="001410AA">
      <w:pPr>
        <w:suppressAutoHyphens/>
        <w:autoSpaceDE w:val="0"/>
        <w:autoSpaceDN w:val="0"/>
        <w:adjustRightInd w:val="0"/>
        <w:ind w:firstLine="709"/>
        <w:jc w:val="both"/>
      </w:pPr>
      <w:r w:rsidRPr="00871158">
        <w:t>Выездная проверка проводится в случае, если при документарной проверке не представляется возможным:</w:t>
      </w:r>
    </w:p>
    <w:p w:rsidR="001410AA" w:rsidRPr="00871158" w:rsidRDefault="001410AA" w:rsidP="001410AA">
      <w:pPr>
        <w:suppressAutoHyphens/>
        <w:autoSpaceDE w:val="0"/>
        <w:autoSpaceDN w:val="0"/>
        <w:adjustRightInd w:val="0"/>
        <w:ind w:firstLine="709"/>
        <w:jc w:val="both"/>
      </w:pPr>
      <w:r w:rsidRPr="00871158">
        <w:t xml:space="preserve">1) удостовериться в полноте и достоверности сведений, содержащихся в </w:t>
      </w:r>
      <w:hyperlink r:id="rId25" w:history="1">
        <w:r w:rsidRPr="00871158">
          <w:t>уведомлении</w:t>
        </w:r>
      </w:hyperlink>
      <w:r w:rsidRPr="00871158">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1410AA" w:rsidRPr="00871158" w:rsidRDefault="001410AA" w:rsidP="001410AA">
      <w:pPr>
        <w:suppressAutoHyphens/>
        <w:autoSpaceDE w:val="0"/>
        <w:autoSpaceDN w:val="0"/>
        <w:adjustRightInd w:val="0"/>
        <w:ind w:firstLine="709"/>
        <w:jc w:val="both"/>
      </w:pPr>
      <w:r w:rsidRPr="00871158">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410AA" w:rsidRPr="00871158" w:rsidRDefault="001410AA" w:rsidP="001410AA">
      <w:pPr>
        <w:suppressAutoHyphens/>
        <w:autoSpaceDE w:val="0"/>
        <w:autoSpaceDN w:val="0"/>
        <w:adjustRightInd w:val="0"/>
        <w:ind w:firstLine="709"/>
        <w:jc w:val="both"/>
        <w:rPr>
          <w:color w:val="000000"/>
        </w:rPr>
      </w:pPr>
      <w:r w:rsidRPr="00871158">
        <w:t>42. </w:t>
      </w:r>
      <w:proofErr w:type="gramStart"/>
      <w:r w:rsidRPr="00871158">
        <w:rPr>
          <w:color w:val="000000"/>
        </w:rPr>
        <w:t xml:space="preserve">Выездная проверка начинается с предъявления служебного удостоверения должностным лицом </w:t>
      </w:r>
      <w:r w:rsidRPr="00871158">
        <w:t xml:space="preserve">администрации муниципального образования, </w:t>
      </w:r>
      <w:r w:rsidRPr="00871158">
        <w:rPr>
          <w:color w:val="000000"/>
        </w:rPr>
        <w:t>обязательного ознакомления субъекта проверки (его уполномоченного представителя) с распоряжением главы Серебрянского сельсовета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sidRPr="00871158">
        <w:rPr>
          <w:color w:val="000000"/>
        </w:rPr>
        <w:t>, со сроками и условиями ее проведения.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Заверенная печатью копия распоряжения главы   сельсовета о проведении проверки вручается под роспись должностным лицом </w:t>
      </w:r>
      <w:r w:rsidRPr="00871158">
        <w:t xml:space="preserve">администрации муниципального образования, производящего проверку, </w:t>
      </w:r>
      <w:r w:rsidRPr="00871158">
        <w:rPr>
          <w:color w:val="000000"/>
        </w:rPr>
        <w:t>субъекту проверки (его уполномоченному представителю) одновременно с предъявлением служебного удостоверения.</w:t>
      </w:r>
    </w:p>
    <w:p w:rsidR="001410AA" w:rsidRPr="00871158" w:rsidRDefault="001410AA" w:rsidP="001410AA">
      <w:pPr>
        <w:pStyle w:val="ConsPlusNonformat"/>
        <w:suppressAutoHyphens/>
        <w:ind w:firstLine="709"/>
        <w:jc w:val="both"/>
        <w:rPr>
          <w:rFonts w:ascii="Times New Roman" w:hAnsi="Times New Roman" w:cs="Times New Roman"/>
          <w:color w:val="000000"/>
          <w:sz w:val="24"/>
          <w:szCs w:val="24"/>
        </w:rPr>
      </w:pPr>
      <w:r w:rsidRPr="00871158">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лицо </w:t>
      </w:r>
      <w:r w:rsidRPr="00871158">
        <w:rPr>
          <w:rFonts w:ascii="Times New Roman" w:hAnsi="Times New Roman" w:cs="Times New Roman"/>
          <w:sz w:val="24"/>
          <w:szCs w:val="24"/>
        </w:rPr>
        <w:t xml:space="preserve">администрации муниципального образования, производящее проверку, </w:t>
      </w:r>
      <w:r w:rsidRPr="00871158">
        <w:rPr>
          <w:rFonts w:ascii="Times New Roman" w:hAnsi="Times New Roman" w:cs="Times New Roman"/>
          <w:color w:val="000000"/>
          <w:sz w:val="24"/>
          <w:szCs w:val="24"/>
        </w:rPr>
        <w:t xml:space="preserve">составляет в двух экземплярах акт проверки органом муниципального контроля юридического лица, по типовой </w:t>
      </w:r>
      <w:hyperlink r:id="rId26" w:history="1">
        <w:r w:rsidRPr="00871158">
          <w:rPr>
            <w:rFonts w:ascii="Times New Roman" w:hAnsi="Times New Roman" w:cs="Times New Roman"/>
            <w:color w:val="000000"/>
            <w:sz w:val="24"/>
            <w:szCs w:val="24"/>
          </w:rPr>
          <w:t>форме</w:t>
        </w:r>
      </w:hyperlink>
      <w:r w:rsidRPr="00871158">
        <w:rPr>
          <w:rFonts w:ascii="Times New Roman" w:hAnsi="Times New Roman" w:cs="Times New Roman"/>
          <w:color w:val="000000"/>
          <w:sz w:val="24"/>
          <w:szCs w:val="24"/>
        </w:rPr>
        <w:t>, утвержденной приказом Минэкономразвития РФ  (далее - акт проверки).</w:t>
      </w:r>
    </w:p>
    <w:p w:rsidR="001410AA" w:rsidRPr="00871158" w:rsidRDefault="001410AA" w:rsidP="001410AA">
      <w:pPr>
        <w:suppressAutoHyphens/>
        <w:autoSpaceDE w:val="0"/>
        <w:autoSpaceDN w:val="0"/>
        <w:adjustRightInd w:val="0"/>
        <w:ind w:firstLine="709"/>
        <w:jc w:val="both"/>
      </w:pPr>
      <w:r w:rsidRPr="00871158">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1410AA" w:rsidRPr="00871158" w:rsidRDefault="001410AA" w:rsidP="001410AA">
      <w:pPr>
        <w:suppressAutoHyphens/>
        <w:autoSpaceDE w:val="0"/>
        <w:autoSpaceDN w:val="0"/>
        <w:adjustRightInd w:val="0"/>
        <w:ind w:firstLine="709"/>
        <w:jc w:val="both"/>
        <w:rPr>
          <w:color w:val="000000"/>
        </w:rPr>
      </w:pPr>
      <w:r w:rsidRPr="00871158">
        <w:t>44.</w:t>
      </w:r>
      <w:r w:rsidRPr="00871158">
        <w:rPr>
          <w:color w:val="000000"/>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1410AA" w:rsidRPr="00871158" w:rsidRDefault="001410AA" w:rsidP="001410AA">
      <w:pPr>
        <w:suppressAutoHyphens/>
        <w:autoSpaceDE w:val="0"/>
        <w:autoSpaceDN w:val="0"/>
        <w:adjustRightInd w:val="0"/>
        <w:ind w:firstLine="709"/>
        <w:jc w:val="both"/>
      </w:pPr>
      <w:r w:rsidRPr="00871158">
        <w:t>45. </w:t>
      </w:r>
      <w:proofErr w:type="gramStart"/>
      <w:r w:rsidRPr="00871158">
        <w:t>В день составления акта должностным лицом администрации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871158">
        <w:t xml:space="preserve"> всех должностных лиц, проводящих проверку, их подписи.</w:t>
      </w:r>
    </w:p>
    <w:p w:rsidR="001410AA" w:rsidRPr="00871158" w:rsidRDefault="001410AA" w:rsidP="001410AA">
      <w:pPr>
        <w:suppressAutoHyphens/>
        <w:autoSpaceDE w:val="0"/>
        <w:autoSpaceDN w:val="0"/>
        <w:adjustRightInd w:val="0"/>
        <w:ind w:firstLine="709"/>
        <w:jc w:val="both"/>
      </w:pPr>
      <w:r w:rsidRPr="00871158">
        <w:t>При отсутствии журнала учета проверок у субъекта проверки в акте проверки делается соответствующая запись.</w:t>
      </w:r>
    </w:p>
    <w:p w:rsidR="001410AA" w:rsidRPr="00871158" w:rsidRDefault="001410AA" w:rsidP="001410AA">
      <w:pPr>
        <w:suppressAutoHyphens/>
        <w:autoSpaceDE w:val="0"/>
        <w:autoSpaceDN w:val="0"/>
        <w:adjustRightInd w:val="0"/>
        <w:ind w:firstLine="709"/>
        <w:jc w:val="both"/>
      </w:pPr>
      <w:r w:rsidRPr="00871158">
        <w:t xml:space="preserve">46. Акт проверки вместе с прилагаемыми к нему документами и материалами регистрируется в </w:t>
      </w:r>
      <w:hyperlink r:id="rId27" w:history="1">
        <w:r w:rsidRPr="00871158">
          <w:t>журнале</w:t>
        </w:r>
      </w:hyperlink>
      <w:r w:rsidRPr="00871158">
        <w:t xml:space="preserve"> регистрации актов проверок администрации муниципального образования </w:t>
      </w:r>
      <w:r w:rsidRPr="00871158">
        <w:rPr>
          <w:color w:val="FF0000"/>
        </w:rPr>
        <w:t xml:space="preserve"> </w:t>
      </w:r>
      <w:r w:rsidRPr="00871158">
        <w:t>и представляется со служебной запиской главе Серебрянского сельсовета.</w:t>
      </w:r>
    </w:p>
    <w:p w:rsidR="001410AA" w:rsidRPr="00871158" w:rsidRDefault="001410AA" w:rsidP="001410AA">
      <w:pPr>
        <w:suppressAutoHyphens/>
        <w:autoSpaceDE w:val="0"/>
        <w:autoSpaceDN w:val="0"/>
        <w:adjustRightInd w:val="0"/>
        <w:ind w:firstLine="709"/>
        <w:jc w:val="both"/>
        <w:rPr>
          <w:color w:val="000000"/>
        </w:rPr>
      </w:pPr>
      <w:r w:rsidRPr="00871158">
        <w:t>47. </w:t>
      </w:r>
      <w:hyperlink r:id="rId28" w:anchor="/document/12167036/entry/3000" w:history="1">
        <w:r w:rsidRPr="00871158">
          <w:rPr>
            <w:rStyle w:val="a9"/>
            <w:shd w:val="clear" w:color="auto" w:fill="FFFFFF"/>
          </w:rPr>
          <w:t>Акт проверки</w:t>
        </w:r>
        <w:r w:rsidRPr="00871158">
          <w:rPr>
            <w:rStyle w:val="apple-converted-space"/>
            <w:shd w:val="clear" w:color="auto" w:fill="FFFFFF"/>
          </w:rPr>
          <w:t> </w:t>
        </w:r>
      </w:hyperlink>
      <w:r w:rsidRPr="00871158">
        <w:rPr>
          <w:shd w:val="clear" w:color="auto" w:fill="FFFFFF"/>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871158">
        <w:rPr>
          <w:shd w:val="clear" w:color="auto" w:fill="FFFFFF"/>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871158">
        <w:rPr>
          <w:shd w:val="clear" w:color="auto" w:fill="FFFFFF"/>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Pr="00871158">
        <w:rPr>
          <w:rStyle w:val="apple-converted-space"/>
          <w:shd w:val="clear" w:color="auto" w:fill="FFFFFF"/>
        </w:rPr>
        <w:t> </w:t>
      </w:r>
      <w:hyperlink r:id="rId29" w:anchor="/document/12184522/entry/54" w:history="1">
        <w:r w:rsidRPr="00871158">
          <w:rPr>
            <w:rStyle w:val="a9"/>
            <w:shd w:val="clear" w:color="auto" w:fill="FFFFFF"/>
          </w:rPr>
          <w:t>квалифицированной электронной подписью</w:t>
        </w:r>
      </w:hyperlink>
      <w:r w:rsidRPr="00871158">
        <w:rPr>
          <w:rStyle w:val="apple-converted-space"/>
          <w:shd w:val="clear" w:color="auto" w:fill="FFFFFF"/>
        </w:rPr>
        <w:t> </w:t>
      </w:r>
      <w:r w:rsidRPr="00871158">
        <w:rPr>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Pr="00871158">
        <w:t>.</w:t>
      </w:r>
    </w:p>
    <w:p w:rsidR="001410AA" w:rsidRPr="00871158" w:rsidRDefault="001410AA" w:rsidP="001410AA">
      <w:pPr>
        <w:suppressAutoHyphens/>
        <w:autoSpaceDE w:val="0"/>
        <w:autoSpaceDN w:val="0"/>
        <w:adjustRightInd w:val="0"/>
        <w:ind w:firstLine="709"/>
        <w:jc w:val="both"/>
      </w:pPr>
      <w:r w:rsidRPr="00871158">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410AA" w:rsidRPr="00871158" w:rsidRDefault="001410AA" w:rsidP="001410AA">
      <w:pPr>
        <w:suppressAutoHyphens/>
        <w:autoSpaceDE w:val="0"/>
        <w:autoSpaceDN w:val="0"/>
        <w:adjustRightInd w:val="0"/>
        <w:ind w:firstLine="567"/>
        <w:jc w:val="both"/>
      </w:pPr>
      <w:r w:rsidRPr="00871158">
        <w:rPr>
          <w:color w:val="000000"/>
        </w:rPr>
        <w:t>49. </w:t>
      </w:r>
      <w:proofErr w:type="gramStart"/>
      <w:r w:rsidRPr="00871158">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871158">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1410AA" w:rsidRPr="00871158" w:rsidRDefault="001410AA" w:rsidP="001410AA">
      <w:pPr>
        <w:suppressAutoHyphens/>
        <w:autoSpaceDE w:val="0"/>
        <w:autoSpaceDN w:val="0"/>
        <w:adjustRightInd w:val="0"/>
        <w:ind w:firstLine="720"/>
        <w:jc w:val="both"/>
      </w:pPr>
      <w:r w:rsidRPr="00871158">
        <w:t xml:space="preserve">52. </w:t>
      </w:r>
      <w:proofErr w:type="gramStart"/>
      <w:r w:rsidRPr="00871158">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проводящих выездную плановую проверку, срок проведения выездной плановой проверки может быть продлен  главой Серебрянского  сельсовета, но не более чем на двадцать рабочих дней, в отношении малых предприятий, микропредприятий не более чем на пятнадцать часов.</w:t>
      </w:r>
      <w:proofErr w:type="gramEnd"/>
    </w:p>
    <w:p w:rsidR="001410AA" w:rsidRPr="00871158" w:rsidRDefault="001410AA" w:rsidP="001410AA">
      <w:pPr>
        <w:suppressAutoHyphens/>
        <w:autoSpaceDE w:val="0"/>
        <w:autoSpaceDN w:val="0"/>
        <w:adjustRightInd w:val="0"/>
        <w:ind w:firstLine="720"/>
        <w:jc w:val="both"/>
      </w:pPr>
      <w:r w:rsidRPr="00871158">
        <w:t xml:space="preserve">Срок проведения </w:t>
      </w:r>
      <w:r w:rsidRPr="00871158">
        <w:rPr>
          <w:color w:val="000000"/>
        </w:rPr>
        <w:t xml:space="preserve">каждой проверки (документарной или выездной) </w:t>
      </w:r>
      <w:r w:rsidRPr="00871158">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1410AA" w:rsidRPr="00871158" w:rsidRDefault="001410AA" w:rsidP="001410AA">
      <w:pPr>
        <w:suppressAutoHyphens/>
        <w:autoSpaceDE w:val="0"/>
        <w:autoSpaceDN w:val="0"/>
        <w:adjustRightInd w:val="0"/>
        <w:ind w:firstLine="709"/>
        <w:jc w:val="both"/>
        <w:rPr>
          <w:color w:val="000000"/>
        </w:rPr>
      </w:pPr>
    </w:p>
    <w:p w:rsidR="001410AA" w:rsidRPr="00871158" w:rsidRDefault="001410AA" w:rsidP="001410AA">
      <w:pPr>
        <w:jc w:val="center"/>
      </w:pPr>
      <w:r w:rsidRPr="00871158">
        <w:t>Принятие мер при выявлении нарушений</w:t>
      </w:r>
    </w:p>
    <w:p w:rsidR="001410AA" w:rsidRPr="00871158" w:rsidRDefault="001410AA" w:rsidP="001410AA">
      <w:pPr>
        <w:jc w:val="center"/>
      </w:pPr>
      <w:r w:rsidRPr="00871158">
        <w:t>в деятельности субъекта проверки</w:t>
      </w:r>
    </w:p>
    <w:p w:rsidR="001410AA" w:rsidRPr="00871158" w:rsidRDefault="001410AA" w:rsidP="001410AA">
      <w:pPr>
        <w:jc w:val="center"/>
      </w:pP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871158">
        <w:t xml:space="preserve">муниципального образования </w:t>
      </w:r>
      <w:r w:rsidRPr="00871158">
        <w:rPr>
          <w:color w:val="000000"/>
        </w:rPr>
        <w:t>по вопросам обеспечения сохранности автомобильных дорог местного значения.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871158">
        <w:t xml:space="preserve">муниципального образования </w:t>
      </w:r>
      <w:r w:rsidRPr="00871158">
        <w:rPr>
          <w:color w:val="000000"/>
        </w:rPr>
        <w:t xml:space="preserve">по вопросам обеспечения сохранности автомобильных дорог местного значения должностные лица </w:t>
      </w:r>
      <w:r w:rsidRPr="00871158">
        <w:t xml:space="preserve">администрации муниципального образования </w:t>
      </w:r>
      <w:r w:rsidRPr="00871158">
        <w:rPr>
          <w:color w:val="000000"/>
        </w:rPr>
        <w:t>в пределах полномочий, предусмотренных законодательством Российской Федерации, муниципальными правовыми актами, обязаны:</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принять меры по </w:t>
      </w:r>
      <w:proofErr w:type="gramStart"/>
      <w:r w:rsidRPr="00871158">
        <w:rPr>
          <w:color w:val="000000"/>
        </w:rPr>
        <w:t>контролю за</w:t>
      </w:r>
      <w:proofErr w:type="gramEnd"/>
      <w:r w:rsidRPr="00871158">
        <w:rPr>
          <w:color w:val="000000"/>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55. О мерах, принятых для выполнения предписания, субъект проверки должен сообщить в </w:t>
      </w:r>
      <w:r w:rsidRPr="00871158">
        <w:t>администрацию муниципального образования</w:t>
      </w:r>
      <w:r w:rsidRPr="00871158">
        <w:rPr>
          <w:color w:val="000000"/>
        </w:rPr>
        <w:t xml:space="preserve"> в установленный данным предписанием срок.</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 xml:space="preserve">56. При непредставлении субъектом проверки в установленные сроки информации об устранении нарушений должностное лицо </w:t>
      </w:r>
      <w:r w:rsidRPr="00871158">
        <w:t xml:space="preserve">администрации муниципального образования </w:t>
      </w:r>
      <w:r w:rsidRPr="00871158">
        <w:rPr>
          <w:color w:val="000000"/>
        </w:rPr>
        <w:t xml:space="preserve"> рассматривает и устанавливает:</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наличие основания для привлечения виновных лиц к административной ответственности за неисполнение предписания.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58. 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1410AA" w:rsidRPr="00871158" w:rsidRDefault="001410AA" w:rsidP="001410AA">
      <w:pPr>
        <w:suppressAutoHyphens/>
        <w:autoSpaceDE w:val="0"/>
        <w:autoSpaceDN w:val="0"/>
        <w:adjustRightInd w:val="0"/>
        <w:ind w:firstLine="709"/>
        <w:jc w:val="both"/>
        <w:rPr>
          <w:color w:val="000000"/>
        </w:rPr>
      </w:pPr>
    </w:p>
    <w:p w:rsidR="001410AA" w:rsidRPr="00871158" w:rsidRDefault="001410AA" w:rsidP="001410AA">
      <w:pPr>
        <w:jc w:val="center"/>
      </w:pPr>
      <w:r w:rsidRPr="00871158">
        <w:t xml:space="preserve">4. Порядок и формы </w:t>
      </w:r>
      <w:proofErr w:type="gramStart"/>
      <w:r w:rsidRPr="00871158">
        <w:t>контроля за</w:t>
      </w:r>
      <w:proofErr w:type="gramEnd"/>
      <w:r w:rsidRPr="00871158">
        <w:t xml:space="preserve"> осуществлением</w:t>
      </w:r>
    </w:p>
    <w:p w:rsidR="001410AA" w:rsidRPr="00871158" w:rsidRDefault="001410AA" w:rsidP="001410AA">
      <w:pPr>
        <w:jc w:val="center"/>
      </w:pPr>
      <w:r w:rsidRPr="00871158">
        <w:t>муниципального контроля</w:t>
      </w:r>
    </w:p>
    <w:p w:rsidR="001410AA" w:rsidRPr="00871158" w:rsidRDefault="001410AA" w:rsidP="001410AA">
      <w:pPr>
        <w:jc w:val="center"/>
      </w:pPr>
    </w:p>
    <w:p w:rsidR="001410AA" w:rsidRPr="00871158" w:rsidRDefault="001410AA" w:rsidP="001410AA">
      <w:pPr>
        <w:suppressAutoHyphens/>
        <w:jc w:val="center"/>
      </w:pPr>
      <w:r w:rsidRPr="00871158">
        <w:t xml:space="preserve">Порядок осуществления текущего </w:t>
      </w:r>
      <w:proofErr w:type="gramStart"/>
      <w:r w:rsidRPr="00871158">
        <w:t>контроля за</w:t>
      </w:r>
      <w:proofErr w:type="gramEnd"/>
      <w:r w:rsidRPr="00871158">
        <w:t xml:space="preserve"> соблюдением</w:t>
      </w:r>
    </w:p>
    <w:p w:rsidR="001410AA" w:rsidRPr="00871158" w:rsidRDefault="001410AA" w:rsidP="001410AA">
      <w:pPr>
        <w:suppressAutoHyphens/>
        <w:jc w:val="center"/>
      </w:pPr>
      <w:r w:rsidRPr="00871158">
        <w:t xml:space="preserve">и исполнением должностными лицами  администрации </w:t>
      </w:r>
      <w:r w:rsidRPr="00871158">
        <w:rPr>
          <w:color w:val="000000"/>
        </w:rPr>
        <w:t>муниципального образования</w:t>
      </w:r>
      <w:r w:rsidRPr="00871158">
        <w:t xml:space="preserve"> положений регламента и иных нормативных правовых актов, устанавливающих требования</w:t>
      </w:r>
    </w:p>
    <w:p w:rsidR="001410AA" w:rsidRPr="00871158" w:rsidRDefault="001410AA" w:rsidP="001410AA">
      <w:pPr>
        <w:suppressAutoHyphens/>
        <w:jc w:val="center"/>
      </w:pPr>
      <w:r w:rsidRPr="00871158">
        <w:t>к осуществлению муниципального контроля, а также</w:t>
      </w:r>
    </w:p>
    <w:p w:rsidR="001410AA" w:rsidRPr="00871158" w:rsidRDefault="001410AA" w:rsidP="001410AA">
      <w:pPr>
        <w:suppressAutoHyphens/>
        <w:jc w:val="center"/>
      </w:pPr>
      <w:r w:rsidRPr="00871158">
        <w:t>за принятием ими решений</w:t>
      </w:r>
    </w:p>
    <w:p w:rsidR="001410AA" w:rsidRPr="00871158" w:rsidRDefault="001410AA" w:rsidP="001410AA">
      <w:pPr>
        <w:suppressAutoHyphens/>
        <w:jc w:val="center"/>
      </w:pPr>
    </w:p>
    <w:p w:rsidR="001410AA" w:rsidRPr="00871158" w:rsidRDefault="001410AA" w:rsidP="001410AA">
      <w:pPr>
        <w:suppressAutoHyphens/>
        <w:autoSpaceDE w:val="0"/>
        <w:autoSpaceDN w:val="0"/>
        <w:adjustRightInd w:val="0"/>
        <w:ind w:firstLine="709"/>
        <w:jc w:val="both"/>
      </w:pPr>
      <w:r w:rsidRPr="00871158">
        <w:rPr>
          <w:color w:val="000000"/>
        </w:rPr>
        <w:t>61. </w:t>
      </w:r>
      <w:proofErr w:type="gramStart"/>
      <w:r w:rsidRPr="00871158">
        <w:t>Контроль за</w:t>
      </w:r>
      <w:proofErr w:type="gramEnd"/>
      <w:r w:rsidRPr="00871158">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62. Текущий контроль осуществляется главой Серебрянского  сельсовета путем проведения анализа соблюдения и исполнения специалистами администрации  законодательства Российской Федерации, Новосибирской области, муниципальных правовых актов и положений административного регламента.</w:t>
      </w:r>
    </w:p>
    <w:p w:rsidR="001410AA" w:rsidRPr="00871158" w:rsidRDefault="001410AA" w:rsidP="001410AA">
      <w:pPr>
        <w:suppressAutoHyphens/>
        <w:autoSpaceDE w:val="0"/>
        <w:autoSpaceDN w:val="0"/>
        <w:adjustRightInd w:val="0"/>
        <w:ind w:firstLine="709"/>
        <w:jc w:val="both"/>
        <w:rPr>
          <w:color w:val="000000"/>
        </w:rPr>
      </w:pPr>
    </w:p>
    <w:p w:rsidR="001410AA" w:rsidRPr="00871158" w:rsidRDefault="001410AA" w:rsidP="001410AA">
      <w:pPr>
        <w:suppressAutoHyphens/>
        <w:jc w:val="center"/>
      </w:pPr>
      <w:r w:rsidRPr="00871158">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871158">
        <w:t>контроля за</w:t>
      </w:r>
      <w:proofErr w:type="gramEnd"/>
      <w:r w:rsidRPr="00871158">
        <w:t xml:space="preserve"> полнотой и качеством осуществления муниципального контроля</w:t>
      </w:r>
    </w:p>
    <w:p w:rsidR="001410AA" w:rsidRPr="00871158" w:rsidRDefault="001410AA" w:rsidP="001410AA">
      <w:pPr>
        <w:suppressAutoHyphens/>
        <w:jc w:val="center"/>
      </w:pPr>
    </w:p>
    <w:p w:rsidR="001410AA" w:rsidRPr="00871158" w:rsidRDefault="001410AA" w:rsidP="001410AA">
      <w:pPr>
        <w:suppressAutoHyphens/>
        <w:autoSpaceDE w:val="0"/>
        <w:autoSpaceDN w:val="0"/>
        <w:adjustRightInd w:val="0"/>
        <w:ind w:firstLine="709"/>
        <w:jc w:val="both"/>
        <w:rPr>
          <w:color w:val="000000"/>
        </w:rPr>
      </w:pPr>
      <w:r w:rsidRPr="00871158">
        <w:rPr>
          <w:color w:val="000000"/>
        </w:rPr>
        <w:t>63. </w:t>
      </w:r>
      <w:r w:rsidRPr="00871158">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w:t>
      </w:r>
      <w:r w:rsidRPr="00871158">
        <w:rPr>
          <w:color w:val="000000"/>
        </w:rPr>
        <w:t>муниципального образования</w:t>
      </w:r>
      <w:r w:rsidRPr="00871158">
        <w:t>.</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64. Для проведения проверки распоряжением главы ______ сельсовета создается комиссия.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66. Результаты проверки оформляются в виде акта проверки, в котором указываются выявленные недостатки и предложения по их устранению.</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Акт проверки подписывается всеми членами комиссии.</w:t>
      </w:r>
    </w:p>
    <w:p w:rsidR="001410AA" w:rsidRPr="00871158" w:rsidRDefault="001410AA" w:rsidP="001410AA">
      <w:pPr>
        <w:suppressAutoHyphens/>
        <w:autoSpaceDE w:val="0"/>
        <w:autoSpaceDN w:val="0"/>
        <w:adjustRightInd w:val="0"/>
        <w:ind w:firstLine="709"/>
        <w:jc w:val="both"/>
        <w:rPr>
          <w:color w:val="000000"/>
        </w:rPr>
      </w:pPr>
    </w:p>
    <w:p w:rsidR="001410AA" w:rsidRPr="00871158" w:rsidRDefault="001410AA" w:rsidP="001410AA">
      <w:pPr>
        <w:suppressAutoHyphens/>
        <w:jc w:val="center"/>
      </w:pPr>
      <w:r w:rsidRPr="00871158">
        <w:t xml:space="preserve">Ответственность должностных лиц администрации </w:t>
      </w:r>
      <w:r w:rsidRPr="00871158">
        <w:rPr>
          <w:color w:val="000000"/>
        </w:rPr>
        <w:t>муниципального образования</w:t>
      </w:r>
      <w:r w:rsidRPr="00871158">
        <w:t xml:space="preserve"> за решения и действия (бездействие)</w:t>
      </w:r>
      <w:proofErr w:type="gramStart"/>
      <w:r w:rsidRPr="00871158">
        <w:t>,п</w:t>
      </w:r>
      <w:proofErr w:type="gramEnd"/>
      <w:r w:rsidRPr="00871158">
        <w:t>ринимаемые (осуществляемые) ими в ходе осуществления муниципального контроля</w:t>
      </w:r>
    </w:p>
    <w:p w:rsidR="001410AA" w:rsidRPr="00871158" w:rsidRDefault="001410AA" w:rsidP="001410AA">
      <w:pPr>
        <w:suppressAutoHyphens/>
        <w:jc w:val="center"/>
      </w:pPr>
    </w:p>
    <w:p w:rsidR="001410AA" w:rsidRPr="00871158" w:rsidRDefault="001410AA" w:rsidP="001410AA">
      <w:pPr>
        <w:suppressAutoHyphens/>
        <w:autoSpaceDE w:val="0"/>
        <w:autoSpaceDN w:val="0"/>
        <w:adjustRightInd w:val="0"/>
        <w:ind w:firstLine="709"/>
        <w:jc w:val="both"/>
      </w:pPr>
      <w:r w:rsidRPr="00871158">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1410AA" w:rsidRPr="00871158" w:rsidRDefault="001410AA" w:rsidP="001410AA">
      <w:pPr>
        <w:suppressAutoHyphens/>
        <w:ind w:firstLine="720"/>
        <w:jc w:val="both"/>
      </w:pPr>
      <w:r w:rsidRPr="00871158">
        <w:t xml:space="preserve">Персональная ответственность должностных лиц администрации </w:t>
      </w:r>
      <w:r w:rsidRPr="00871158">
        <w:rPr>
          <w:color w:val="000000"/>
        </w:rPr>
        <w:t xml:space="preserve">муниципального образования </w:t>
      </w:r>
      <w:r w:rsidRPr="00871158">
        <w:t xml:space="preserve">закрепляется в их должностных регламентах в соответствии с требованиями законодательства Российской Федерации. </w:t>
      </w:r>
    </w:p>
    <w:p w:rsidR="001410AA" w:rsidRPr="00871158" w:rsidRDefault="001410AA" w:rsidP="001410AA">
      <w:pPr>
        <w:suppressAutoHyphens/>
        <w:ind w:firstLine="720"/>
        <w:jc w:val="both"/>
      </w:pPr>
      <w:r w:rsidRPr="00871158">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1410AA" w:rsidRPr="00871158" w:rsidRDefault="001410AA" w:rsidP="001410AA">
      <w:pPr>
        <w:suppressAutoHyphens/>
        <w:ind w:firstLine="567"/>
        <w:jc w:val="both"/>
      </w:pPr>
      <w:r w:rsidRPr="00871158">
        <w:t xml:space="preserve">Положения, характеризующие требования к порядку и формам </w:t>
      </w:r>
      <w:proofErr w:type="gramStart"/>
      <w:r w:rsidRPr="00871158">
        <w:t>контроля за</w:t>
      </w:r>
      <w:proofErr w:type="gramEnd"/>
      <w:r w:rsidRPr="00871158">
        <w:t xml:space="preserve"> осуществлением муниципального контроля, в том числе со стороны граждан, их объединений и организаций</w:t>
      </w:r>
    </w:p>
    <w:p w:rsidR="001410AA" w:rsidRPr="00871158" w:rsidRDefault="001410AA" w:rsidP="001410AA">
      <w:pPr>
        <w:suppressAutoHyphens/>
        <w:autoSpaceDE w:val="0"/>
        <w:autoSpaceDN w:val="0"/>
        <w:adjustRightInd w:val="0"/>
        <w:ind w:firstLine="567"/>
        <w:jc w:val="both"/>
      </w:pPr>
    </w:p>
    <w:p w:rsidR="001410AA" w:rsidRPr="00871158" w:rsidRDefault="001410AA" w:rsidP="001410AA">
      <w:pPr>
        <w:suppressAutoHyphens/>
        <w:autoSpaceDE w:val="0"/>
        <w:autoSpaceDN w:val="0"/>
        <w:adjustRightInd w:val="0"/>
        <w:ind w:firstLine="709"/>
        <w:jc w:val="both"/>
        <w:rPr>
          <w:color w:val="000000"/>
        </w:rPr>
      </w:pPr>
      <w:r w:rsidRPr="00871158">
        <w:t xml:space="preserve">69. Для осуществления </w:t>
      </w:r>
      <w:proofErr w:type="gramStart"/>
      <w:r w:rsidRPr="00871158">
        <w:t>контроля за</w:t>
      </w:r>
      <w:proofErr w:type="gramEnd"/>
      <w:r w:rsidRPr="00871158">
        <w:t xml:space="preserve"> осуществлением муниципального контроля граждане, их объединения и организации имеют право направлять в администрацию </w:t>
      </w:r>
      <w:r w:rsidRPr="00871158">
        <w:rPr>
          <w:color w:val="000000"/>
        </w:rPr>
        <w:t xml:space="preserve">муниципального образования </w:t>
      </w:r>
      <w:r w:rsidRPr="00871158">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1410AA" w:rsidRPr="00871158" w:rsidRDefault="001410AA" w:rsidP="001410AA">
      <w:pPr>
        <w:suppressAutoHyphens/>
        <w:autoSpaceDE w:val="0"/>
        <w:autoSpaceDN w:val="0"/>
        <w:adjustRightInd w:val="0"/>
        <w:ind w:firstLine="709"/>
        <w:jc w:val="both"/>
        <w:rPr>
          <w:color w:val="1F497D"/>
        </w:rPr>
      </w:pPr>
    </w:p>
    <w:p w:rsidR="001410AA" w:rsidRPr="00871158" w:rsidRDefault="001410AA" w:rsidP="001410AA">
      <w:pPr>
        <w:jc w:val="center"/>
      </w:pPr>
      <w:r w:rsidRPr="00871158">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1410AA" w:rsidRPr="00871158" w:rsidRDefault="001410AA" w:rsidP="001410AA">
      <w:pPr>
        <w:suppressAutoHyphens/>
        <w:jc w:val="center"/>
      </w:pPr>
      <w:r w:rsidRPr="00871158">
        <w:t>Информация для заинтересованных лиц об их праве</w:t>
      </w:r>
    </w:p>
    <w:p w:rsidR="001410AA" w:rsidRPr="00871158" w:rsidRDefault="001410AA" w:rsidP="001410AA">
      <w:pPr>
        <w:suppressAutoHyphens/>
        <w:jc w:val="center"/>
      </w:pPr>
      <w:r w:rsidRPr="00871158">
        <w:t>на досудебное (внесудебное) обжалование действий (бездействия)</w:t>
      </w:r>
    </w:p>
    <w:p w:rsidR="001410AA" w:rsidRPr="00871158" w:rsidRDefault="001410AA" w:rsidP="001410AA">
      <w:pPr>
        <w:suppressAutoHyphens/>
        <w:jc w:val="center"/>
      </w:pPr>
      <w:r w:rsidRPr="00871158">
        <w:t>и решений, принятых (осуществляемых) в ходе исполнения</w:t>
      </w:r>
    </w:p>
    <w:p w:rsidR="001410AA" w:rsidRPr="00871158" w:rsidRDefault="001410AA" w:rsidP="001410AA">
      <w:pPr>
        <w:suppressAutoHyphens/>
        <w:jc w:val="center"/>
      </w:pPr>
      <w:r w:rsidRPr="00871158">
        <w:t>муниципальной функции</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70. Заявители вправе обжаловать решения, действия (бездействие) администрации муниципального образования</w:t>
      </w:r>
      <w:r w:rsidRPr="00871158">
        <w:t xml:space="preserve">, </w:t>
      </w:r>
      <w:r w:rsidRPr="00871158">
        <w:rPr>
          <w:color w:val="000000"/>
        </w:rPr>
        <w:t>должностных лиц администрации в досудебном (внесудебном) порядке.</w:t>
      </w:r>
    </w:p>
    <w:p w:rsidR="001410AA" w:rsidRPr="00871158" w:rsidRDefault="001410AA" w:rsidP="001410AA">
      <w:pPr>
        <w:suppressAutoHyphens/>
        <w:ind w:firstLine="720"/>
        <w:jc w:val="both"/>
      </w:pPr>
      <w:r w:rsidRPr="00871158">
        <w:t xml:space="preserve">71. Обжалование действий (бездействия) должностных </w:t>
      </w:r>
      <w:proofErr w:type="gramStart"/>
      <w:r w:rsidRPr="00871158">
        <w:t>лиц</w:t>
      </w:r>
      <w:proofErr w:type="gramEnd"/>
      <w:r w:rsidRPr="00871158">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1410AA" w:rsidRPr="00871158" w:rsidRDefault="001410AA" w:rsidP="001410AA">
      <w:pPr>
        <w:suppressAutoHyphens/>
        <w:ind w:firstLine="720"/>
        <w:jc w:val="both"/>
      </w:pPr>
      <w:r w:rsidRPr="00871158">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1410AA" w:rsidRPr="00871158" w:rsidRDefault="001410AA" w:rsidP="001410AA">
      <w:pPr>
        <w:suppressAutoHyphens/>
        <w:ind w:firstLine="720"/>
        <w:jc w:val="both"/>
      </w:pPr>
      <w:r w:rsidRPr="00871158">
        <w:t xml:space="preserve">72. </w:t>
      </w:r>
      <w:proofErr w:type="gramStart"/>
      <w:r w:rsidRPr="00871158">
        <w:t>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w:t>
      </w:r>
      <w:proofErr w:type="gramEnd"/>
      <w:r w:rsidRPr="00871158">
        <w:t xml:space="preserve"> ответ, уведомление о переадресации жалобы, излагает суть предложения, заявления или жалобы, ставит личную подпись и дату. </w:t>
      </w:r>
    </w:p>
    <w:p w:rsidR="001410AA" w:rsidRPr="00871158" w:rsidRDefault="001410AA" w:rsidP="001410AA">
      <w:pPr>
        <w:suppressAutoHyphens/>
        <w:ind w:firstLine="720"/>
        <w:jc w:val="both"/>
      </w:pPr>
      <w:r w:rsidRPr="00871158">
        <w:t>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p>
    <w:p w:rsidR="001410AA" w:rsidRPr="00871158" w:rsidRDefault="001410AA" w:rsidP="001410AA">
      <w:pPr>
        <w:suppressAutoHyphens/>
        <w:ind w:firstLine="720"/>
        <w:jc w:val="both"/>
      </w:pPr>
      <w:r w:rsidRPr="00871158">
        <w:t xml:space="preserve">Дополнительно в жалобе могут быть </w:t>
      </w:r>
      <w:proofErr w:type="gramStart"/>
      <w:r w:rsidRPr="00871158">
        <w:t>указаны</w:t>
      </w:r>
      <w:proofErr w:type="gramEnd"/>
      <w:r w:rsidRPr="00871158">
        <w:t xml:space="preserve">: </w:t>
      </w:r>
    </w:p>
    <w:p w:rsidR="001410AA" w:rsidRPr="00871158" w:rsidRDefault="001410AA" w:rsidP="001410AA">
      <w:pPr>
        <w:suppressAutoHyphens/>
        <w:ind w:firstLine="720"/>
        <w:jc w:val="both"/>
      </w:pPr>
      <w:proofErr w:type="gramStart"/>
      <w:r w:rsidRPr="00871158">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1410AA" w:rsidRPr="00871158" w:rsidRDefault="001410AA" w:rsidP="001410AA">
      <w:pPr>
        <w:suppressAutoHyphens/>
        <w:ind w:firstLine="720"/>
        <w:jc w:val="both"/>
      </w:pPr>
      <w:r w:rsidRPr="00871158">
        <w:t xml:space="preserve">суть обжалуемого действия (бездействия); </w:t>
      </w:r>
    </w:p>
    <w:p w:rsidR="001410AA" w:rsidRPr="00871158" w:rsidRDefault="001410AA" w:rsidP="001410AA">
      <w:pPr>
        <w:suppressAutoHyphens/>
        <w:ind w:firstLine="720"/>
        <w:jc w:val="both"/>
      </w:pPr>
      <w:r w:rsidRPr="00871158">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1410AA" w:rsidRPr="00871158" w:rsidRDefault="001410AA" w:rsidP="001410AA">
      <w:pPr>
        <w:suppressAutoHyphens/>
        <w:ind w:firstLine="720"/>
        <w:jc w:val="both"/>
      </w:pPr>
      <w:r w:rsidRPr="00871158">
        <w:t xml:space="preserve">иные сведения, которые заявитель считает необходимым сообщить. </w:t>
      </w:r>
    </w:p>
    <w:p w:rsidR="001410AA" w:rsidRPr="00871158" w:rsidRDefault="001410AA" w:rsidP="001410AA">
      <w:pPr>
        <w:suppressAutoHyphens/>
        <w:ind w:firstLine="720"/>
        <w:jc w:val="both"/>
      </w:pPr>
      <w:r w:rsidRPr="00871158">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1410AA" w:rsidRPr="00871158" w:rsidRDefault="001410AA" w:rsidP="001410AA">
      <w:pPr>
        <w:suppressAutoHyphens/>
        <w:ind w:firstLine="720"/>
        <w:jc w:val="both"/>
      </w:pPr>
    </w:p>
    <w:p w:rsidR="001410AA" w:rsidRPr="00871158" w:rsidRDefault="001410AA" w:rsidP="001410AA">
      <w:pPr>
        <w:suppressAutoHyphens/>
        <w:jc w:val="center"/>
      </w:pPr>
      <w:r w:rsidRPr="00871158">
        <w:t>Предмет досудебного (внесудебного) обжалования</w:t>
      </w:r>
    </w:p>
    <w:p w:rsidR="001410AA" w:rsidRPr="00871158" w:rsidRDefault="001410AA" w:rsidP="001410AA">
      <w:pPr>
        <w:suppressAutoHyphens/>
        <w:ind w:firstLine="720"/>
        <w:jc w:val="both"/>
      </w:pPr>
    </w:p>
    <w:p w:rsidR="001410AA" w:rsidRPr="00871158" w:rsidRDefault="001410AA" w:rsidP="001410AA">
      <w:pPr>
        <w:suppressAutoHyphens/>
        <w:ind w:firstLine="720"/>
        <w:jc w:val="both"/>
      </w:pPr>
      <w:r w:rsidRPr="00871158">
        <w:t xml:space="preserve">73. Предметом досудебного (внесудебного) обжалования являются действия (бездействие) должностных лиц  администрации </w:t>
      </w:r>
      <w:r w:rsidRPr="00871158">
        <w:rPr>
          <w:color w:val="000000"/>
        </w:rPr>
        <w:t>муниципального образования</w:t>
      </w:r>
      <w:r w:rsidRPr="00871158">
        <w:t xml:space="preserve">, а также принимаемые ими решения при исполнении муниципальной функции, в том числе связанные </w:t>
      </w:r>
      <w:proofErr w:type="gramStart"/>
      <w:r w:rsidRPr="00871158">
        <w:t>с</w:t>
      </w:r>
      <w:proofErr w:type="gramEnd"/>
      <w:r w:rsidRPr="00871158">
        <w:t xml:space="preserve">: </w:t>
      </w:r>
    </w:p>
    <w:p w:rsidR="001410AA" w:rsidRPr="00871158" w:rsidRDefault="001410AA" w:rsidP="001410AA">
      <w:pPr>
        <w:suppressAutoHyphens/>
        <w:ind w:firstLine="720"/>
        <w:jc w:val="both"/>
      </w:pPr>
      <w:r w:rsidRPr="00871158">
        <w:t xml:space="preserve">необоснованным отказом в исполнении муниципальной функции; </w:t>
      </w:r>
    </w:p>
    <w:p w:rsidR="001410AA" w:rsidRPr="00871158" w:rsidRDefault="001410AA" w:rsidP="001410AA">
      <w:pPr>
        <w:suppressAutoHyphens/>
        <w:ind w:firstLine="720"/>
        <w:jc w:val="both"/>
      </w:pPr>
      <w:r w:rsidRPr="00871158">
        <w:t xml:space="preserve">нарушением установленного порядка исполнения муниципальной функции, в том числе нарушение срока исполнения функции; </w:t>
      </w:r>
    </w:p>
    <w:p w:rsidR="001410AA" w:rsidRPr="00871158" w:rsidRDefault="001410AA" w:rsidP="001410AA">
      <w:pPr>
        <w:autoSpaceDE w:val="0"/>
        <w:autoSpaceDN w:val="0"/>
        <w:adjustRightInd w:val="0"/>
        <w:ind w:firstLine="720"/>
        <w:jc w:val="both"/>
      </w:pPr>
      <w:r w:rsidRPr="00871158">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1410AA" w:rsidRPr="00871158" w:rsidRDefault="001410AA" w:rsidP="001410AA">
      <w:pPr>
        <w:suppressAutoHyphens/>
        <w:ind w:firstLine="720"/>
        <w:jc w:val="both"/>
      </w:pPr>
      <w:r w:rsidRPr="00871158">
        <w:t xml:space="preserve">нарушением иных прав заявителя при осуществлении муниципальной функции. </w:t>
      </w:r>
    </w:p>
    <w:p w:rsidR="001410AA" w:rsidRPr="00871158" w:rsidRDefault="001410AA" w:rsidP="001410AA">
      <w:pPr>
        <w:suppressAutoHyphens/>
        <w:ind w:firstLine="720"/>
        <w:jc w:val="both"/>
      </w:pPr>
    </w:p>
    <w:p w:rsidR="001410AA" w:rsidRPr="00871158" w:rsidRDefault="001410AA" w:rsidP="001410AA">
      <w:pPr>
        <w:jc w:val="center"/>
      </w:pPr>
      <w:r w:rsidRPr="00871158">
        <w:t>Перечень оснований  и случаев, в которых ответ на жалобу не дается</w:t>
      </w:r>
    </w:p>
    <w:p w:rsidR="001410AA" w:rsidRPr="00871158" w:rsidRDefault="001410AA" w:rsidP="001410AA">
      <w:pPr>
        <w:jc w:val="center"/>
      </w:pPr>
    </w:p>
    <w:p w:rsidR="001410AA" w:rsidRPr="00871158" w:rsidRDefault="001410AA" w:rsidP="001410AA">
      <w:pPr>
        <w:suppressAutoHyphens/>
        <w:autoSpaceDE w:val="0"/>
        <w:autoSpaceDN w:val="0"/>
        <w:adjustRightInd w:val="0"/>
        <w:ind w:firstLine="709"/>
        <w:jc w:val="both"/>
        <w:rPr>
          <w:color w:val="000000"/>
        </w:rPr>
      </w:pPr>
      <w:r w:rsidRPr="00871158">
        <w:rPr>
          <w:color w:val="000000"/>
        </w:rPr>
        <w:t>74. Уполномоченный на рассмотрение жалобы орган отказывает в удовлетворении жалобы в следующих случаях:</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наличие вступившего в законную силу решения суда, арбитражного суда по жалобе о том же предмете и</w:t>
      </w:r>
      <w:r w:rsidRPr="00871158">
        <w:t xml:space="preserve"> </w:t>
      </w:r>
      <w:r w:rsidRPr="00871158">
        <w:rPr>
          <w:color w:val="000000"/>
        </w:rPr>
        <w:t>по тем же основаниям;</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подача жалобы лицом, полномочия которого не подтверждены в порядке, установленном законодательством Российской Федерации;</w:t>
      </w:r>
    </w:p>
    <w:p w:rsidR="001410AA" w:rsidRPr="00871158" w:rsidRDefault="001410AA" w:rsidP="001410AA">
      <w:pPr>
        <w:suppressAutoHyphens/>
        <w:autoSpaceDE w:val="0"/>
        <w:autoSpaceDN w:val="0"/>
        <w:adjustRightInd w:val="0"/>
        <w:ind w:firstLine="709"/>
        <w:jc w:val="both"/>
        <w:rPr>
          <w:color w:val="000000"/>
        </w:rPr>
      </w:pPr>
      <w:r w:rsidRPr="00871158">
        <w:rPr>
          <w:color w:val="000000"/>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1410AA" w:rsidRPr="00871158" w:rsidRDefault="001410AA" w:rsidP="001410AA">
      <w:pPr>
        <w:ind w:firstLine="567"/>
        <w:jc w:val="both"/>
      </w:pPr>
      <w:r w:rsidRPr="00871158">
        <w:rPr>
          <w:color w:val="000000"/>
        </w:rPr>
        <w:t>75. Ответ на жалобу не дается:</w:t>
      </w:r>
    </w:p>
    <w:p w:rsidR="001410AA" w:rsidRPr="00871158" w:rsidRDefault="001410AA" w:rsidP="001410AA">
      <w:pPr>
        <w:pStyle w:val="pboth"/>
        <w:spacing w:before="0" w:beforeAutospacing="0" w:after="0" w:afterAutospacing="0"/>
        <w:ind w:firstLine="567"/>
        <w:jc w:val="both"/>
      </w:pPr>
      <w:r w:rsidRPr="00871158">
        <w:t>- в случае</w:t>
      </w:r>
      <w:proofErr w:type="gramStart"/>
      <w:r w:rsidRPr="00871158">
        <w:t>,</w:t>
      </w:r>
      <w:proofErr w:type="gramEnd"/>
      <w:r w:rsidRPr="00871158">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муниципальный орган в соответствии с его компетенцией;</w:t>
      </w:r>
    </w:p>
    <w:p w:rsidR="001410AA" w:rsidRPr="00871158" w:rsidRDefault="001410AA" w:rsidP="001410AA">
      <w:pPr>
        <w:pStyle w:val="pboth"/>
        <w:spacing w:before="0" w:beforeAutospacing="0" w:after="0" w:afterAutospacing="0"/>
        <w:ind w:firstLine="567"/>
        <w:jc w:val="both"/>
      </w:pPr>
      <w:bookmarkStart w:id="1" w:name="000001"/>
      <w:bookmarkStart w:id="2" w:name="100063"/>
      <w:bookmarkStart w:id="3" w:name="000002"/>
      <w:bookmarkStart w:id="4" w:name="100065"/>
      <w:bookmarkEnd w:id="1"/>
      <w:bookmarkEnd w:id="2"/>
      <w:bookmarkEnd w:id="3"/>
      <w:bookmarkEnd w:id="4"/>
      <w:r w:rsidRPr="00871158">
        <w:t>- в случае</w:t>
      </w:r>
      <w:proofErr w:type="gramStart"/>
      <w:r w:rsidRPr="00871158">
        <w:t>,</w:t>
      </w:r>
      <w:proofErr w:type="gramEnd"/>
      <w:r w:rsidRPr="00871158">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410AA" w:rsidRPr="00871158" w:rsidRDefault="001410AA" w:rsidP="001410AA">
      <w:pPr>
        <w:pStyle w:val="pboth"/>
        <w:spacing w:before="0" w:beforeAutospacing="0" w:after="0" w:afterAutospacing="0"/>
        <w:ind w:firstLine="567"/>
        <w:jc w:val="both"/>
      </w:pPr>
      <w:bookmarkStart w:id="5" w:name="000017"/>
      <w:bookmarkEnd w:id="5"/>
      <w:r w:rsidRPr="00871158">
        <w:t>- в случае</w:t>
      </w:r>
      <w:proofErr w:type="gramStart"/>
      <w:r w:rsidRPr="00871158">
        <w:t>,</w:t>
      </w:r>
      <w:proofErr w:type="gramEnd"/>
      <w:r w:rsidRPr="00871158">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1410AA" w:rsidRPr="00871158" w:rsidRDefault="001410AA" w:rsidP="001410AA">
      <w:pPr>
        <w:pStyle w:val="pboth"/>
        <w:spacing w:before="0" w:beforeAutospacing="0" w:after="0" w:afterAutospacing="0"/>
        <w:ind w:firstLine="567"/>
        <w:jc w:val="both"/>
      </w:pPr>
      <w:bookmarkStart w:id="6" w:name="000009"/>
      <w:bookmarkStart w:id="7" w:name="100066"/>
      <w:bookmarkEnd w:id="6"/>
      <w:bookmarkEnd w:id="7"/>
      <w:r w:rsidRPr="00871158">
        <w:t>- в случае</w:t>
      </w:r>
      <w:proofErr w:type="gramStart"/>
      <w:r w:rsidRPr="00871158">
        <w:t>,</w:t>
      </w:r>
      <w:proofErr w:type="gramEnd"/>
      <w:r w:rsidRPr="00871158">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1410AA" w:rsidRPr="00871158" w:rsidRDefault="001410AA" w:rsidP="001410AA">
      <w:pPr>
        <w:pStyle w:val="pboth"/>
        <w:spacing w:before="0" w:beforeAutospacing="0" w:after="0" w:afterAutospacing="0"/>
        <w:ind w:firstLine="567"/>
        <w:jc w:val="both"/>
      </w:pPr>
      <w:bookmarkStart w:id="8" w:name="000018"/>
      <w:bookmarkEnd w:id="8"/>
      <w:proofErr w:type="gramStart"/>
      <w:r w:rsidRPr="00871158">
        <w:t xml:space="preserve">- 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w:t>
      </w:r>
      <w:hyperlink r:id="rId30" w:anchor="000016" w:history="1">
        <w:r w:rsidRPr="00871158">
          <w:rPr>
            <w:rStyle w:val="a9"/>
          </w:rPr>
          <w:t>частью 4 статьи 10</w:t>
        </w:r>
      </w:hyperlink>
      <w:r w:rsidRPr="00871158">
        <w:t xml:space="preserve"> Федерального закона  от 02.05.2006 N 59-ФЗ "О порядке рассмотрения обращений граждан Российской Федерации"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w:t>
      </w:r>
      <w:proofErr w:type="gramEnd"/>
      <w:r w:rsidRPr="00871158">
        <w:t xml:space="preserve">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1410AA" w:rsidRPr="00871158" w:rsidRDefault="001410AA" w:rsidP="001410AA">
      <w:pPr>
        <w:pStyle w:val="pboth"/>
        <w:spacing w:before="0" w:beforeAutospacing="0" w:after="0" w:afterAutospacing="0"/>
        <w:ind w:firstLine="567"/>
        <w:jc w:val="both"/>
      </w:pPr>
      <w:bookmarkStart w:id="9" w:name="100067"/>
      <w:bookmarkEnd w:id="9"/>
      <w:r w:rsidRPr="00871158">
        <w:t>- в случае</w:t>
      </w:r>
      <w:proofErr w:type="gramStart"/>
      <w:r w:rsidRPr="00871158">
        <w:t>,</w:t>
      </w:r>
      <w:proofErr w:type="gramEnd"/>
      <w:r w:rsidRPr="00871158">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1410AA" w:rsidRPr="00871158" w:rsidRDefault="001410AA" w:rsidP="001410AA">
      <w:pPr>
        <w:pStyle w:val="pboth"/>
        <w:spacing w:before="0" w:beforeAutospacing="0" w:after="0" w:afterAutospacing="0"/>
        <w:ind w:firstLine="567"/>
        <w:jc w:val="both"/>
      </w:pPr>
      <w:bookmarkStart w:id="10" w:name="100068"/>
      <w:bookmarkEnd w:id="10"/>
      <w:r w:rsidRPr="00871158">
        <w:t>- в случае</w:t>
      </w:r>
      <w:proofErr w:type="gramStart"/>
      <w:r w:rsidRPr="00871158">
        <w:t>,</w:t>
      </w:r>
      <w:proofErr w:type="gramEnd"/>
      <w:r w:rsidRPr="00871158">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1410AA" w:rsidRPr="00871158" w:rsidRDefault="001410AA" w:rsidP="001410AA">
      <w:pPr>
        <w:pStyle w:val="pboth"/>
        <w:spacing w:before="0" w:beforeAutospacing="0" w:after="0" w:afterAutospacing="0"/>
        <w:ind w:firstLine="567"/>
        <w:jc w:val="both"/>
      </w:pPr>
      <w:r w:rsidRPr="00871158">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1410AA" w:rsidRPr="00871158" w:rsidRDefault="001410AA" w:rsidP="001410AA">
      <w:pPr>
        <w:suppressAutoHyphens/>
        <w:autoSpaceDE w:val="0"/>
        <w:autoSpaceDN w:val="0"/>
        <w:adjustRightInd w:val="0"/>
        <w:ind w:firstLine="709"/>
        <w:jc w:val="both"/>
      </w:pPr>
      <w:bookmarkStart w:id="11" w:name="100064"/>
      <w:bookmarkEnd w:id="11"/>
      <w:r w:rsidRPr="00871158">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1410AA" w:rsidRPr="00871158" w:rsidRDefault="001410AA" w:rsidP="001410AA">
      <w:pPr>
        <w:suppressAutoHyphens/>
        <w:ind w:firstLine="720"/>
        <w:jc w:val="both"/>
      </w:pPr>
      <w:r w:rsidRPr="00871158">
        <w:t xml:space="preserve"> </w:t>
      </w:r>
    </w:p>
    <w:p w:rsidR="001410AA" w:rsidRPr="00871158" w:rsidRDefault="001410AA" w:rsidP="001410AA">
      <w:pPr>
        <w:suppressAutoHyphens/>
        <w:jc w:val="center"/>
      </w:pPr>
      <w:r w:rsidRPr="00871158">
        <w:t>Основания для начала процедуры досудебного (внесудебного) обжалования</w:t>
      </w:r>
    </w:p>
    <w:p w:rsidR="001410AA" w:rsidRPr="00871158" w:rsidRDefault="001410AA" w:rsidP="001410AA">
      <w:pPr>
        <w:suppressAutoHyphens/>
        <w:ind w:firstLine="720"/>
        <w:jc w:val="both"/>
      </w:pPr>
      <w:r w:rsidRPr="00871158">
        <w:t xml:space="preserve"> </w:t>
      </w:r>
    </w:p>
    <w:p w:rsidR="001410AA" w:rsidRPr="00871158" w:rsidRDefault="001410AA" w:rsidP="001410AA">
      <w:pPr>
        <w:suppressAutoHyphens/>
        <w:autoSpaceDE w:val="0"/>
        <w:autoSpaceDN w:val="0"/>
        <w:adjustRightInd w:val="0"/>
        <w:ind w:firstLine="709"/>
        <w:jc w:val="both"/>
        <w:rPr>
          <w:color w:val="000000"/>
        </w:rPr>
      </w:pPr>
      <w:r w:rsidRPr="00871158">
        <w:t xml:space="preserve">76. Основанием для начала процедуры досудебного (внесудебного) обжалования является поступление обращения заявителя </w:t>
      </w:r>
      <w:r w:rsidRPr="00871158">
        <w:rPr>
          <w:color w:val="000000"/>
        </w:rPr>
        <w:t>об обжаловании решений, действий (бездействия) администрации, должностных лиц администрации</w:t>
      </w:r>
      <w:r w:rsidRPr="00871158">
        <w:t xml:space="preserve"> в орган местного самоуправления или должностному лицу.</w:t>
      </w:r>
    </w:p>
    <w:p w:rsidR="001410AA" w:rsidRPr="00871158" w:rsidRDefault="001410AA" w:rsidP="001410AA">
      <w:pPr>
        <w:suppressAutoHyphens/>
        <w:ind w:firstLine="720"/>
        <w:jc w:val="both"/>
      </w:pPr>
    </w:p>
    <w:p w:rsidR="001410AA" w:rsidRPr="00871158" w:rsidRDefault="001410AA" w:rsidP="001410AA">
      <w:pPr>
        <w:suppressAutoHyphens/>
        <w:jc w:val="center"/>
      </w:pPr>
      <w:r w:rsidRPr="00871158">
        <w:t>Права заинтересованных лиц на получение информации</w:t>
      </w:r>
    </w:p>
    <w:p w:rsidR="001410AA" w:rsidRPr="00871158" w:rsidRDefault="001410AA" w:rsidP="001410AA">
      <w:pPr>
        <w:suppressAutoHyphens/>
        <w:jc w:val="center"/>
      </w:pPr>
      <w:r w:rsidRPr="00871158">
        <w:t>и документов, необходимых для обоснования и рассмотрения жалобы</w:t>
      </w:r>
    </w:p>
    <w:p w:rsidR="001410AA" w:rsidRPr="00871158" w:rsidRDefault="001410AA" w:rsidP="001410AA">
      <w:pPr>
        <w:suppressAutoHyphens/>
        <w:jc w:val="center"/>
      </w:pPr>
    </w:p>
    <w:p w:rsidR="001410AA" w:rsidRPr="00871158" w:rsidRDefault="001410AA" w:rsidP="001410AA">
      <w:pPr>
        <w:suppressAutoHyphens/>
        <w:ind w:firstLine="720"/>
        <w:jc w:val="both"/>
      </w:pPr>
      <w:r w:rsidRPr="00871158">
        <w:t xml:space="preserve"> 77. </w:t>
      </w:r>
      <w:proofErr w:type="gramStart"/>
      <w:r w:rsidRPr="00871158">
        <w:t xml:space="preserve">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1410AA" w:rsidRPr="00871158" w:rsidRDefault="001410AA" w:rsidP="001410AA">
      <w:pPr>
        <w:suppressAutoHyphens/>
        <w:ind w:firstLine="720"/>
        <w:jc w:val="both"/>
      </w:pPr>
      <w:r w:rsidRPr="00871158">
        <w:t xml:space="preserve">78. При подаче жалобы заявитель вправе получить следующую информацию: </w:t>
      </w:r>
    </w:p>
    <w:p w:rsidR="001410AA" w:rsidRPr="00871158" w:rsidRDefault="001410AA" w:rsidP="001410AA">
      <w:pPr>
        <w:suppressAutoHyphens/>
        <w:ind w:firstLine="720"/>
        <w:jc w:val="both"/>
      </w:pPr>
      <w:r w:rsidRPr="00871158">
        <w:t xml:space="preserve">Местонахождение администрации </w:t>
      </w:r>
      <w:r w:rsidRPr="00871158">
        <w:rPr>
          <w:color w:val="000000"/>
        </w:rPr>
        <w:t>муниципального образования</w:t>
      </w:r>
      <w:r w:rsidRPr="00871158">
        <w:t xml:space="preserve">; </w:t>
      </w:r>
    </w:p>
    <w:p w:rsidR="001410AA" w:rsidRPr="00871158" w:rsidRDefault="001410AA" w:rsidP="001410AA">
      <w:pPr>
        <w:suppressAutoHyphens/>
        <w:ind w:firstLine="720"/>
        <w:jc w:val="both"/>
      </w:pPr>
      <w:r w:rsidRPr="00871158">
        <w:t xml:space="preserve">перечень номеров телефонов для получения сведений о прохождении процедур по рассмотрению жалобы; </w:t>
      </w:r>
    </w:p>
    <w:p w:rsidR="001410AA" w:rsidRPr="00871158" w:rsidRDefault="001410AA" w:rsidP="001410AA">
      <w:pPr>
        <w:suppressAutoHyphens/>
        <w:ind w:firstLine="720"/>
        <w:jc w:val="both"/>
      </w:pPr>
      <w:r w:rsidRPr="00871158">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1410AA" w:rsidRPr="00871158" w:rsidRDefault="001410AA" w:rsidP="001410AA">
      <w:pPr>
        <w:suppressAutoHyphens/>
        <w:ind w:firstLine="720"/>
        <w:jc w:val="both"/>
      </w:pPr>
      <w:r w:rsidRPr="00871158">
        <w:t xml:space="preserve">79. При подаче жалобы заинтересованное лицо вправе получить в администрации </w:t>
      </w:r>
      <w:r w:rsidRPr="00871158">
        <w:rPr>
          <w:color w:val="000000"/>
        </w:rPr>
        <w:t xml:space="preserve">муниципального образования </w:t>
      </w:r>
      <w:r w:rsidRPr="00871158">
        <w:t xml:space="preserve">копии документов, подтверждающих обжалуемое действие (бездействие), решение должностного лица. </w:t>
      </w:r>
    </w:p>
    <w:p w:rsidR="001410AA" w:rsidRPr="00871158" w:rsidRDefault="001410AA" w:rsidP="001410AA">
      <w:pPr>
        <w:suppressAutoHyphens/>
        <w:ind w:firstLine="720"/>
        <w:jc w:val="both"/>
      </w:pPr>
    </w:p>
    <w:p w:rsidR="001410AA" w:rsidRPr="00871158" w:rsidRDefault="001410AA" w:rsidP="001410AA">
      <w:pPr>
        <w:suppressAutoHyphens/>
        <w:jc w:val="center"/>
      </w:pPr>
      <w:r w:rsidRPr="00871158">
        <w:t>Органы местного самоуправления и должностные лица,</w:t>
      </w:r>
    </w:p>
    <w:p w:rsidR="001410AA" w:rsidRPr="00871158" w:rsidRDefault="001410AA" w:rsidP="001410AA">
      <w:pPr>
        <w:suppressAutoHyphens/>
        <w:jc w:val="center"/>
      </w:pPr>
      <w:r w:rsidRPr="00871158">
        <w:t>которым может быть направлена жалоба в досудебном (внесудебном) порядке</w:t>
      </w:r>
    </w:p>
    <w:p w:rsidR="001410AA" w:rsidRPr="00871158" w:rsidRDefault="001410AA" w:rsidP="001410AA">
      <w:pPr>
        <w:suppressAutoHyphens/>
        <w:jc w:val="center"/>
      </w:pPr>
    </w:p>
    <w:p w:rsidR="001410AA" w:rsidRPr="00871158" w:rsidRDefault="001410AA" w:rsidP="001410AA">
      <w:pPr>
        <w:suppressAutoHyphens/>
        <w:ind w:firstLine="720"/>
        <w:jc w:val="both"/>
      </w:pPr>
      <w:r w:rsidRPr="00871158">
        <w:t xml:space="preserve"> 80. Жалоба на действия (бездействие) администрации </w:t>
      </w:r>
      <w:r w:rsidRPr="00871158">
        <w:rPr>
          <w:color w:val="000000"/>
        </w:rPr>
        <w:t>муниципального образования</w:t>
      </w:r>
      <w:r w:rsidRPr="00871158">
        <w:t>, должностных лиц администрации</w:t>
      </w:r>
      <w:r w:rsidRPr="00871158">
        <w:rPr>
          <w:color w:val="000000"/>
        </w:rPr>
        <w:t xml:space="preserve"> муниципального образования</w:t>
      </w:r>
      <w:r w:rsidRPr="00871158">
        <w:t xml:space="preserve">, а также на принимаемые ими решения при исполнении муниципальной функции может быть направлена: </w:t>
      </w:r>
    </w:p>
    <w:p w:rsidR="001410AA" w:rsidRPr="00871158" w:rsidRDefault="001410AA" w:rsidP="001410AA">
      <w:pPr>
        <w:suppressAutoHyphens/>
        <w:ind w:firstLine="720"/>
        <w:jc w:val="both"/>
      </w:pPr>
      <w:r w:rsidRPr="00871158">
        <w:t>главе Серебрянского сельсовета</w:t>
      </w:r>
      <w:proofErr w:type="gramStart"/>
      <w:r w:rsidRPr="00871158">
        <w:t xml:space="preserve"> ;</w:t>
      </w:r>
      <w:proofErr w:type="gramEnd"/>
    </w:p>
    <w:p w:rsidR="001410AA" w:rsidRPr="00871158" w:rsidRDefault="001410AA" w:rsidP="001410AA">
      <w:pPr>
        <w:suppressAutoHyphens/>
        <w:ind w:firstLine="720"/>
        <w:jc w:val="both"/>
      </w:pPr>
      <w:r w:rsidRPr="00871158">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w:t>
      </w:r>
      <w:proofErr w:type="gramStart"/>
      <w:r w:rsidRPr="00871158">
        <w:t>Интернет-портала</w:t>
      </w:r>
      <w:proofErr w:type="gramEnd"/>
      <w:r w:rsidRPr="00871158">
        <w:t xml:space="preserve"> «Единый портал государственных и муниципальных услуг (функций)». </w:t>
      </w:r>
    </w:p>
    <w:p w:rsidR="001410AA" w:rsidRPr="00871158" w:rsidRDefault="001410AA" w:rsidP="001410AA">
      <w:pPr>
        <w:suppressAutoHyphens/>
        <w:ind w:firstLine="720"/>
        <w:jc w:val="both"/>
      </w:pPr>
    </w:p>
    <w:p w:rsidR="001410AA" w:rsidRPr="00871158" w:rsidRDefault="001410AA" w:rsidP="001410AA">
      <w:pPr>
        <w:jc w:val="center"/>
      </w:pPr>
      <w:r w:rsidRPr="00871158">
        <w:t>Срок рассмотрения жалобы</w:t>
      </w:r>
    </w:p>
    <w:p w:rsidR="001410AA" w:rsidRPr="00871158" w:rsidRDefault="001410AA" w:rsidP="001410AA">
      <w:pPr>
        <w:suppressAutoHyphens/>
        <w:ind w:firstLine="720"/>
        <w:jc w:val="both"/>
        <w:rPr>
          <w:color w:val="000000"/>
        </w:rPr>
      </w:pPr>
      <w:r w:rsidRPr="00871158">
        <w:t xml:space="preserve"> 82. Жалоба, поступившая в уполномоченный </w:t>
      </w:r>
      <w:r w:rsidRPr="00871158">
        <w:rPr>
          <w:color w:val="000000"/>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871158" w:rsidDel="00AB4469">
        <w:rPr>
          <w:rStyle w:val="afffd"/>
          <w:color w:val="000000"/>
        </w:rPr>
        <w:t xml:space="preserve"> </w:t>
      </w:r>
    </w:p>
    <w:p w:rsidR="001410AA" w:rsidRPr="00871158" w:rsidRDefault="001410AA" w:rsidP="001410AA">
      <w:pPr>
        <w:suppressAutoHyphens/>
        <w:ind w:firstLine="720"/>
        <w:jc w:val="both"/>
      </w:pPr>
    </w:p>
    <w:p w:rsidR="001410AA" w:rsidRPr="00871158" w:rsidRDefault="001410AA" w:rsidP="001410AA">
      <w:pPr>
        <w:suppressAutoHyphens/>
        <w:jc w:val="center"/>
      </w:pPr>
      <w:r w:rsidRPr="00871158">
        <w:t>Результат досудебного (внесудебного) обжалования</w:t>
      </w:r>
    </w:p>
    <w:p w:rsidR="001410AA" w:rsidRPr="00871158" w:rsidRDefault="001410AA" w:rsidP="001410AA">
      <w:pPr>
        <w:suppressAutoHyphens/>
        <w:ind w:firstLine="720"/>
        <w:jc w:val="both"/>
      </w:pPr>
      <w:r w:rsidRPr="00871158">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1410AA" w:rsidRPr="00871158" w:rsidRDefault="001410AA" w:rsidP="001410AA">
      <w:pPr>
        <w:suppressAutoHyphens/>
        <w:ind w:firstLine="720"/>
        <w:jc w:val="both"/>
      </w:pPr>
      <w:r w:rsidRPr="00871158">
        <w:t>Решение об удовлетворении жалобы или об отказе в ее удовлетворении принимается в форме акта уполномоченного на ее рассмотрение органа.</w:t>
      </w:r>
    </w:p>
    <w:p w:rsidR="001410AA" w:rsidRPr="00871158" w:rsidRDefault="001410AA" w:rsidP="001410AA">
      <w:pPr>
        <w:suppressAutoHyphens/>
        <w:ind w:firstLine="720"/>
        <w:jc w:val="both"/>
      </w:pPr>
      <w:r w:rsidRPr="00871158">
        <w:t>84. В ответе по результатам рассмотрения жалобы указываются:</w:t>
      </w:r>
    </w:p>
    <w:p w:rsidR="001410AA" w:rsidRPr="00871158" w:rsidRDefault="001410AA" w:rsidP="001410AA">
      <w:pPr>
        <w:suppressAutoHyphens/>
        <w:ind w:firstLine="720"/>
        <w:jc w:val="both"/>
      </w:pPr>
      <w:proofErr w:type="gramStart"/>
      <w:r w:rsidRPr="00871158">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1410AA" w:rsidRPr="00871158" w:rsidRDefault="001410AA" w:rsidP="001410AA">
      <w:pPr>
        <w:suppressAutoHyphens/>
        <w:ind w:firstLine="720"/>
        <w:jc w:val="both"/>
      </w:pPr>
      <w:r w:rsidRPr="00871158">
        <w:t>номер, дата, место принятия решения, включая сведения о должностном лице, решение или действие (бездействие) которого обжалуется;</w:t>
      </w:r>
    </w:p>
    <w:p w:rsidR="001410AA" w:rsidRPr="00871158" w:rsidRDefault="001410AA" w:rsidP="001410AA">
      <w:pPr>
        <w:suppressAutoHyphens/>
        <w:ind w:firstLine="720"/>
        <w:jc w:val="both"/>
      </w:pPr>
      <w:r w:rsidRPr="00871158">
        <w:t>фамилия, имя, отчество (при наличии) или наименование заявителя;</w:t>
      </w:r>
    </w:p>
    <w:p w:rsidR="001410AA" w:rsidRPr="00871158" w:rsidRDefault="001410AA" w:rsidP="001410AA">
      <w:pPr>
        <w:suppressAutoHyphens/>
        <w:ind w:firstLine="720"/>
        <w:jc w:val="both"/>
      </w:pPr>
      <w:r w:rsidRPr="00871158">
        <w:t>основания для принятия решения по жалобе;</w:t>
      </w:r>
    </w:p>
    <w:p w:rsidR="001410AA" w:rsidRPr="00871158" w:rsidRDefault="001410AA" w:rsidP="001410AA">
      <w:pPr>
        <w:suppressAutoHyphens/>
        <w:ind w:firstLine="720"/>
        <w:jc w:val="both"/>
      </w:pPr>
      <w:r w:rsidRPr="00871158">
        <w:t>принятое по жалобе решение;</w:t>
      </w:r>
    </w:p>
    <w:p w:rsidR="001410AA" w:rsidRPr="00871158" w:rsidRDefault="001410AA" w:rsidP="001410AA">
      <w:pPr>
        <w:suppressAutoHyphens/>
        <w:ind w:firstLine="720"/>
        <w:jc w:val="both"/>
      </w:pPr>
      <w:r w:rsidRPr="00871158">
        <w:t>в случае если жалоба признана обоснованной – сроки устранения выявленных нарушений;</w:t>
      </w:r>
    </w:p>
    <w:p w:rsidR="001410AA" w:rsidRPr="00871158" w:rsidRDefault="001410AA" w:rsidP="001410AA">
      <w:pPr>
        <w:suppressAutoHyphens/>
        <w:ind w:firstLine="720"/>
        <w:jc w:val="both"/>
      </w:pPr>
      <w:r w:rsidRPr="00871158">
        <w:t>сведения о порядке обжалования принятого по жалобе решения.</w:t>
      </w:r>
    </w:p>
    <w:p w:rsidR="001410AA" w:rsidRPr="00871158" w:rsidRDefault="001410AA" w:rsidP="001410AA">
      <w:pPr>
        <w:suppressAutoHyphens/>
        <w:ind w:firstLine="720"/>
        <w:jc w:val="both"/>
      </w:pPr>
      <w:r w:rsidRPr="00871158">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1410AA" w:rsidRPr="00871158" w:rsidRDefault="001410AA" w:rsidP="001410AA">
      <w:pPr>
        <w:suppressAutoHyphens/>
        <w:ind w:firstLine="720"/>
        <w:jc w:val="both"/>
      </w:pPr>
      <w:r w:rsidRPr="00871158">
        <w:t xml:space="preserve">86. Информация о результатах рассмотрения жалобы на решения или действие (бездействие) должных лиц администрации </w:t>
      </w:r>
      <w:r w:rsidRPr="00871158">
        <w:rPr>
          <w:color w:val="000000"/>
        </w:rPr>
        <w:t xml:space="preserve">муниципального образования </w:t>
      </w:r>
      <w:r w:rsidRPr="00871158">
        <w:t xml:space="preserve">подлежит обязательному размещению на официальном сайте администрации </w:t>
      </w:r>
      <w:r w:rsidRPr="00871158">
        <w:rPr>
          <w:color w:val="000000"/>
        </w:rPr>
        <w:t xml:space="preserve">муниципального образования </w:t>
      </w:r>
      <w:r w:rsidRPr="00871158">
        <w:t xml:space="preserve">в сети Интернет в течение пяти рабочих дней после принятия решения. </w:t>
      </w:r>
    </w:p>
    <w:p w:rsidR="001410AA" w:rsidRPr="00871158" w:rsidRDefault="001410AA" w:rsidP="001410AA">
      <w:pPr>
        <w:suppressAutoHyphens/>
        <w:ind w:firstLine="720"/>
        <w:jc w:val="both"/>
      </w:pPr>
    </w:p>
    <w:p w:rsidR="001410AA" w:rsidRPr="00871158" w:rsidRDefault="001410AA" w:rsidP="001410AA">
      <w:pPr>
        <w:suppressAutoHyphens/>
        <w:ind w:firstLine="720"/>
        <w:jc w:val="both"/>
      </w:pPr>
    </w:p>
    <w:p w:rsidR="001410AA" w:rsidRPr="00871158" w:rsidRDefault="001410AA" w:rsidP="001410AA">
      <w:pPr>
        <w:suppressAutoHyphens/>
        <w:ind w:firstLine="720"/>
        <w:jc w:val="both"/>
      </w:pPr>
    </w:p>
    <w:p w:rsidR="001410AA" w:rsidRPr="00871158" w:rsidRDefault="001410AA" w:rsidP="001410AA">
      <w:pPr>
        <w:suppressAutoHyphens/>
        <w:ind w:firstLine="720"/>
        <w:jc w:val="both"/>
      </w:pPr>
    </w:p>
    <w:p w:rsidR="001410AA" w:rsidRPr="00871158" w:rsidRDefault="001410AA" w:rsidP="001410AA">
      <w:pPr>
        <w:suppressAutoHyphens/>
        <w:ind w:firstLine="720"/>
        <w:jc w:val="both"/>
      </w:pPr>
    </w:p>
    <w:p w:rsidR="001410AA" w:rsidRDefault="001410AA" w:rsidP="001410AA">
      <w:pPr>
        <w:suppressAutoHyphens/>
        <w:jc w:val="both"/>
      </w:pPr>
    </w:p>
    <w:p w:rsidR="001410AA" w:rsidRPr="00871158" w:rsidRDefault="001410AA" w:rsidP="001410AA">
      <w:pPr>
        <w:suppressAutoHyphens/>
        <w:jc w:val="both"/>
      </w:pPr>
    </w:p>
    <w:p w:rsidR="001410AA" w:rsidRPr="00871158" w:rsidRDefault="001410AA" w:rsidP="001410AA">
      <w:pPr>
        <w:suppressAutoHyphens/>
        <w:ind w:firstLine="720"/>
        <w:jc w:val="both"/>
      </w:pPr>
    </w:p>
    <w:p w:rsidR="001410AA" w:rsidRPr="00871158" w:rsidRDefault="001410AA" w:rsidP="001410AA">
      <w:pPr>
        <w:spacing w:line="0" w:lineRule="atLeast"/>
        <w:jc w:val="right"/>
      </w:pPr>
      <w:r w:rsidRPr="00871158">
        <w:t>Приложение 1</w:t>
      </w:r>
    </w:p>
    <w:p w:rsidR="001410AA" w:rsidRPr="00871158" w:rsidRDefault="001410AA" w:rsidP="001410AA">
      <w:pPr>
        <w:suppressAutoHyphens/>
        <w:spacing w:line="0" w:lineRule="atLeast"/>
        <w:ind w:left="6663"/>
        <w:jc w:val="right"/>
      </w:pPr>
      <w:r w:rsidRPr="00871158">
        <w:t xml:space="preserve">к административному регламенту осуществления муниципального </w:t>
      </w:r>
      <w:proofErr w:type="gramStart"/>
      <w:r w:rsidRPr="00871158">
        <w:t>контроля за</w:t>
      </w:r>
      <w:proofErr w:type="gramEnd"/>
      <w:r w:rsidRPr="00871158">
        <w:t xml:space="preserve">  сохранностью автомобильных  дорог местного значения на территории Серебрянского  сельсовета Чулымского района Новосибирской области</w:t>
      </w:r>
    </w:p>
    <w:p w:rsidR="001410AA" w:rsidRPr="00871158" w:rsidRDefault="001410AA" w:rsidP="001410AA">
      <w:pPr>
        <w:suppressAutoHyphens/>
        <w:spacing w:line="0" w:lineRule="atLeast"/>
        <w:jc w:val="center"/>
      </w:pPr>
      <w:r w:rsidRPr="00871158">
        <w:t>БЛОК-СХЕМА</w:t>
      </w:r>
    </w:p>
    <w:p w:rsidR="001410AA" w:rsidRPr="00871158" w:rsidRDefault="001410AA" w:rsidP="001410AA">
      <w:pPr>
        <w:suppressAutoHyphens/>
        <w:spacing w:line="0" w:lineRule="atLeast"/>
        <w:jc w:val="center"/>
      </w:pPr>
      <w:r w:rsidRPr="00871158">
        <w:t xml:space="preserve">осуществления муниципального </w:t>
      </w:r>
      <w:proofErr w:type="gramStart"/>
      <w:r w:rsidRPr="00871158">
        <w:t>контроля за</w:t>
      </w:r>
      <w:proofErr w:type="gramEnd"/>
      <w:r w:rsidRPr="00871158">
        <w:t xml:space="preserve">  сохранностью автомобильных  дорог местного значения на территории Серебрянского  сельсовета </w:t>
      </w:r>
    </w:p>
    <w:p w:rsidR="001410AA" w:rsidRPr="00871158" w:rsidRDefault="001410AA" w:rsidP="001410AA">
      <w:pPr>
        <w:suppressAutoHyphens/>
        <w:spacing w:line="0" w:lineRule="atLeast"/>
        <w:jc w:val="center"/>
      </w:pPr>
      <w:r w:rsidRPr="00871158">
        <w:t>Чулымского района Новосибирской области</w:t>
      </w:r>
    </w:p>
    <w:p w:rsidR="001410AA" w:rsidRPr="00871158" w:rsidRDefault="001410AA" w:rsidP="001410AA">
      <w:pPr>
        <w:suppressAutoHyphens/>
        <w:spacing w:line="0" w:lineRule="atLeast"/>
        <w:jc w:val="center"/>
      </w:pPr>
      <w:r w:rsidRPr="00871158">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7.8pt" o:ole="">
            <v:imagedata r:id="rId31" o:title=""/>
          </v:shape>
          <o:OLEObject Type="Embed" ProgID="Visio.Drawing.11" ShapeID="_x0000_i1025" DrawAspect="Content" ObjectID="_1596437150" r:id="rId32"/>
        </w:object>
      </w:r>
    </w:p>
    <w:p w:rsidR="001410AA" w:rsidRPr="00871158" w:rsidRDefault="001410AA" w:rsidP="001410AA">
      <w:pPr>
        <w:suppressAutoHyphens/>
        <w:spacing w:line="0" w:lineRule="atLeast"/>
        <w:jc w:val="center"/>
        <w:sectPr w:rsidR="001410AA" w:rsidRPr="00871158" w:rsidSect="00910104">
          <w:pgSz w:w="11906" w:h="16838"/>
          <w:pgMar w:top="1134" w:right="567" w:bottom="1134" w:left="1701" w:header="709" w:footer="709" w:gutter="0"/>
          <w:cols w:space="708"/>
          <w:docGrid w:linePitch="360"/>
        </w:sectPr>
      </w:pPr>
    </w:p>
    <w:p w:rsidR="001410AA" w:rsidRPr="00871158" w:rsidRDefault="001410AA" w:rsidP="001410AA">
      <w:pPr>
        <w:suppressAutoHyphens/>
        <w:autoSpaceDE w:val="0"/>
        <w:autoSpaceDN w:val="0"/>
        <w:adjustRightInd w:val="0"/>
        <w:spacing w:line="0" w:lineRule="atLeast"/>
        <w:jc w:val="both"/>
      </w:pPr>
    </w:p>
    <w:p w:rsidR="0067378C" w:rsidRPr="00B7129C" w:rsidRDefault="0067378C" w:rsidP="0067378C">
      <w:pPr>
        <w:jc w:val="center"/>
        <w:rPr>
          <w:b/>
        </w:rPr>
      </w:pPr>
      <w:r w:rsidRPr="00B7129C">
        <w:rPr>
          <w:b/>
        </w:rPr>
        <w:t>СЕРЕБРЯНСКОГО СЕЛЬСОВЕТА</w:t>
      </w:r>
    </w:p>
    <w:p w:rsidR="0067378C" w:rsidRPr="00B7129C" w:rsidRDefault="0067378C" w:rsidP="0067378C">
      <w:pPr>
        <w:jc w:val="center"/>
        <w:rPr>
          <w:b/>
        </w:rPr>
      </w:pPr>
      <w:r w:rsidRPr="00B7129C">
        <w:rPr>
          <w:b/>
        </w:rPr>
        <w:t xml:space="preserve"> ЧУЛЫМСКОГО РАЙОНА НОВОСИБИРСКОЙ ОБЛАСТИ </w:t>
      </w:r>
    </w:p>
    <w:p w:rsidR="0067378C" w:rsidRPr="00B7129C" w:rsidRDefault="0067378C" w:rsidP="0067378C">
      <w:pPr>
        <w:jc w:val="center"/>
        <w:rPr>
          <w:b/>
        </w:rPr>
      </w:pPr>
      <w:r w:rsidRPr="00B7129C">
        <w:rPr>
          <w:b/>
        </w:rPr>
        <w:t xml:space="preserve"> </w:t>
      </w:r>
    </w:p>
    <w:p w:rsidR="0067378C" w:rsidRPr="00B7129C" w:rsidRDefault="0067378C" w:rsidP="0067378C">
      <w:pPr>
        <w:jc w:val="center"/>
        <w:rPr>
          <w:b/>
        </w:rPr>
      </w:pPr>
      <w:r w:rsidRPr="00B7129C">
        <w:rPr>
          <w:b/>
        </w:rPr>
        <w:t>ПОСТАНОВЛЕНИЕ</w:t>
      </w:r>
    </w:p>
    <w:p w:rsidR="0067378C" w:rsidRPr="00B7129C" w:rsidRDefault="0067378C" w:rsidP="0067378C">
      <w:pPr>
        <w:jc w:val="center"/>
        <w:rPr>
          <w:b/>
        </w:rPr>
      </w:pPr>
    </w:p>
    <w:p w:rsidR="0067378C" w:rsidRPr="00B7129C" w:rsidRDefault="0067378C" w:rsidP="0067378C">
      <w:r w:rsidRPr="00B7129C">
        <w:t>от 02.07.2018г.                           с. Серебрянское                                         № 62</w:t>
      </w:r>
    </w:p>
    <w:p w:rsidR="0067378C" w:rsidRPr="00B7129C" w:rsidRDefault="0067378C" w:rsidP="0067378C"/>
    <w:p w:rsidR="0067378C" w:rsidRPr="00B7129C" w:rsidRDefault="0067378C" w:rsidP="0067378C">
      <w:pPr>
        <w:ind w:firstLine="567"/>
        <w:jc w:val="center"/>
      </w:pPr>
      <w:r w:rsidRPr="00B7129C">
        <w:t>Об отмене постановления администрации Серебрянского Чулымского района Новосибирской области от 16.06.2014 № 43 "Об  утверждении административного регламента предоставления муниципальной услуги "Согласование проведения ярмарок на территории Серебрянского сельсовета Чулымского района Новосибирской области"</w:t>
      </w:r>
    </w:p>
    <w:p w:rsidR="0067378C" w:rsidRPr="00B7129C" w:rsidRDefault="0067378C" w:rsidP="0067378C">
      <w:pPr>
        <w:ind w:firstLine="567"/>
        <w:jc w:val="center"/>
      </w:pPr>
      <w:r w:rsidRPr="00B7129C">
        <w:t xml:space="preserve"> </w:t>
      </w:r>
    </w:p>
    <w:p w:rsidR="0067378C" w:rsidRPr="00B7129C" w:rsidRDefault="0067378C" w:rsidP="0067378C">
      <w:pPr>
        <w:ind w:firstLine="567"/>
        <w:jc w:val="both"/>
      </w:pPr>
      <w:r w:rsidRPr="00B7129C">
        <w:t>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Чулымского района Новосибирской области</w:t>
      </w:r>
    </w:p>
    <w:p w:rsidR="0067378C" w:rsidRPr="00B7129C" w:rsidRDefault="0067378C" w:rsidP="0067378C">
      <w:pPr>
        <w:jc w:val="both"/>
        <w:rPr>
          <w:b/>
        </w:rPr>
      </w:pPr>
      <w:r w:rsidRPr="00B7129C">
        <w:rPr>
          <w:b/>
        </w:rPr>
        <w:t>ПОСТАНОВЛЯЕТ:</w:t>
      </w:r>
    </w:p>
    <w:p w:rsidR="0067378C" w:rsidRPr="00B7129C" w:rsidRDefault="0067378C" w:rsidP="0067378C">
      <w:pPr>
        <w:numPr>
          <w:ilvl w:val="0"/>
          <w:numId w:val="32"/>
        </w:numPr>
        <w:ind w:left="0" w:firstLine="567"/>
        <w:jc w:val="both"/>
      </w:pPr>
      <w:r w:rsidRPr="00B7129C">
        <w:t xml:space="preserve">Постановление администрации Серебрянского Чулымского района Новосибирской области от 02.07.2018 № 61 "Об  утверждении административного регламента предоставления муниципальной услуги "Согласование проведения ярмарок на территории Серебрянского сельсовета Чулымского района Новосибирской области" – отменить. </w:t>
      </w:r>
    </w:p>
    <w:p w:rsidR="0067378C" w:rsidRPr="00B7129C" w:rsidRDefault="0067378C" w:rsidP="0067378C">
      <w:pPr>
        <w:ind w:firstLine="567"/>
        <w:jc w:val="both"/>
      </w:pPr>
      <w:r w:rsidRPr="00B7129C">
        <w:tab/>
        <w:t>2. Опубликовать настоящее постановление в периодичном печатном издании  «Серебрянский вестник» и разместить на официальном сайте администрации Серебрянского Чулымского района Новосибирской области.</w:t>
      </w:r>
    </w:p>
    <w:p w:rsidR="0067378C" w:rsidRPr="00B7129C" w:rsidRDefault="0067378C" w:rsidP="0067378C">
      <w:pPr>
        <w:pStyle w:val="aff4"/>
        <w:tabs>
          <w:tab w:val="left" w:pos="567"/>
        </w:tabs>
        <w:spacing w:after="0" w:line="240" w:lineRule="auto"/>
        <w:ind w:left="0"/>
        <w:jc w:val="both"/>
        <w:rPr>
          <w:rFonts w:ascii="Times New Roman" w:hAnsi="Times New Roman"/>
          <w:sz w:val="24"/>
          <w:szCs w:val="24"/>
        </w:rPr>
      </w:pPr>
    </w:p>
    <w:p w:rsidR="0067378C" w:rsidRPr="00B7129C" w:rsidRDefault="0067378C" w:rsidP="0067378C">
      <w:pPr>
        <w:pStyle w:val="aff4"/>
        <w:tabs>
          <w:tab w:val="left" w:pos="567"/>
        </w:tabs>
        <w:spacing w:after="0" w:line="240" w:lineRule="auto"/>
        <w:ind w:left="0"/>
        <w:jc w:val="both"/>
        <w:rPr>
          <w:rFonts w:ascii="Times New Roman" w:hAnsi="Times New Roman"/>
          <w:sz w:val="24"/>
          <w:szCs w:val="24"/>
        </w:rPr>
      </w:pPr>
    </w:p>
    <w:p w:rsidR="0067378C" w:rsidRPr="00B7129C" w:rsidRDefault="0067378C" w:rsidP="0067378C">
      <w:pPr>
        <w:pStyle w:val="aff4"/>
        <w:tabs>
          <w:tab w:val="left" w:pos="567"/>
        </w:tabs>
        <w:spacing w:after="0" w:line="240" w:lineRule="auto"/>
        <w:ind w:left="0"/>
        <w:jc w:val="both"/>
        <w:rPr>
          <w:rFonts w:ascii="Times New Roman" w:hAnsi="Times New Roman"/>
          <w:sz w:val="24"/>
          <w:szCs w:val="24"/>
        </w:rPr>
      </w:pPr>
    </w:p>
    <w:p w:rsidR="0067378C" w:rsidRPr="00B7129C" w:rsidRDefault="0067378C" w:rsidP="0067378C">
      <w:r w:rsidRPr="00B7129C">
        <w:t xml:space="preserve">Глава Серебрянского сельсовета </w:t>
      </w:r>
    </w:p>
    <w:p w:rsidR="0067378C" w:rsidRPr="00B7129C" w:rsidRDefault="0067378C" w:rsidP="0067378C">
      <w:r w:rsidRPr="00B7129C">
        <w:t>Чулымского района Новосибирской области                           А.Н. Писарев.</w:t>
      </w:r>
    </w:p>
    <w:p w:rsidR="0067378C" w:rsidRPr="00B7129C" w:rsidRDefault="0067378C" w:rsidP="0067378C">
      <w:pPr>
        <w:shd w:val="clear" w:color="auto" w:fill="FFFFFF"/>
        <w:jc w:val="both"/>
      </w:pPr>
    </w:p>
    <w:p w:rsidR="001410AA" w:rsidRPr="00871158" w:rsidRDefault="001410AA" w:rsidP="001410AA">
      <w:pPr>
        <w:widowControl w:val="0"/>
        <w:spacing w:line="0" w:lineRule="atLeast"/>
        <w:ind w:firstLine="567"/>
        <w:jc w:val="both"/>
      </w:pPr>
    </w:p>
    <w:p w:rsidR="001410AA" w:rsidRPr="00871158" w:rsidRDefault="001410AA" w:rsidP="001410AA">
      <w:pPr>
        <w:widowControl w:val="0"/>
        <w:spacing w:line="0" w:lineRule="atLeast"/>
        <w:ind w:firstLine="567"/>
        <w:jc w:val="both"/>
      </w:pPr>
    </w:p>
    <w:p w:rsidR="001410AA" w:rsidRPr="00871158" w:rsidRDefault="001410AA" w:rsidP="001410AA">
      <w:pPr>
        <w:widowControl w:val="0"/>
        <w:spacing w:line="0" w:lineRule="atLeast"/>
        <w:ind w:firstLine="567"/>
        <w:jc w:val="both"/>
      </w:pPr>
    </w:p>
    <w:p w:rsidR="001410AA" w:rsidRPr="00871158" w:rsidRDefault="001410AA" w:rsidP="001410AA">
      <w:pPr>
        <w:spacing w:line="0" w:lineRule="atLeast"/>
      </w:pPr>
    </w:p>
    <w:p w:rsidR="001410AA" w:rsidRPr="00871158" w:rsidRDefault="001410AA" w:rsidP="001410AA">
      <w:pPr>
        <w:suppressAutoHyphens/>
        <w:ind w:firstLine="720"/>
        <w:jc w:val="both"/>
      </w:pPr>
    </w:p>
    <w:p w:rsidR="001410AA" w:rsidRDefault="001410AA" w:rsidP="001B0956">
      <w:pPr>
        <w:widowControl w:val="0"/>
        <w:tabs>
          <w:tab w:val="left" w:pos="188"/>
        </w:tabs>
        <w:autoSpaceDE w:val="0"/>
        <w:autoSpaceDN w:val="0"/>
        <w:adjustRightInd w:val="0"/>
      </w:pPr>
    </w:p>
    <w:p w:rsidR="001410AA" w:rsidRDefault="001410AA" w:rsidP="001B0956">
      <w:pPr>
        <w:widowControl w:val="0"/>
        <w:tabs>
          <w:tab w:val="left" w:pos="188"/>
        </w:tabs>
        <w:autoSpaceDE w:val="0"/>
        <w:autoSpaceDN w:val="0"/>
        <w:adjustRightInd w:val="0"/>
      </w:pPr>
    </w:p>
    <w:p w:rsidR="001410AA" w:rsidRDefault="001410AA" w:rsidP="001B0956">
      <w:pPr>
        <w:widowControl w:val="0"/>
        <w:tabs>
          <w:tab w:val="left" w:pos="188"/>
        </w:tabs>
        <w:autoSpaceDE w:val="0"/>
        <w:autoSpaceDN w:val="0"/>
        <w:adjustRightInd w:val="0"/>
      </w:pPr>
    </w:p>
    <w:p w:rsidR="001410AA" w:rsidRPr="0067378C" w:rsidRDefault="001410AA" w:rsidP="001410AA">
      <w:pPr>
        <w:jc w:val="center"/>
        <w:rPr>
          <w:b/>
        </w:rPr>
      </w:pPr>
      <w:r w:rsidRPr="0067378C">
        <w:rPr>
          <w:b/>
        </w:rPr>
        <w:t xml:space="preserve">АДМИНИСТРАЦИЯ </w:t>
      </w:r>
    </w:p>
    <w:p w:rsidR="001410AA" w:rsidRPr="0067378C" w:rsidRDefault="001410AA" w:rsidP="001410AA">
      <w:pPr>
        <w:jc w:val="center"/>
        <w:rPr>
          <w:b/>
        </w:rPr>
      </w:pPr>
      <w:r w:rsidRPr="0067378C">
        <w:rPr>
          <w:b/>
        </w:rPr>
        <w:t xml:space="preserve">   СЕРЕБРЯНСКОГО СЕЛЬСОВЕТА</w:t>
      </w:r>
    </w:p>
    <w:p w:rsidR="001410AA" w:rsidRPr="0067378C" w:rsidRDefault="001410AA" w:rsidP="001410AA">
      <w:pPr>
        <w:jc w:val="center"/>
        <w:rPr>
          <w:b/>
        </w:rPr>
      </w:pPr>
      <w:r w:rsidRPr="0067378C">
        <w:rPr>
          <w:b/>
        </w:rPr>
        <w:t>ЧУЛЫМСКОГО РАЙОНА   НОВОСИБИРСКОЙ  ОБЛАСТИ</w:t>
      </w:r>
    </w:p>
    <w:p w:rsidR="001410AA" w:rsidRPr="0067378C" w:rsidRDefault="001410AA" w:rsidP="001410AA">
      <w:pPr>
        <w:jc w:val="center"/>
        <w:rPr>
          <w:b/>
        </w:rPr>
      </w:pPr>
    </w:p>
    <w:p w:rsidR="001410AA" w:rsidRPr="0067378C" w:rsidRDefault="001410AA" w:rsidP="001410AA">
      <w:pPr>
        <w:jc w:val="center"/>
        <w:rPr>
          <w:b/>
        </w:rPr>
      </w:pPr>
      <w:r w:rsidRPr="0067378C">
        <w:rPr>
          <w:b/>
        </w:rPr>
        <w:t>ПОСТАНОВЛЕНИЕ</w:t>
      </w:r>
    </w:p>
    <w:p w:rsidR="001410AA" w:rsidRPr="0067378C" w:rsidRDefault="001410AA" w:rsidP="001410AA">
      <w:r w:rsidRPr="0067378C">
        <w:t>от  04.07.2018                            с. Серебрянское                            № 64</w:t>
      </w:r>
    </w:p>
    <w:p w:rsidR="001410AA" w:rsidRPr="0067378C" w:rsidRDefault="001410AA" w:rsidP="001410AA">
      <w:pPr>
        <w:widowControl w:val="0"/>
        <w:tabs>
          <w:tab w:val="left" w:pos="188"/>
        </w:tabs>
        <w:autoSpaceDE w:val="0"/>
        <w:autoSpaceDN w:val="0"/>
        <w:adjustRightInd w:val="0"/>
        <w:jc w:val="center"/>
        <w:rPr>
          <w:b/>
          <w:bCs/>
        </w:rPr>
      </w:pPr>
      <w:r w:rsidRPr="0067378C">
        <w:rPr>
          <w:b/>
          <w:bCs/>
        </w:rPr>
        <w:t>О создании муниципальной комиссии по обследованию</w:t>
      </w:r>
    </w:p>
    <w:p w:rsidR="001410AA" w:rsidRPr="0067378C" w:rsidRDefault="001410AA" w:rsidP="001410AA">
      <w:pPr>
        <w:widowControl w:val="0"/>
        <w:tabs>
          <w:tab w:val="left" w:pos="188"/>
        </w:tabs>
        <w:autoSpaceDE w:val="0"/>
        <w:autoSpaceDN w:val="0"/>
        <w:adjustRightInd w:val="0"/>
        <w:jc w:val="center"/>
        <w:rPr>
          <w:b/>
          <w:bCs/>
        </w:rPr>
      </w:pPr>
      <w:r w:rsidRPr="0067378C">
        <w:rPr>
          <w:b/>
          <w:bCs/>
        </w:rPr>
        <w:t xml:space="preserve">жилых помещений инвалидов и общего имущества </w:t>
      </w:r>
      <w:proofErr w:type="gramStart"/>
      <w:r w:rsidRPr="0067378C">
        <w:rPr>
          <w:b/>
          <w:bCs/>
        </w:rPr>
        <w:t>в</w:t>
      </w:r>
      <w:proofErr w:type="gramEnd"/>
    </w:p>
    <w:p w:rsidR="001410AA" w:rsidRPr="0067378C" w:rsidRDefault="001410AA" w:rsidP="001410AA">
      <w:pPr>
        <w:widowControl w:val="0"/>
        <w:tabs>
          <w:tab w:val="left" w:pos="188"/>
        </w:tabs>
        <w:autoSpaceDE w:val="0"/>
        <w:autoSpaceDN w:val="0"/>
        <w:adjustRightInd w:val="0"/>
        <w:jc w:val="center"/>
        <w:rPr>
          <w:b/>
          <w:bCs/>
        </w:rPr>
      </w:pPr>
      <w:r w:rsidRPr="0067378C">
        <w:rPr>
          <w:b/>
          <w:bCs/>
        </w:rPr>
        <w:t xml:space="preserve">многоквартирных </w:t>
      </w:r>
      <w:proofErr w:type="gramStart"/>
      <w:r w:rsidRPr="0067378C">
        <w:rPr>
          <w:b/>
          <w:bCs/>
        </w:rPr>
        <w:t>домах</w:t>
      </w:r>
      <w:proofErr w:type="gramEnd"/>
      <w:r w:rsidRPr="0067378C">
        <w:rPr>
          <w:b/>
          <w:bCs/>
        </w:rPr>
        <w:t>,  в которых проживают инвалиды</w:t>
      </w:r>
    </w:p>
    <w:p w:rsidR="001410AA" w:rsidRPr="0067378C" w:rsidRDefault="001410AA" w:rsidP="001410AA">
      <w:pPr>
        <w:widowControl w:val="0"/>
        <w:tabs>
          <w:tab w:val="left" w:pos="188"/>
        </w:tabs>
        <w:autoSpaceDE w:val="0"/>
        <w:autoSpaceDN w:val="0"/>
        <w:adjustRightInd w:val="0"/>
        <w:jc w:val="center"/>
        <w:rPr>
          <w:b/>
          <w:bCs/>
        </w:rPr>
      </w:pPr>
      <w:r w:rsidRPr="0067378C">
        <w:rPr>
          <w:b/>
          <w:bCs/>
        </w:rPr>
        <w:t>на территории Серебрянского сельсовета Чулымского района Новосибирской области</w:t>
      </w:r>
    </w:p>
    <w:p w:rsidR="001410AA" w:rsidRPr="0067378C" w:rsidRDefault="001410AA" w:rsidP="001410AA">
      <w:pPr>
        <w:pStyle w:val="aa"/>
        <w:shd w:val="clear" w:color="auto" w:fill="FFFFFF"/>
        <w:ind w:firstLine="567"/>
        <w:jc w:val="both"/>
      </w:pPr>
      <w:proofErr w:type="gramStart"/>
      <w:r w:rsidRPr="0067378C">
        <w:t>В соответствии с Постановлением Правитель</w:t>
      </w:r>
      <w:bookmarkStart w:id="12" w:name="_GoBack"/>
      <w:bookmarkEnd w:id="12"/>
      <w:r w:rsidRPr="0067378C">
        <w:t>ства РФ от 09.07.2016 года № 649 «О мерах по приспособлению жилых помещений и общего имущества в многоквартирном доме с учетом потребностей инвалидов», Федеральным законом от 06.10.2003 № 131-ФЗ «Об общих принципах организации местного самоуправления в Российской Федерации», в целях проведения оценки приспособления жилого помещения инвалида и общего имущества в многоквартирном доме, в котором проживает инвалид, с учетом</w:t>
      </w:r>
      <w:proofErr w:type="gramEnd"/>
      <w:r w:rsidRPr="0067378C">
        <w:t xml:space="preserve"> потребностей инвалида и обеспечения условий их доступности для инвалида, а также оценки возможности их приспособления с учетом потребностей инвалида в зависимости от особенностей ограничения жизнедеятельности, обусловленного инвалидностью лица, проживающего в таком помещении администрация Серебрянского сельсовета Чулымского района Новосибирской области</w:t>
      </w:r>
    </w:p>
    <w:p w:rsidR="001410AA" w:rsidRPr="0067378C" w:rsidRDefault="001410AA" w:rsidP="001410AA">
      <w:pPr>
        <w:pStyle w:val="aa"/>
        <w:shd w:val="clear" w:color="auto" w:fill="FFFFFF"/>
        <w:ind w:firstLine="567"/>
        <w:jc w:val="both"/>
        <w:rPr>
          <w:b/>
          <w:bCs/>
        </w:rPr>
      </w:pPr>
      <w:r w:rsidRPr="0067378C">
        <w:rPr>
          <w:b/>
          <w:bCs/>
        </w:rPr>
        <w:t>ПОСТАНОВЛЯЕТ:</w:t>
      </w:r>
    </w:p>
    <w:p w:rsidR="001410AA" w:rsidRPr="0067378C" w:rsidRDefault="001410AA" w:rsidP="001410AA">
      <w:pPr>
        <w:pStyle w:val="aa"/>
        <w:numPr>
          <w:ilvl w:val="0"/>
          <w:numId w:val="30"/>
        </w:numPr>
        <w:shd w:val="clear" w:color="auto" w:fill="FFFFFF"/>
        <w:ind w:left="0" w:firstLine="567"/>
        <w:jc w:val="both"/>
      </w:pPr>
      <w:r w:rsidRPr="0067378C">
        <w:t>Создать муниципальную комиссию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Чулымского района Новосибирской области.</w:t>
      </w:r>
    </w:p>
    <w:p w:rsidR="001410AA" w:rsidRPr="0067378C" w:rsidRDefault="001410AA" w:rsidP="001410AA">
      <w:pPr>
        <w:pStyle w:val="aa"/>
        <w:numPr>
          <w:ilvl w:val="0"/>
          <w:numId w:val="30"/>
        </w:numPr>
        <w:shd w:val="clear" w:color="auto" w:fill="FFFFFF"/>
        <w:ind w:left="0" w:firstLine="567"/>
        <w:jc w:val="both"/>
      </w:pPr>
      <w:r w:rsidRPr="0067378C">
        <w:t xml:space="preserve">Утвердить состав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Чулымского района Новосибирской области согласно приложению №1. </w:t>
      </w:r>
    </w:p>
    <w:p w:rsidR="001410AA" w:rsidRPr="0067378C" w:rsidRDefault="001410AA" w:rsidP="001410AA">
      <w:pPr>
        <w:pStyle w:val="aa"/>
        <w:numPr>
          <w:ilvl w:val="0"/>
          <w:numId w:val="30"/>
        </w:numPr>
        <w:shd w:val="clear" w:color="auto" w:fill="FFFFFF"/>
        <w:ind w:left="0" w:firstLine="567"/>
        <w:jc w:val="both"/>
      </w:pPr>
      <w:r w:rsidRPr="0067378C">
        <w:t>Утвердить положение о порядке работы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Чулымского района Новосибирской области согласно приложению №2.</w:t>
      </w:r>
    </w:p>
    <w:p w:rsidR="001410AA" w:rsidRPr="0067378C" w:rsidRDefault="001410AA" w:rsidP="001410AA">
      <w:pPr>
        <w:pStyle w:val="aa"/>
        <w:numPr>
          <w:ilvl w:val="0"/>
          <w:numId w:val="30"/>
        </w:numPr>
        <w:shd w:val="clear" w:color="auto" w:fill="FFFFFF"/>
        <w:ind w:left="0" w:firstLine="567"/>
        <w:jc w:val="both"/>
      </w:pPr>
      <w:r w:rsidRPr="0067378C">
        <w:t>Опубликовать настоящее постановление в информационно-печатном издании «Серебрянский вестник» и на официальном сайте администрации Серебрянского сельсовета Чулымского района Новосибирской области в сети Интернет.</w:t>
      </w:r>
    </w:p>
    <w:p w:rsidR="001410AA" w:rsidRPr="0067378C" w:rsidRDefault="001410AA" w:rsidP="001410AA">
      <w:pPr>
        <w:pStyle w:val="aa"/>
        <w:numPr>
          <w:ilvl w:val="0"/>
          <w:numId w:val="30"/>
        </w:numPr>
        <w:shd w:val="clear" w:color="auto" w:fill="FFFFFF"/>
        <w:ind w:left="0" w:firstLine="567"/>
        <w:jc w:val="both"/>
      </w:pPr>
      <w:proofErr w:type="gramStart"/>
      <w:r w:rsidRPr="0067378C">
        <w:t>Контроль за</w:t>
      </w:r>
      <w:proofErr w:type="gramEnd"/>
      <w:r w:rsidRPr="0067378C">
        <w:t xml:space="preserve"> исполнением настоящего постановления оставляю за собой.</w:t>
      </w:r>
    </w:p>
    <w:p w:rsidR="001410AA" w:rsidRPr="0067378C" w:rsidRDefault="001410AA" w:rsidP="001410AA">
      <w:pPr>
        <w:pStyle w:val="aa"/>
        <w:shd w:val="clear" w:color="auto" w:fill="FFFFFF"/>
        <w:jc w:val="both"/>
      </w:pPr>
    </w:p>
    <w:p w:rsidR="001410AA" w:rsidRPr="0067378C" w:rsidRDefault="001410AA" w:rsidP="001410AA">
      <w:pPr>
        <w:pStyle w:val="aa"/>
        <w:shd w:val="clear" w:color="auto" w:fill="FFFFFF"/>
        <w:jc w:val="both"/>
      </w:pPr>
    </w:p>
    <w:p w:rsidR="001410AA" w:rsidRPr="0067378C" w:rsidRDefault="001410AA" w:rsidP="001410AA">
      <w:pPr>
        <w:pStyle w:val="aa"/>
        <w:shd w:val="clear" w:color="auto" w:fill="FFFFFF"/>
        <w:jc w:val="both"/>
      </w:pPr>
    </w:p>
    <w:p w:rsidR="001410AA" w:rsidRPr="0067378C" w:rsidRDefault="001410AA" w:rsidP="001410AA">
      <w:pPr>
        <w:pStyle w:val="aa"/>
        <w:shd w:val="clear" w:color="auto" w:fill="FFFFFF"/>
        <w:jc w:val="both"/>
      </w:pPr>
    </w:p>
    <w:p w:rsidR="001410AA" w:rsidRPr="0067378C" w:rsidRDefault="001410AA" w:rsidP="001410AA">
      <w:pPr>
        <w:pStyle w:val="aa"/>
        <w:shd w:val="clear" w:color="auto" w:fill="FFFFFF"/>
        <w:jc w:val="both"/>
      </w:pPr>
    </w:p>
    <w:p w:rsidR="001410AA" w:rsidRPr="0067378C" w:rsidRDefault="001410AA" w:rsidP="001410AA">
      <w:pPr>
        <w:pStyle w:val="aa"/>
        <w:shd w:val="clear" w:color="auto" w:fill="FFFFFF"/>
        <w:jc w:val="both"/>
      </w:pPr>
      <w:r w:rsidRPr="0067378C">
        <w:t>Глава Серебрянского сельсовета</w:t>
      </w:r>
    </w:p>
    <w:p w:rsidR="001410AA" w:rsidRPr="0067378C" w:rsidRDefault="001410AA" w:rsidP="001410AA">
      <w:pPr>
        <w:pStyle w:val="aa"/>
        <w:shd w:val="clear" w:color="auto" w:fill="FFFFFF"/>
        <w:jc w:val="both"/>
      </w:pPr>
      <w:r w:rsidRPr="0067378C">
        <w:t>Чулымского сельсовета Новосибирской области                      А.Н. Писарев.</w:t>
      </w:r>
    </w:p>
    <w:p w:rsidR="001410AA" w:rsidRPr="0067378C" w:rsidRDefault="001410AA" w:rsidP="001410AA">
      <w:pPr>
        <w:pStyle w:val="aa"/>
        <w:shd w:val="clear" w:color="auto" w:fill="FFFFFF"/>
        <w:jc w:val="both"/>
      </w:pPr>
    </w:p>
    <w:p w:rsidR="001410AA" w:rsidRPr="0067378C" w:rsidRDefault="001410AA" w:rsidP="001410AA">
      <w:pPr>
        <w:pStyle w:val="aa"/>
        <w:shd w:val="clear" w:color="auto" w:fill="FFFFFF"/>
        <w:jc w:val="both"/>
      </w:pPr>
    </w:p>
    <w:p w:rsidR="001410AA" w:rsidRPr="0067378C" w:rsidRDefault="001410AA" w:rsidP="001410AA">
      <w:pPr>
        <w:widowControl w:val="0"/>
        <w:tabs>
          <w:tab w:val="left" w:pos="188"/>
        </w:tabs>
        <w:autoSpaceDE w:val="0"/>
        <w:autoSpaceDN w:val="0"/>
        <w:adjustRightInd w:val="0"/>
        <w:rPr>
          <w:b/>
          <w:bCs/>
        </w:rPr>
      </w:pPr>
    </w:p>
    <w:p w:rsidR="001410AA" w:rsidRPr="0067378C" w:rsidRDefault="001410AA" w:rsidP="001410AA">
      <w:pPr>
        <w:widowControl w:val="0"/>
        <w:tabs>
          <w:tab w:val="left" w:pos="188"/>
        </w:tabs>
        <w:autoSpaceDE w:val="0"/>
        <w:autoSpaceDN w:val="0"/>
        <w:adjustRightInd w:val="0"/>
        <w:rPr>
          <w:bCs/>
        </w:rPr>
      </w:pPr>
    </w:p>
    <w:p w:rsidR="001410AA" w:rsidRPr="0067378C" w:rsidRDefault="001410AA" w:rsidP="001410AA">
      <w:pPr>
        <w:widowControl w:val="0"/>
        <w:tabs>
          <w:tab w:val="left" w:pos="188"/>
        </w:tabs>
        <w:autoSpaceDE w:val="0"/>
        <w:autoSpaceDN w:val="0"/>
        <w:adjustRightInd w:val="0"/>
        <w:rPr>
          <w:bCs/>
        </w:rPr>
      </w:pPr>
    </w:p>
    <w:p w:rsidR="001410AA" w:rsidRPr="0067378C" w:rsidRDefault="001410AA" w:rsidP="001410AA">
      <w:pPr>
        <w:widowControl w:val="0"/>
        <w:tabs>
          <w:tab w:val="left" w:pos="188"/>
        </w:tabs>
        <w:autoSpaceDE w:val="0"/>
        <w:autoSpaceDN w:val="0"/>
        <w:adjustRightInd w:val="0"/>
        <w:rPr>
          <w:bCs/>
        </w:rPr>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r w:rsidRPr="0067378C">
        <w:t>Приложение № 1</w:t>
      </w:r>
    </w:p>
    <w:p w:rsidR="001410AA" w:rsidRPr="0067378C" w:rsidRDefault="001410AA" w:rsidP="001410AA">
      <w:pPr>
        <w:jc w:val="right"/>
      </w:pPr>
      <w:r w:rsidRPr="0067378C">
        <w:tab/>
      </w:r>
      <w:r w:rsidRPr="0067378C">
        <w:tab/>
      </w:r>
      <w:r w:rsidRPr="0067378C">
        <w:tab/>
      </w:r>
      <w:r w:rsidRPr="0067378C">
        <w:tab/>
      </w:r>
      <w:r w:rsidRPr="0067378C">
        <w:tab/>
      </w:r>
      <w:r w:rsidRPr="0067378C">
        <w:tab/>
      </w:r>
      <w:r w:rsidRPr="0067378C">
        <w:tab/>
        <w:t xml:space="preserve">       к постановлению администрации</w:t>
      </w:r>
    </w:p>
    <w:p w:rsidR="001410AA" w:rsidRPr="0067378C" w:rsidRDefault="001410AA" w:rsidP="001410AA">
      <w:pPr>
        <w:jc w:val="right"/>
      </w:pPr>
      <w:r w:rsidRPr="0067378C">
        <w:t xml:space="preserve">                                                                 Серебрянского сельсовета Чулымского района Новосибирской области</w:t>
      </w:r>
    </w:p>
    <w:p w:rsidR="001410AA" w:rsidRPr="0067378C" w:rsidRDefault="001410AA" w:rsidP="001410AA">
      <w:pPr>
        <w:jc w:val="center"/>
      </w:pPr>
      <w:r w:rsidRPr="0067378C">
        <w:t xml:space="preserve">                                                                                                  От 04.07.2018г. №64 </w:t>
      </w:r>
    </w:p>
    <w:p w:rsidR="001410AA" w:rsidRPr="0067378C" w:rsidRDefault="001410AA" w:rsidP="001410AA">
      <w:pPr>
        <w:jc w:val="center"/>
      </w:pPr>
    </w:p>
    <w:p w:rsidR="001410AA" w:rsidRPr="0067378C" w:rsidRDefault="001410AA" w:rsidP="001410AA">
      <w:pPr>
        <w:jc w:val="center"/>
      </w:pPr>
    </w:p>
    <w:p w:rsidR="001410AA" w:rsidRPr="0067378C" w:rsidRDefault="001410AA" w:rsidP="001410AA">
      <w:pPr>
        <w:pStyle w:val="a5"/>
        <w:jc w:val="center"/>
        <w:rPr>
          <w:rFonts w:ascii="Times New Roman" w:hAnsi="Times New Roman"/>
          <w:sz w:val="24"/>
          <w:szCs w:val="24"/>
        </w:rPr>
      </w:pPr>
      <w:r w:rsidRPr="0067378C">
        <w:rPr>
          <w:rStyle w:val="ac"/>
          <w:rFonts w:ascii="Times New Roman" w:hAnsi="Times New Roman"/>
          <w:b w:val="0"/>
          <w:sz w:val="24"/>
          <w:szCs w:val="24"/>
        </w:rPr>
        <w:t xml:space="preserve">Состав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w:t>
      </w:r>
      <w:r w:rsidRPr="0067378C">
        <w:rPr>
          <w:rFonts w:ascii="Times New Roman" w:hAnsi="Times New Roman"/>
          <w:sz w:val="24"/>
          <w:szCs w:val="24"/>
        </w:rPr>
        <w:t>Серебрянского сельсовета</w:t>
      </w:r>
    </w:p>
    <w:p w:rsidR="001410AA" w:rsidRPr="0067378C" w:rsidRDefault="001410AA" w:rsidP="001410AA">
      <w:pPr>
        <w:pStyle w:val="a5"/>
        <w:jc w:val="center"/>
        <w:rPr>
          <w:rStyle w:val="ac"/>
          <w:rFonts w:ascii="Times New Roman" w:hAnsi="Times New Roman"/>
          <w:sz w:val="24"/>
          <w:szCs w:val="24"/>
        </w:rPr>
      </w:pPr>
      <w:r w:rsidRPr="0067378C">
        <w:rPr>
          <w:rFonts w:ascii="Times New Roman" w:hAnsi="Times New Roman"/>
          <w:sz w:val="24"/>
          <w:szCs w:val="24"/>
        </w:rPr>
        <w:t>Чулымского района Новосибирской области</w:t>
      </w:r>
    </w:p>
    <w:p w:rsidR="001410AA" w:rsidRPr="0067378C" w:rsidRDefault="001410AA" w:rsidP="001410AA">
      <w:pPr>
        <w:pStyle w:val="aa"/>
        <w:shd w:val="clear" w:color="auto" w:fill="FFFFFF"/>
        <w:jc w:val="center"/>
      </w:pPr>
    </w:p>
    <w:p w:rsidR="001410AA" w:rsidRPr="0067378C" w:rsidRDefault="001410AA" w:rsidP="001410AA">
      <w:pPr>
        <w:pStyle w:val="aa"/>
        <w:shd w:val="clear" w:color="auto" w:fill="FFFFFF"/>
        <w:jc w:val="both"/>
      </w:pPr>
      <w:r w:rsidRPr="0067378C">
        <w:rPr>
          <w:rStyle w:val="ac"/>
          <w:rFonts w:eastAsia="Calibri"/>
        </w:rPr>
        <w:t xml:space="preserve">Председатель Комиссии: </w:t>
      </w:r>
      <w:r w:rsidRPr="0067378C">
        <w:rPr>
          <w:rStyle w:val="apple-converted-space"/>
          <w:bCs/>
        </w:rPr>
        <w:t xml:space="preserve">А.Н. Писарев - глава </w:t>
      </w:r>
      <w:r w:rsidRPr="0067378C">
        <w:t>Серебрянского сельсовета Чулымского района Новосибирской области;</w:t>
      </w:r>
    </w:p>
    <w:p w:rsidR="001410AA" w:rsidRPr="0067378C" w:rsidRDefault="001410AA" w:rsidP="001410AA">
      <w:pPr>
        <w:pStyle w:val="aa"/>
        <w:shd w:val="clear" w:color="auto" w:fill="FFFFFF"/>
        <w:jc w:val="both"/>
      </w:pPr>
      <w:r w:rsidRPr="0067378C">
        <w:rPr>
          <w:b/>
        </w:rPr>
        <w:t>Заместитель председателя комиссии</w:t>
      </w:r>
      <w:r w:rsidRPr="0067378C">
        <w:t>: Н.А. Гутникова – заместитель главы Серебрянского сельсовета Чулымского района Новосибирской области.</w:t>
      </w:r>
    </w:p>
    <w:p w:rsidR="001410AA" w:rsidRPr="0067378C" w:rsidRDefault="001410AA" w:rsidP="001410AA">
      <w:pPr>
        <w:pStyle w:val="aa"/>
        <w:shd w:val="clear" w:color="auto" w:fill="FFFFFF"/>
        <w:jc w:val="both"/>
      </w:pPr>
      <w:r w:rsidRPr="0067378C">
        <w:rPr>
          <w:b/>
        </w:rPr>
        <w:t>Секретарь комиссии</w:t>
      </w:r>
      <w:r w:rsidRPr="0067378C">
        <w:t>: С.А. Ионина - специалист администрации Серебрянского сельсовета Чулымского района Новосибирской области.</w:t>
      </w:r>
    </w:p>
    <w:p w:rsidR="001410AA" w:rsidRPr="0067378C" w:rsidRDefault="001410AA" w:rsidP="001410AA">
      <w:pPr>
        <w:pStyle w:val="aa"/>
        <w:shd w:val="clear" w:color="auto" w:fill="FFFFFF"/>
        <w:jc w:val="both"/>
        <w:rPr>
          <w:rStyle w:val="ac"/>
          <w:rFonts w:eastAsia="Calibri"/>
        </w:rPr>
      </w:pPr>
      <w:r w:rsidRPr="0067378C">
        <w:rPr>
          <w:rStyle w:val="ac"/>
          <w:rFonts w:eastAsia="Calibri"/>
        </w:rPr>
        <w:t>Члены Комиссии:</w:t>
      </w:r>
    </w:p>
    <w:p w:rsidR="001410AA" w:rsidRPr="0067378C" w:rsidRDefault="001410AA" w:rsidP="001410AA">
      <w:pPr>
        <w:pStyle w:val="aa"/>
        <w:shd w:val="clear" w:color="auto" w:fill="FFFFFF"/>
        <w:jc w:val="both"/>
        <w:rPr>
          <w:rStyle w:val="ac"/>
          <w:rFonts w:eastAsia="Calibri"/>
        </w:rPr>
      </w:pPr>
      <w:r w:rsidRPr="0067378C">
        <w:t>- Е.М. Хващевский – специалист отдела строительства и архитектуры администрации   Чулымского района Новосибирской области</w:t>
      </w:r>
      <w:proofErr w:type="gramStart"/>
      <w:r w:rsidRPr="0067378C">
        <w:t xml:space="preserve"> .</w:t>
      </w:r>
      <w:proofErr w:type="gramEnd"/>
    </w:p>
    <w:p w:rsidR="001410AA" w:rsidRPr="0067378C" w:rsidRDefault="001410AA" w:rsidP="001410AA">
      <w:pPr>
        <w:pStyle w:val="aa"/>
        <w:shd w:val="clear" w:color="auto" w:fill="FFFFFF"/>
        <w:jc w:val="both"/>
        <w:rPr>
          <w:rStyle w:val="ac"/>
          <w:rFonts w:eastAsia="Calibri"/>
          <w:b w:val="0"/>
        </w:rPr>
      </w:pPr>
      <w:r w:rsidRPr="0067378C">
        <w:rPr>
          <w:rStyle w:val="ac"/>
          <w:rFonts w:eastAsia="Calibri"/>
          <w:b w:val="0"/>
        </w:rPr>
        <w:t>- Н.В. Гердт – начальник отдела организации социального обслуживания Чулымского района Новосибирской области.</w:t>
      </w:r>
    </w:p>
    <w:p w:rsidR="001410AA" w:rsidRPr="0067378C" w:rsidRDefault="001410AA" w:rsidP="001410AA">
      <w:pPr>
        <w:pStyle w:val="aa"/>
        <w:shd w:val="clear" w:color="auto" w:fill="FFFFFF"/>
        <w:jc w:val="both"/>
        <w:rPr>
          <w:rStyle w:val="ac"/>
          <w:rFonts w:eastAsia="Calibri"/>
          <w:b w:val="0"/>
          <w:color w:val="FF0000"/>
        </w:rPr>
      </w:pPr>
      <w:r w:rsidRPr="0067378C">
        <w:rPr>
          <w:rStyle w:val="ac"/>
          <w:rFonts w:eastAsia="Calibri"/>
          <w:b w:val="0"/>
        </w:rPr>
        <w:t xml:space="preserve">- В.П. Коваль – представитель </w:t>
      </w:r>
      <w:r w:rsidRPr="0067378C">
        <w:rPr>
          <w:shd w:val="clear" w:color="auto" w:fill="FFFFFF"/>
        </w:rPr>
        <w:t xml:space="preserve">общественного объединения инвалидов   </w:t>
      </w:r>
      <w:r w:rsidRPr="0067378C">
        <w:rPr>
          <w:rStyle w:val="ac"/>
          <w:rFonts w:eastAsia="Calibri"/>
          <w:b w:val="0"/>
        </w:rPr>
        <w:t xml:space="preserve"> (по согласованию). </w:t>
      </w:r>
    </w:p>
    <w:p w:rsidR="001410AA" w:rsidRPr="0067378C" w:rsidRDefault="001410AA" w:rsidP="001410AA">
      <w:pPr>
        <w:pStyle w:val="aa"/>
        <w:shd w:val="clear" w:color="auto" w:fill="FFFFFF"/>
        <w:jc w:val="both"/>
        <w:rPr>
          <w:rStyle w:val="ac"/>
          <w:rFonts w:eastAsia="Calibri"/>
          <w:b w:val="0"/>
        </w:rPr>
      </w:pPr>
    </w:p>
    <w:p w:rsidR="001410AA" w:rsidRPr="0067378C" w:rsidRDefault="001410AA" w:rsidP="001410AA">
      <w:pPr>
        <w:pStyle w:val="aa"/>
        <w:shd w:val="clear" w:color="auto" w:fill="FFFFFF"/>
        <w:jc w:val="both"/>
        <w:rPr>
          <w:rStyle w:val="ac"/>
          <w:rFonts w:eastAsia="Calibri"/>
          <w:b w:val="0"/>
        </w:rPr>
      </w:pPr>
    </w:p>
    <w:p w:rsidR="001410AA" w:rsidRPr="0067378C" w:rsidRDefault="001410AA" w:rsidP="001410AA">
      <w:pPr>
        <w:pStyle w:val="aa"/>
        <w:shd w:val="clear" w:color="auto" w:fill="FFFFFF"/>
        <w:jc w:val="both"/>
        <w:rPr>
          <w:rStyle w:val="ac"/>
          <w:rFonts w:eastAsia="Calibri"/>
          <w:b w:val="0"/>
        </w:rPr>
      </w:pPr>
    </w:p>
    <w:p w:rsidR="001410AA" w:rsidRPr="0067378C" w:rsidRDefault="001410AA" w:rsidP="001410AA">
      <w:pPr>
        <w:pStyle w:val="aa"/>
        <w:shd w:val="clear" w:color="auto" w:fill="FFFFFF"/>
        <w:jc w:val="both"/>
        <w:rPr>
          <w:rStyle w:val="ac"/>
          <w:rFonts w:eastAsia="Calibri"/>
          <w:b w:val="0"/>
        </w:rPr>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p>
    <w:p w:rsidR="001410AA" w:rsidRPr="0067378C" w:rsidRDefault="001410AA" w:rsidP="001410AA">
      <w:pPr>
        <w:jc w:val="right"/>
      </w:pPr>
      <w:r w:rsidRPr="0067378C">
        <w:t>Приложение № 2</w:t>
      </w:r>
    </w:p>
    <w:p w:rsidR="001410AA" w:rsidRPr="0067378C" w:rsidRDefault="001410AA" w:rsidP="001410AA">
      <w:pPr>
        <w:jc w:val="right"/>
      </w:pPr>
      <w:r w:rsidRPr="0067378C">
        <w:tab/>
      </w:r>
      <w:r w:rsidRPr="0067378C">
        <w:tab/>
      </w:r>
      <w:r w:rsidRPr="0067378C">
        <w:tab/>
      </w:r>
      <w:r w:rsidRPr="0067378C">
        <w:tab/>
      </w:r>
      <w:r w:rsidRPr="0067378C">
        <w:tab/>
      </w:r>
      <w:r w:rsidRPr="0067378C">
        <w:tab/>
      </w:r>
      <w:r w:rsidRPr="0067378C">
        <w:tab/>
        <w:t xml:space="preserve">       к постановлению администрации</w:t>
      </w:r>
    </w:p>
    <w:p w:rsidR="001410AA" w:rsidRPr="0067378C" w:rsidRDefault="001410AA" w:rsidP="001410AA">
      <w:pPr>
        <w:jc w:val="right"/>
      </w:pPr>
      <w:r w:rsidRPr="0067378C">
        <w:t xml:space="preserve">                                                                                         Серебрянского сельсовета</w:t>
      </w:r>
    </w:p>
    <w:p w:rsidR="001410AA" w:rsidRPr="0067378C" w:rsidRDefault="001410AA" w:rsidP="001410AA">
      <w:pPr>
        <w:jc w:val="right"/>
      </w:pPr>
      <w:r w:rsidRPr="0067378C">
        <w:t xml:space="preserve"> Чулымского района </w:t>
      </w:r>
    </w:p>
    <w:p w:rsidR="001410AA" w:rsidRPr="0067378C" w:rsidRDefault="001410AA" w:rsidP="001410AA">
      <w:pPr>
        <w:jc w:val="right"/>
        <w:rPr>
          <w:b/>
          <w:bCs/>
        </w:rPr>
      </w:pPr>
      <w:r w:rsidRPr="0067378C">
        <w:t>Новосибирской области</w:t>
      </w:r>
      <w:r w:rsidRPr="0067378C">
        <w:rPr>
          <w:b/>
          <w:bCs/>
        </w:rPr>
        <w:t xml:space="preserve"> </w:t>
      </w:r>
    </w:p>
    <w:p w:rsidR="001410AA" w:rsidRPr="0067378C" w:rsidRDefault="001410AA" w:rsidP="001410AA">
      <w:pPr>
        <w:jc w:val="right"/>
        <w:rPr>
          <w:bCs/>
        </w:rPr>
      </w:pPr>
      <w:r w:rsidRPr="0067378C">
        <w:rPr>
          <w:bCs/>
        </w:rPr>
        <w:t>от "04" июля</w:t>
      </w:r>
      <w:r w:rsidRPr="0067378C">
        <w:rPr>
          <w:bCs/>
          <w:u w:val="single"/>
        </w:rPr>
        <w:t xml:space="preserve"> </w:t>
      </w:r>
      <w:r w:rsidRPr="0067378C">
        <w:rPr>
          <w:bCs/>
        </w:rPr>
        <w:t>2018г. №64</w:t>
      </w:r>
    </w:p>
    <w:p w:rsidR="001410AA" w:rsidRPr="0067378C" w:rsidRDefault="001410AA" w:rsidP="001410AA">
      <w:pPr>
        <w:jc w:val="right"/>
        <w:rPr>
          <w:b/>
          <w:bCs/>
        </w:rPr>
      </w:pPr>
    </w:p>
    <w:p w:rsidR="001410AA" w:rsidRPr="0067378C" w:rsidRDefault="001410AA" w:rsidP="001410AA">
      <w:pPr>
        <w:jc w:val="right"/>
        <w:rPr>
          <w:b/>
          <w:bCs/>
        </w:rPr>
      </w:pPr>
    </w:p>
    <w:p w:rsidR="001410AA" w:rsidRPr="0067378C" w:rsidRDefault="001410AA" w:rsidP="001410AA">
      <w:pPr>
        <w:jc w:val="right"/>
        <w:rPr>
          <w:b/>
          <w:bCs/>
        </w:rPr>
      </w:pPr>
    </w:p>
    <w:p w:rsidR="001410AA" w:rsidRPr="0067378C" w:rsidRDefault="001410AA" w:rsidP="001410AA">
      <w:pPr>
        <w:jc w:val="center"/>
      </w:pPr>
      <w:r w:rsidRPr="0067378C">
        <w:rPr>
          <w:bCs/>
        </w:rPr>
        <w:t>Положение</w:t>
      </w:r>
    </w:p>
    <w:p w:rsidR="001410AA" w:rsidRPr="0067378C" w:rsidRDefault="001410AA" w:rsidP="001410AA">
      <w:pPr>
        <w:jc w:val="center"/>
      </w:pPr>
      <w:r w:rsidRPr="0067378C">
        <w:rPr>
          <w:bCs/>
        </w:rPr>
        <w:t xml:space="preserve">о порядке работы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w:t>
      </w:r>
      <w:r w:rsidRPr="0067378C">
        <w:t xml:space="preserve">Серебрянского сельсовета Чулымского района Новосибирской области </w:t>
      </w:r>
    </w:p>
    <w:p w:rsidR="001410AA" w:rsidRPr="0067378C" w:rsidRDefault="001410AA" w:rsidP="001410AA">
      <w:pPr>
        <w:jc w:val="center"/>
      </w:pPr>
    </w:p>
    <w:p w:rsidR="001410AA" w:rsidRPr="0067378C" w:rsidRDefault="001410AA" w:rsidP="001410AA">
      <w:pPr>
        <w:jc w:val="center"/>
      </w:pPr>
    </w:p>
    <w:p w:rsidR="001410AA" w:rsidRPr="0067378C" w:rsidRDefault="001410AA" w:rsidP="001410AA">
      <w:pPr>
        <w:jc w:val="center"/>
      </w:pPr>
    </w:p>
    <w:p w:rsidR="001410AA" w:rsidRPr="0067378C" w:rsidRDefault="001410AA" w:rsidP="001410AA">
      <w:pPr>
        <w:jc w:val="center"/>
      </w:pPr>
      <w:r w:rsidRPr="0067378C">
        <w:t>1. Общие положения</w:t>
      </w:r>
    </w:p>
    <w:p w:rsidR="001410AA" w:rsidRPr="0067378C" w:rsidRDefault="001410AA" w:rsidP="001410AA">
      <w:pPr>
        <w:spacing w:before="100" w:beforeAutospacing="1" w:after="100" w:afterAutospacing="1"/>
        <w:ind w:firstLine="567"/>
        <w:jc w:val="both"/>
      </w:pPr>
      <w:r w:rsidRPr="0067378C">
        <w:t xml:space="preserve">1.1. </w:t>
      </w:r>
      <w:proofErr w:type="gramStart"/>
      <w:r w:rsidRPr="0067378C">
        <w:t>Настоящее Положение разработано в соответствии с Гражданским кодексом Российской Федерации,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РФ от 09.07.2016 года № 649 «О мерах по приспособлению жилых помещений и общего имущества в многоквартирном доме с учетом потребностей инвалидов».</w:t>
      </w:r>
      <w:proofErr w:type="gramEnd"/>
    </w:p>
    <w:p w:rsidR="001410AA" w:rsidRPr="0067378C" w:rsidRDefault="001410AA" w:rsidP="001410AA">
      <w:pPr>
        <w:spacing w:before="100" w:beforeAutospacing="1" w:after="100" w:afterAutospacing="1"/>
        <w:ind w:firstLine="567"/>
        <w:jc w:val="both"/>
      </w:pPr>
      <w:r w:rsidRPr="0067378C">
        <w:t>1.2. Настоящее Положение устанавливает порядок работы и полномочия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Осиновского сельсовета Чулымского района Новосибирской области (далее по тексту – Комиссия).</w:t>
      </w:r>
    </w:p>
    <w:p w:rsidR="001410AA" w:rsidRPr="0067378C" w:rsidRDefault="001410AA" w:rsidP="001410AA">
      <w:pPr>
        <w:spacing w:before="100" w:beforeAutospacing="1" w:after="100" w:afterAutospacing="1"/>
        <w:jc w:val="center"/>
      </w:pPr>
      <w:r w:rsidRPr="0067378C">
        <w:t>2. Цели и задачи комиссии</w:t>
      </w:r>
    </w:p>
    <w:p w:rsidR="001410AA" w:rsidRPr="0067378C" w:rsidRDefault="001410AA" w:rsidP="001410AA">
      <w:pPr>
        <w:spacing w:before="100" w:beforeAutospacing="1" w:after="100" w:afterAutospacing="1"/>
        <w:ind w:firstLine="567"/>
        <w:jc w:val="both"/>
      </w:pPr>
      <w:r w:rsidRPr="0067378C">
        <w:t xml:space="preserve">2. </w:t>
      </w:r>
      <w:proofErr w:type="gramStart"/>
      <w:r w:rsidRPr="0067378C">
        <w:t>Комиссия создаётся для проведения обследования жилого помещения инвалида, отнесённого к муниципальному или частному жилищному фонду и общего имущества в многоквартирном доме, в котором проживает инвалид, с целью оценки приспособления жилого помещения инвалида и общего имущества в многоквартирном доме, в котором проживает инвалид, с учётом потребностей инвалида и обеспечения условий их доступности для инвалида, а также оценки возможности их приспособления с</w:t>
      </w:r>
      <w:proofErr w:type="gramEnd"/>
      <w:r w:rsidRPr="0067378C">
        <w:t xml:space="preserve"> учётом потребностей инвалида в зависимости от особенностей ограничения жизнедеятельности, обусловленного инвалидностью лица, проживающего в таком помещении.</w:t>
      </w:r>
    </w:p>
    <w:p w:rsidR="001410AA" w:rsidRPr="0067378C" w:rsidRDefault="001410AA" w:rsidP="001410AA">
      <w:pPr>
        <w:spacing w:before="100" w:beforeAutospacing="1" w:after="100" w:afterAutospacing="1"/>
        <w:jc w:val="center"/>
      </w:pPr>
      <w:r w:rsidRPr="0067378C">
        <w:t>3. Функции комиссии</w:t>
      </w:r>
    </w:p>
    <w:p w:rsidR="001410AA" w:rsidRPr="0067378C" w:rsidRDefault="001410AA" w:rsidP="001410AA">
      <w:pPr>
        <w:ind w:firstLine="567"/>
        <w:jc w:val="both"/>
      </w:pPr>
      <w:r w:rsidRPr="0067378C">
        <w:t>3.1. Функциями комиссии при проведении обследования являются:</w:t>
      </w:r>
    </w:p>
    <w:p w:rsidR="001410AA" w:rsidRPr="0067378C" w:rsidRDefault="001410AA" w:rsidP="001410AA">
      <w:pPr>
        <w:ind w:firstLine="567"/>
        <w:jc w:val="both"/>
      </w:pPr>
      <w:r w:rsidRPr="0067378C">
        <w:t>а) рассмотрение документов о характеристиках жилого помещения инвалида, общего имущества в многоквартирном доме, в котором проживает инвалид (технический паспорт (технический план), кадастровый паспорт и иные документы);</w:t>
      </w:r>
    </w:p>
    <w:p w:rsidR="001410AA" w:rsidRPr="0067378C" w:rsidRDefault="001410AA" w:rsidP="001410AA">
      <w:pPr>
        <w:ind w:firstLine="567"/>
        <w:jc w:val="both"/>
      </w:pPr>
      <w:r w:rsidRPr="0067378C">
        <w:t>б) рассмотрение документов о признании гражданина инвалидом, в том числе выписки из акта медико-социальной экспертизы гражданина, признанного инвалидом;</w:t>
      </w:r>
    </w:p>
    <w:p w:rsidR="001410AA" w:rsidRPr="0067378C" w:rsidRDefault="001410AA" w:rsidP="001410AA">
      <w:pPr>
        <w:ind w:firstLine="567"/>
        <w:jc w:val="both"/>
      </w:pPr>
      <w:r w:rsidRPr="0067378C">
        <w:t>в) 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испытаний несущих конструкций жилого здания;</w:t>
      </w:r>
    </w:p>
    <w:p w:rsidR="001410AA" w:rsidRPr="0067378C" w:rsidRDefault="001410AA" w:rsidP="001410AA">
      <w:pPr>
        <w:ind w:firstLine="567"/>
        <w:jc w:val="both"/>
      </w:pPr>
      <w:r w:rsidRPr="0067378C">
        <w:t>г) 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w:t>
      </w:r>
    </w:p>
    <w:p w:rsidR="001410AA" w:rsidRPr="0067378C" w:rsidRDefault="001410AA" w:rsidP="001410AA">
      <w:pPr>
        <w:ind w:firstLine="567"/>
        <w:jc w:val="both"/>
      </w:pPr>
      <w:r w:rsidRPr="0067378C">
        <w:t>д) оценка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1410AA" w:rsidRPr="0067378C" w:rsidRDefault="001410AA" w:rsidP="001410AA">
      <w:pPr>
        <w:tabs>
          <w:tab w:val="center" w:pos="4677"/>
          <w:tab w:val="left" w:pos="6598"/>
        </w:tabs>
      </w:pPr>
      <w:r w:rsidRPr="0067378C">
        <w:tab/>
        <w:t>4. Порядок работы комиссии</w:t>
      </w:r>
    </w:p>
    <w:p w:rsidR="001410AA" w:rsidRPr="0067378C" w:rsidRDefault="001410AA" w:rsidP="001410AA">
      <w:pPr>
        <w:tabs>
          <w:tab w:val="center" w:pos="4677"/>
          <w:tab w:val="left" w:pos="6598"/>
        </w:tabs>
      </w:pPr>
      <w:r w:rsidRPr="0067378C">
        <w:tab/>
      </w:r>
    </w:p>
    <w:p w:rsidR="001410AA" w:rsidRPr="0067378C" w:rsidRDefault="001410AA" w:rsidP="001410AA">
      <w:pPr>
        <w:tabs>
          <w:tab w:val="center" w:pos="4677"/>
          <w:tab w:val="left" w:pos="6598"/>
        </w:tabs>
        <w:ind w:firstLine="567"/>
        <w:jc w:val="both"/>
      </w:pPr>
      <w:r w:rsidRPr="0067378C">
        <w:t xml:space="preserve">4.1. Руководство комиссией осуществляет председатель комиссии, а в его отсутствие - заместитель председателя комиссии. </w:t>
      </w:r>
    </w:p>
    <w:p w:rsidR="001410AA" w:rsidRPr="0067378C" w:rsidRDefault="001410AA" w:rsidP="001410AA">
      <w:pPr>
        <w:tabs>
          <w:tab w:val="center" w:pos="4677"/>
          <w:tab w:val="left" w:pos="6598"/>
        </w:tabs>
        <w:ind w:firstLine="567"/>
        <w:jc w:val="both"/>
      </w:pPr>
      <w:r w:rsidRPr="0067378C">
        <w:t xml:space="preserve">4.2. К членам Комиссии относятся: председатель,  заместитель председателя комиссии, секретарь комиссии и члены Комиссии. </w:t>
      </w:r>
    </w:p>
    <w:p w:rsidR="001410AA" w:rsidRPr="0067378C" w:rsidRDefault="001410AA" w:rsidP="001410AA">
      <w:pPr>
        <w:tabs>
          <w:tab w:val="center" w:pos="4677"/>
          <w:tab w:val="left" w:pos="6598"/>
        </w:tabs>
        <w:ind w:firstLine="567"/>
        <w:jc w:val="both"/>
      </w:pPr>
      <w:r w:rsidRPr="0067378C">
        <w:t>4.3. Председатель комиссии:</w:t>
      </w:r>
    </w:p>
    <w:p w:rsidR="001410AA" w:rsidRPr="0067378C" w:rsidRDefault="001410AA" w:rsidP="001410AA">
      <w:pPr>
        <w:tabs>
          <w:tab w:val="center" w:pos="4677"/>
          <w:tab w:val="left" w:pos="6598"/>
        </w:tabs>
        <w:ind w:firstLine="567"/>
        <w:jc w:val="both"/>
      </w:pPr>
      <w:r w:rsidRPr="0067378C">
        <w:t>1) осуществляет общее руководство работой комиссией и обеспечивает исполнение настоящего Положения;</w:t>
      </w:r>
    </w:p>
    <w:p w:rsidR="001410AA" w:rsidRPr="0067378C" w:rsidRDefault="001410AA" w:rsidP="001410AA">
      <w:pPr>
        <w:tabs>
          <w:tab w:val="center" w:pos="4677"/>
          <w:tab w:val="left" w:pos="6598"/>
        </w:tabs>
        <w:ind w:firstLine="567"/>
        <w:jc w:val="both"/>
      </w:pPr>
      <w:r w:rsidRPr="0067378C">
        <w:t>2) утверждает план проведения мероприятий по обследованию жилого помещения инвалида и общего имущества в многоквартирном доме, в котором проживает инвалид;</w:t>
      </w:r>
    </w:p>
    <w:p w:rsidR="001410AA" w:rsidRPr="0067378C" w:rsidRDefault="001410AA" w:rsidP="001410AA">
      <w:pPr>
        <w:tabs>
          <w:tab w:val="center" w:pos="4677"/>
          <w:tab w:val="left" w:pos="6598"/>
        </w:tabs>
        <w:ind w:firstLine="567"/>
        <w:jc w:val="both"/>
      </w:pPr>
      <w:r w:rsidRPr="0067378C">
        <w:t>3) назначает члена комиссии заместителем председателя комиссии;</w:t>
      </w:r>
    </w:p>
    <w:p w:rsidR="001410AA" w:rsidRPr="0067378C" w:rsidRDefault="001410AA" w:rsidP="001410AA">
      <w:pPr>
        <w:tabs>
          <w:tab w:val="center" w:pos="4677"/>
          <w:tab w:val="left" w:pos="6598"/>
        </w:tabs>
        <w:ind w:firstLine="567"/>
        <w:jc w:val="both"/>
      </w:pPr>
      <w:r w:rsidRPr="0067378C">
        <w:t>4) осуществляет иные действия в соответствии с законодательством Российской Федерации и настоящим Положением.</w:t>
      </w:r>
    </w:p>
    <w:p w:rsidR="001410AA" w:rsidRPr="0067378C" w:rsidRDefault="001410AA" w:rsidP="001410AA">
      <w:pPr>
        <w:tabs>
          <w:tab w:val="center" w:pos="4677"/>
          <w:tab w:val="left" w:pos="6598"/>
        </w:tabs>
        <w:ind w:firstLine="567"/>
        <w:jc w:val="both"/>
      </w:pPr>
      <w:r w:rsidRPr="0067378C">
        <w:t>4.4. К участию в работе комиссии могут привлекаться представители организации, осуществляющей деятельность по управлению многоквартирным домом, в котором располагается жилое помещение инвалида, в отношении которого проводится обследование.</w:t>
      </w:r>
    </w:p>
    <w:p w:rsidR="001410AA" w:rsidRPr="0067378C" w:rsidRDefault="001410AA" w:rsidP="001410AA">
      <w:pPr>
        <w:tabs>
          <w:tab w:val="center" w:pos="4677"/>
          <w:tab w:val="left" w:pos="6598"/>
        </w:tabs>
        <w:ind w:firstLine="567"/>
        <w:jc w:val="both"/>
      </w:pPr>
      <w:r w:rsidRPr="0067378C">
        <w:t>4.5. Решения комиссии принимаются большинством голосов членов комиссии. При равенстве голосов членов комиссии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решению комиссии.</w:t>
      </w:r>
    </w:p>
    <w:p w:rsidR="001410AA" w:rsidRPr="0067378C" w:rsidRDefault="001410AA" w:rsidP="001410AA">
      <w:pPr>
        <w:tabs>
          <w:tab w:val="center" w:pos="4677"/>
          <w:tab w:val="left" w:pos="6598"/>
        </w:tabs>
        <w:ind w:firstLine="567"/>
        <w:jc w:val="both"/>
      </w:pPr>
      <w:r w:rsidRPr="0067378C">
        <w:t>4.6. По результатам обследования оформляется акт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 (далее - акт обследования), содержащий:</w:t>
      </w:r>
    </w:p>
    <w:p w:rsidR="001410AA" w:rsidRPr="0067378C" w:rsidRDefault="001410AA" w:rsidP="001410AA">
      <w:pPr>
        <w:tabs>
          <w:tab w:val="center" w:pos="4677"/>
          <w:tab w:val="left" w:pos="6598"/>
        </w:tabs>
        <w:ind w:firstLine="567"/>
        <w:jc w:val="both"/>
      </w:pPr>
      <w:r w:rsidRPr="0067378C">
        <w:t>а) описание характеристик жилого помещения инвалида, составленное на основании результатов обследования;</w:t>
      </w:r>
    </w:p>
    <w:p w:rsidR="001410AA" w:rsidRPr="0067378C" w:rsidRDefault="001410AA" w:rsidP="001410AA">
      <w:pPr>
        <w:tabs>
          <w:tab w:val="center" w:pos="4677"/>
          <w:tab w:val="left" w:pos="6598"/>
        </w:tabs>
        <w:ind w:firstLine="567"/>
        <w:jc w:val="both"/>
      </w:pPr>
      <w:r w:rsidRPr="0067378C">
        <w:t>б) перечень требований из числа требований, предусмотренных разделами III и IV Постановления Правительства РФ от 09.07.2016 года № 649 «О мерах по приспособлению жилых помещений и общего имущества в многоквартирном доме с учетом потребностей инвалидов», которым не соответствует обследуемое жилое помещение инвалида (если такие несоответствия были выявлены);</w:t>
      </w:r>
    </w:p>
    <w:p w:rsidR="001410AA" w:rsidRPr="0067378C" w:rsidRDefault="001410AA" w:rsidP="001410AA">
      <w:pPr>
        <w:tabs>
          <w:tab w:val="center" w:pos="4677"/>
          <w:tab w:val="left" w:pos="6598"/>
        </w:tabs>
        <w:ind w:firstLine="567"/>
        <w:jc w:val="both"/>
      </w:pPr>
      <w:r w:rsidRPr="0067378C">
        <w:t>в) описание характеристик общего имущества в многоквартирном доме, в котором проживает инвалид, составленное на основании результатов обследования;</w:t>
      </w:r>
    </w:p>
    <w:p w:rsidR="001410AA" w:rsidRPr="0067378C" w:rsidRDefault="001410AA" w:rsidP="001410AA">
      <w:pPr>
        <w:tabs>
          <w:tab w:val="center" w:pos="4677"/>
          <w:tab w:val="left" w:pos="6598"/>
        </w:tabs>
        <w:ind w:firstLine="567"/>
        <w:jc w:val="both"/>
      </w:pPr>
      <w:r w:rsidRPr="0067378C">
        <w:t>г) выводы комиссии о наличии или об отсутствии необходимости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с мотивированным обоснованием;</w:t>
      </w:r>
    </w:p>
    <w:p w:rsidR="001410AA" w:rsidRPr="0067378C" w:rsidRDefault="001410AA" w:rsidP="001410AA">
      <w:pPr>
        <w:tabs>
          <w:tab w:val="center" w:pos="4677"/>
          <w:tab w:val="left" w:pos="6598"/>
        </w:tabs>
        <w:ind w:firstLine="567"/>
        <w:jc w:val="both"/>
      </w:pPr>
      <w:r w:rsidRPr="0067378C">
        <w:t>д) выводы комиссии о наличии или об отсутствии технической возможности для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с мотивированным обоснованием;</w:t>
      </w:r>
    </w:p>
    <w:p w:rsidR="001410AA" w:rsidRPr="0067378C" w:rsidRDefault="001410AA" w:rsidP="001410AA">
      <w:pPr>
        <w:tabs>
          <w:tab w:val="center" w:pos="4677"/>
          <w:tab w:val="left" w:pos="6598"/>
        </w:tabs>
        <w:ind w:firstLine="567"/>
        <w:jc w:val="both"/>
      </w:pPr>
      <w:r w:rsidRPr="0067378C">
        <w:t>е) перечень мероприятий по приспособлению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1410AA" w:rsidRPr="0067378C" w:rsidRDefault="001410AA" w:rsidP="001410AA">
      <w:pPr>
        <w:tabs>
          <w:tab w:val="center" w:pos="4677"/>
          <w:tab w:val="left" w:pos="6598"/>
        </w:tabs>
        <w:ind w:firstLine="567"/>
        <w:jc w:val="both"/>
      </w:pPr>
      <w:r w:rsidRPr="0067378C">
        <w:rPr>
          <w:shd w:val="clear" w:color="auto" w:fill="FFFFFF"/>
        </w:rPr>
        <w:t>Форма акта обследования утверждается Министерством строительства и жилищно-коммунального хозяйства Российской Федерации.</w:t>
      </w:r>
    </w:p>
    <w:p w:rsidR="001410AA" w:rsidRPr="0067378C" w:rsidRDefault="001410AA" w:rsidP="001410AA">
      <w:pPr>
        <w:tabs>
          <w:tab w:val="center" w:pos="4677"/>
          <w:tab w:val="left" w:pos="6598"/>
        </w:tabs>
        <w:ind w:firstLine="567"/>
        <w:jc w:val="both"/>
      </w:pPr>
      <w:r w:rsidRPr="0067378C">
        <w:t xml:space="preserve">4.7. </w:t>
      </w:r>
      <w:proofErr w:type="gramStart"/>
      <w:r w:rsidRPr="0067378C">
        <w:t>В случае если в акте обследования содержится вывод об отсутствии технической возможности для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то есть о невозможности приспособления жилого помещения инвалида и (или) общего имущества в многоквартирном доме, в котором проживает инвалид, с учетом</w:t>
      </w:r>
      <w:proofErr w:type="gramEnd"/>
      <w:r w:rsidRPr="0067378C">
        <w:t xml:space="preserve"> </w:t>
      </w:r>
      <w:proofErr w:type="gramStart"/>
      <w:r w:rsidRPr="0067378C">
        <w:t>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(части дома) путем осуществления его реконструкции или капитального ремонта, комиссия выносит решение о проведении проверки экономической целесообразности такой реконструкции или капитального ремонта многоквартирного дома (части дома) в целях приспособления жилого помещения инвалида и (или) общего имущества в многоквартирном доме, в котором проживает</w:t>
      </w:r>
      <w:proofErr w:type="gramEnd"/>
      <w:r w:rsidRPr="0067378C">
        <w:t xml:space="preserve"> инвалид, с учетом потребностей инвалида и обеспечения условий их доступности для инвалида, а уполномоченный орган обеспечивает ее проведение.</w:t>
      </w:r>
    </w:p>
    <w:p w:rsidR="001410AA" w:rsidRPr="0067378C" w:rsidRDefault="001410AA" w:rsidP="001410AA">
      <w:pPr>
        <w:tabs>
          <w:tab w:val="center" w:pos="4677"/>
          <w:tab w:val="left" w:pos="6598"/>
        </w:tabs>
        <w:ind w:firstLine="567"/>
        <w:jc w:val="both"/>
      </w:pPr>
      <w:r w:rsidRPr="0067378C">
        <w:t>4.8. По результатам проверки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с учетом потребностей инвалида и обеспечения условий их доступности для инвалида комиссия принимает решение:</w:t>
      </w:r>
    </w:p>
    <w:p w:rsidR="001410AA" w:rsidRPr="0067378C" w:rsidRDefault="001410AA" w:rsidP="001410AA">
      <w:pPr>
        <w:tabs>
          <w:tab w:val="center" w:pos="4677"/>
          <w:tab w:val="left" w:pos="6598"/>
        </w:tabs>
        <w:ind w:firstLine="567"/>
        <w:jc w:val="both"/>
      </w:pPr>
      <w:r w:rsidRPr="0067378C">
        <w:t>а) об экономической 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1410AA" w:rsidRPr="0067378C" w:rsidRDefault="001410AA" w:rsidP="001410AA">
      <w:pPr>
        <w:tabs>
          <w:tab w:val="center" w:pos="4677"/>
          <w:tab w:val="left" w:pos="6598"/>
        </w:tabs>
        <w:ind w:firstLine="567"/>
        <w:jc w:val="both"/>
      </w:pPr>
      <w:r w:rsidRPr="0067378C">
        <w:t>б) об экономической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1410AA" w:rsidRPr="0067378C" w:rsidRDefault="001410AA" w:rsidP="001410AA">
      <w:pPr>
        <w:tabs>
          <w:tab w:val="center" w:pos="4677"/>
          <w:tab w:val="left" w:pos="6598"/>
        </w:tabs>
        <w:ind w:firstLine="567"/>
        <w:jc w:val="both"/>
      </w:pPr>
      <w:r w:rsidRPr="0067378C">
        <w:t xml:space="preserve">4.9. Результатом работы комиссии является заключение о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или заключение об отсутствии такой возможности. </w:t>
      </w:r>
    </w:p>
    <w:p w:rsidR="001410AA" w:rsidRPr="0067378C" w:rsidRDefault="001410AA" w:rsidP="001410AA">
      <w:pPr>
        <w:tabs>
          <w:tab w:val="center" w:pos="4677"/>
          <w:tab w:val="left" w:pos="6598"/>
        </w:tabs>
        <w:ind w:firstLine="567"/>
        <w:jc w:val="both"/>
      </w:pPr>
      <w:r w:rsidRPr="0067378C">
        <w:t>4.10. Заключение о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выносится комиссией на основании:</w:t>
      </w:r>
    </w:p>
    <w:p w:rsidR="001410AA" w:rsidRPr="0067378C" w:rsidRDefault="001410AA" w:rsidP="001410AA">
      <w:pPr>
        <w:tabs>
          <w:tab w:val="left" w:pos="3783"/>
        </w:tabs>
        <w:ind w:firstLine="567"/>
        <w:jc w:val="both"/>
      </w:pPr>
      <w:r w:rsidRPr="0067378C">
        <w:t>а) акта обследования;</w:t>
      </w:r>
      <w:r w:rsidRPr="0067378C">
        <w:tab/>
      </w:r>
    </w:p>
    <w:p w:rsidR="001410AA" w:rsidRPr="0067378C" w:rsidRDefault="001410AA" w:rsidP="001410AA">
      <w:pPr>
        <w:tabs>
          <w:tab w:val="center" w:pos="4677"/>
          <w:tab w:val="left" w:pos="6598"/>
        </w:tabs>
        <w:ind w:firstLine="567"/>
        <w:jc w:val="both"/>
      </w:pPr>
      <w:r w:rsidRPr="0067378C">
        <w:t>б) решения комиссии об экономической 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1410AA" w:rsidRPr="0067378C" w:rsidRDefault="001410AA" w:rsidP="001410AA">
      <w:pPr>
        <w:tabs>
          <w:tab w:val="center" w:pos="4677"/>
          <w:tab w:val="left" w:pos="6598"/>
        </w:tabs>
        <w:ind w:firstLine="567"/>
        <w:jc w:val="both"/>
      </w:pPr>
      <w:r w:rsidRPr="0067378C">
        <w:t>4.11. Заключение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выносится комиссией на основании:</w:t>
      </w:r>
    </w:p>
    <w:p w:rsidR="001410AA" w:rsidRPr="0067378C" w:rsidRDefault="001410AA" w:rsidP="001410AA">
      <w:pPr>
        <w:tabs>
          <w:tab w:val="center" w:pos="4677"/>
          <w:tab w:val="left" w:pos="6598"/>
        </w:tabs>
        <w:ind w:firstLine="567"/>
        <w:jc w:val="both"/>
      </w:pPr>
      <w:r w:rsidRPr="0067378C">
        <w:t>а) акта обследования;</w:t>
      </w:r>
    </w:p>
    <w:p w:rsidR="001410AA" w:rsidRPr="0067378C" w:rsidRDefault="001410AA" w:rsidP="001410AA">
      <w:pPr>
        <w:tabs>
          <w:tab w:val="center" w:pos="4677"/>
          <w:tab w:val="left" w:pos="6598"/>
        </w:tabs>
        <w:ind w:firstLine="567"/>
        <w:jc w:val="both"/>
      </w:pPr>
      <w:r w:rsidRPr="0067378C">
        <w:t>б) решения комиссии об экономической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1410AA" w:rsidRPr="0067378C" w:rsidRDefault="001410AA" w:rsidP="001410AA">
      <w:pPr>
        <w:tabs>
          <w:tab w:val="center" w:pos="4677"/>
          <w:tab w:val="left" w:pos="6598"/>
        </w:tabs>
        <w:ind w:firstLine="567"/>
        <w:jc w:val="both"/>
      </w:pPr>
      <w:r w:rsidRPr="0067378C">
        <w:t xml:space="preserve">4.12. </w:t>
      </w:r>
      <w:proofErr w:type="gramStart"/>
      <w:r w:rsidRPr="0067378C">
        <w:t>Заключение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w:t>
      </w:r>
      <w:proofErr w:type="gramEnd"/>
    </w:p>
    <w:p w:rsidR="001410AA" w:rsidRPr="0067378C" w:rsidRDefault="001410AA" w:rsidP="001410AA">
      <w:pPr>
        <w:tabs>
          <w:tab w:val="center" w:pos="4677"/>
          <w:tab w:val="left" w:pos="6598"/>
        </w:tabs>
        <w:ind w:firstLine="567"/>
        <w:jc w:val="both"/>
      </w:pPr>
      <w:r w:rsidRPr="0067378C">
        <w:t xml:space="preserve">4.13. Для принятия решения о включении мероприятий в план мероприятий заключение в течение 10 дней со дня его вынесения направляется комиссией - главе </w:t>
      </w:r>
      <w:r w:rsidRPr="0067378C">
        <w:rPr>
          <w:shd w:val="clear" w:color="auto" w:fill="FFFFFF"/>
        </w:rPr>
        <w:t>Серебрянского сельсовета Чулымского района Новосибирской области</w:t>
      </w:r>
      <w:r w:rsidRPr="0067378C">
        <w:rPr>
          <w:color w:val="22272F"/>
          <w:shd w:val="clear" w:color="auto" w:fill="FFFFFF"/>
        </w:rPr>
        <w:t xml:space="preserve"> </w:t>
      </w:r>
      <w:r w:rsidRPr="0067378C">
        <w:rPr>
          <w:shd w:val="clear" w:color="auto" w:fill="FFFFFF"/>
        </w:rPr>
        <w:t xml:space="preserve">по месту нахождения жилого помещения инвалида. </w:t>
      </w: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410AA">
      <w:pPr>
        <w:jc w:val="center"/>
        <w:rPr>
          <w:b/>
        </w:rPr>
      </w:pPr>
      <w:r w:rsidRPr="0067378C">
        <w:rPr>
          <w:b/>
        </w:rPr>
        <w:t xml:space="preserve">АДМИНИСТРАЦИЯ </w:t>
      </w:r>
    </w:p>
    <w:p w:rsidR="001410AA" w:rsidRPr="0067378C" w:rsidRDefault="001410AA" w:rsidP="001410AA">
      <w:pPr>
        <w:jc w:val="center"/>
        <w:rPr>
          <w:b/>
        </w:rPr>
      </w:pPr>
      <w:r w:rsidRPr="0067378C">
        <w:rPr>
          <w:b/>
        </w:rPr>
        <w:t xml:space="preserve">   СЕРЕБРЯНСКОГО СЕЛЬСОВЕТА</w:t>
      </w:r>
    </w:p>
    <w:p w:rsidR="001410AA" w:rsidRPr="0067378C" w:rsidRDefault="001410AA" w:rsidP="001410AA">
      <w:pPr>
        <w:jc w:val="center"/>
        <w:rPr>
          <w:b/>
        </w:rPr>
      </w:pPr>
      <w:r w:rsidRPr="0067378C">
        <w:rPr>
          <w:b/>
        </w:rPr>
        <w:t>ЧУЛЫМСКОГО РАЙОНА   НОВОСИБИРСКОЙ  ОБЛАСТИ</w:t>
      </w:r>
    </w:p>
    <w:p w:rsidR="001410AA" w:rsidRPr="0067378C" w:rsidRDefault="001410AA" w:rsidP="001410AA">
      <w:pPr>
        <w:jc w:val="center"/>
        <w:rPr>
          <w:b/>
        </w:rPr>
      </w:pPr>
    </w:p>
    <w:p w:rsidR="001410AA" w:rsidRPr="0067378C" w:rsidRDefault="001410AA" w:rsidP="001410AA">
      <w:pPr>
        <w:jc w:val="center"/>
        <w:rPr>
          <w:b/>
        </w:rPr>
      </w:pPr>
      <w:r w:rsidRPr="0067378C">
        <w:rPr>
          <w:b/>
        </w:rPr>
        <w:t>ПОСТАНОВЛЕНИЕ</w:t>
      </w:r>
    </w:p>
    <w:p w:rsidR="001410AA" w:rsidRPr="0067378C" w:rsidRDefault="001410AA" w:rsidP="001410AA">
      <w:r w:rsidRPr="0067378C">
        <w:t>от  04.07.2018                               с. Серебрянское                               №  65</w:t>
      </w:r>
    </w:p>
    <w:p w:rsidR="001410AA" w:rsidRPr="0067378C" w:rsidRDefault="001410AA" w:rsidP="001410AA">
      <w:pPr>
        <w:jc w:val="center"/>
        <w:rPr>
          <w:b/>
          <w:bCs/>
        </w:rPr>
      </w:pPr>
      <w:r w:rsidRPr="0067378C">
        <w:rPr>
          <w:b/>
          <w:bCs/>
        </w:rPr>
        <w:t>Об утверждении Плана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w:t>
      </w:r>
      <w:r w:rsidRPr="0067378C">
        <w:rPr>
          <w:b/>
        </w:rPr>
        <w:t xml:space="preserve"> </w:t>
      </w:r>
      <w:r w:rsidRPr="0067378C">
        <w:rPr>
          <w:b/>
          <w:bCs/>
        </w:rPr>
        <w:t>инвалидов и обеспечения условий их доступности для инвалидов на 2018 год</w:t>
      </w:r>
    </w:p>
    <w:p w:rsidR="001410AA" w:rsidRPr="0067378C" w:rsidRDefault="001410AA" w:rsidP="001410AA">
      <w:pPr>
        <w:jc w:val="center"/>
      </w:pPr>
    </w:p>
    <w:p w:rsidR="001410AA" w:rsidRPr="0067378C" w:rsidRDefault="001410AA" w:rsidP="001410AA">
      <w:pPr>
        <w:ind w:firstLine="567"/>
        <w:jc w:val="both"/>
      </w:pPr>
      <w:r w:rsidRPr="0067378C">
        <w:t xml:space="preserve">В соответствии с Постановлением Правительства РФ от 09.07.2016 № 649 «О мерах по приспособлению жилых помещений и общего имущества в многоквартирном доме с учетом потребностей инвалидов», администрация Серебрянского сельсовета  Чулымского района Новосибирской области </w:t>
      </w:r>
    </w:p>
    <w:p w:rsidR="001410AA" w:rsidRPr="0067378C" w:rsidRDefault="001410AA" w:rsidP="001410AA">
      <w:pPr>
        <w:ind w:firstLine="567"/>
        <w:jc w:val="both"/>
        <w:rPr>
          <w:b/>
        </w:rPr>
      </w:pPr>
      <w:r w:rsidRPr="0067378C">
        <w:rPr>
          <w:b/>
        </w:rPr>
        <w:t>ПОСТАНОВЛЯЕТ:</w:t>
      </w:r>
    </w:p>
    <w:p w:rsidR="001410AA" w:rsidRPr="0067378C" w:rsidRDefault="001410AA" w:rsidP="001410AA">
      <w:pPr>
        <w:ind w:firstLine="567"/>
        <w:jc w:val="both"/>
      </w:pPr>
      <w:r w:rsidRPr="0067378C">
        <w:t>1.Утвердить План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на 2018 год согласно Приложению.</w:t>
      </w:r>
    </w:p>
    <w:p w:rsidR="001410AA" w:rsidRPr="0067378C" w:rsidRDefault="001410AA" w:rsidP="001410AA">
      <w:pPr>
        <w:ind w:firstLine="567"/>
        <w:jc w:val="both"/>
        <w:rPr>
          <w:rFonts w:eastAsia="Lucida Sans Unicode"/>
          <w:b/>
          <w:bCs/>
        </w:rPr>
      </w:pPr>
      <w:r w:rsidRPr="0067378C">
        <w:rPr>
          <w:rFonts w:eastAsia="Lucida Sans Unicode"/>
        </w:rPr>
        <w:t>2.</w:t>
      </w:r>
      <w:r w:rsidRPr="0067378C">
        <w:t xml:space="preserve"> Опубликовать настоящее постановление в периодическом печатном издании "Серебрянский вестник" и </w:t>
      </w:r>
      <w:r w:rsidRPr="0067378C">
        <w:rPr>
          <w:rFonts w:eastAsia="Lucida Sans Unicode"/>
        </w:rPr>
        <w:t>разместить на официальном сайте администрации Серебрянского</w:t>
      </w:r>
      <w:r w:rsidRPr="0067378C">
        <w:t xml:space="preserve"> сельсовета Чулымского района Новосибирской области в сети "Интернет"</w:t>
      </w:r>
      <w:r w:rsidRPr="0067378C">
        <w:rPr>
          <w:rFonts w:eastAsia="Lucida Sans Unicode"/>
          <w:b/>
          <w:bCs/>
        </w:rPr>
        <w:t>.</w:t>
      </w:r>
      <w:r w:rsidRPr="0067378C">
        <w:tab/>
      </w:r>
    </w:p>
    <w:p w:rsidR="001410AA" w:rsidRPr="0067378C" w:rsidRDefault="001410AA" w:rsidP="001410AA">
      <w:pPr>
        <w:widowControl w:val="0"/>
        <w:ind w:firstLine="567"/>
        <w:jc w:val="both"/>
      </w:pPr>
      <w:r w:rsidRPr="0067378C">
        <w:t xml:space="preserve">3.  </w:t>
      </w:r>
      <w:proofErr w:type="gramStart"/>
      <w:r w:rsidRPr="0067378C">
        <w:t>Контроль за</w:t>
      </w:r>
      <w:proofErr w:type="gramEnd"/>
      <w:r w:rsidRPr="0067378C">
        <w:t xml:space="preserve"> выполнением настоящего постановления оставляю за собой.</w:t>
      </w:r>
    </w:p>
    <w:p w:rsidR="001410AA" w:rsidRPr="0067378C" w:rsidRDefault="001410AA" w:rsidP="001410AA">
      <w:pPr>
        <w:widowControl w:val="0"/>
        <w:jc w:val="both"/>
      </w:pPr>
      <w:r w:rsidRPr="0067378C">
        <w:tab/>
      </w:r>
    </w:p>
    <w:p w:rsidR="001410AA" w:rsidRPr="0067378C" w:rsidRDefault="001410AA" w:rsidP="001410AA">
      <w:pPr>
        <w:jc w:val="both"/>
      </w:pPr>
    </w:p>
    <w:p w:rsidR="001410AA" w:rsidRPr="0067378C" w:rsidRDefault="001410AA" w:rsidP="001410AA">
      <w:pPr>
        <w:tabs>
          <w:tab w:val="left" w:pos="3918"/>
        </w:tabs>
        <w:jc w:val="both"/>
      </w:pPr>
    </w:p>
    <w:p w:rsidR="001410AA" w:rsidRPr="0067378C" w:rsidRDefault="001410AA" w:rsidP="001410AA">
      <w:pPr>
        <w:tabs>
          <w:tab w:val="left" w:pos="3918"/>
        </w:tabs>
        <w:jc w:val="both"/>
      </w:pPr>
    </w:p>
    <w:p w:rsidR="001410AA" w:rsidRPr="0067378C" w:rsidRDefault="001410AA" w:rsidP="001410AA">
      <w:pPr>
        <w:tabs>
          <w:tab w:val="left" w:pos="3918"/>
        </w:tabs>
        <w:jc w:val="both"/>
      </w:pPr>
      <w:r w:rsidRPr="0067378C">
        <w:t xml:space="preserve">Глава Серебрянского сельсовета </w:t>
      </w:r>
    </w:p>
    <w:p w:rsidR="001410AA" w:rsidRPr="0067378C" w:rsidRDefault="001410AA" w:rsidP="001410AA">
      <w:pPr>
        <w:tabs>
          <w:tab w:val="left" w:pos="3918"/>
        </w:tabs>
        <w:jc w:val="both"/>
      </w:pPr>
      <w:r w:rsidRPr="0067378C">
        <w:t>Чулымского района Новосибирской области                             А.Н. Писарев.</w:t>
      </w:r>
    </w:p>
    <w:p w:rsidR="001410AA" w:rsidRPr="0067378C" w:rsidRDefault="001410AA" w:rsidP="001410AA">
      <w:pPr>
        <w:tabs>
          <w:tab w:val="left" w:pos="3918"/>
        </w:tabs>
        <w:jc w:val="both"/>
      </w:pPr>
      <w:r w:rsidRPr="0067378C">
        <w:t xml:space="preserve">                           </w:t>
      </w:r>
    </w:p>
    <w:p w:rsidR="001410AA" w:rsidRPr="0067378C" w:rsidRDefault="001410AA" w:rsidP="0067378C"/>
    <w:p w:rsidR="001410AA" w:rsidRPr="0067378C" w:rsidRDefault="001410AA" w:rsidP="001410AA">
      <w:pPr>
        <w:ind w:left="5387" w:firstLine="4"/>
        <w:jc w:val="right"/>
      </w:pPr>
      <w:r w:rsidRPr="0067378C">
        <w:t>УТВЕРЖДЕНО</w:t>
      </w:r>
    </w:p>
    <w:p w:rsidR="001410AA" w:rsidRPr="0067378C" w:rsidRDefault="001410AA" w:rsidP="001410AA">
      <w:pPr>
        <w:ind w:left="5387" w:firstLine="4"/>
        <w:jc w:val="right"/>
      </w:pPr>
      <w:r w:rsidRPr="0067378C">
        <w:t>постановлением администрации</w:t>
      </w:r>
    </w:p>
    <w:p w:rsidR="001410AA" w:rsidRPr="0067378C" w:rsidRDefault="001410AA" w:rsidP="001410AA">
      <w:pPr>
        <w:autoSpaceDE w:val="0"/>
        <w:ind w:left="3540" w:firstLine="4"/>
        <w:jc w:val="right"/>
      </w:pPr>
      <w:r w:rsidRPr="0067378C">
        <w:t xml:space="preserve">Серебрянского сельсовета  </w:t>
      </w:r>
    </w:p>
    <w:p w:rsidR="001410AA" w:rsidRPr="0067378C" w:rsidRDefault="001410AA" w:rsidP="001410AA">
      <w:pPr>
        <w:autoSpaceDE w:val="0"/>
        <w:ind w:left="3540" w:firstLine="4"/>
        <w:jc w:val="right"/>
      </w:pPr>
      <w:r w:rsidRPr="0067378C">
        <w:t>Чулымского района</w:t>
      </w:r>
    </w:p>
    <w:p w:rsidR="001410AA" w:rsidRPr="0067378C" w:rsidRDefault="001410AA" w:rsidP="001410AA">
      <w:pPr>
        <w:autoSpaceDE w:val="0"/>
        <w:ind w:left="3540" w:firstLine="4"/>
        <w:jc w:val="right"/>
      </w:pPr>
      <w:r w:rsidRPr="0067378C">
        <w:t xml:space="preserve"> Новосибирской области</w:t>
      </w:r>
    </w:p>
    <w:p w:rsidR="001410AA" w:rsidRPr="0067378C" w:rsidRDefault="001410AA" w:rsidP="001410AA">
      <w:pPr>
        <w:autoSpaceDE w:val="0"/>
        <w:ind w:left="3540" w:firstLine="4"/>
        <w:jc w:val="right"/>
      </w:pPr>
      <w:r w:rsidRPr="0067378C">
        <w:t>От "04" июля  2018г. №65</w:t>
      </w:r>
    </w:p>
    <w:p w:rsidR="001410AA" w:rsidRPr="0067378C" w:rsidRDefault="001410AA" w:rsidP="001410AA">
      <w:pPr>
        <w:jc w:val="center"/>
        <w:rPr>
          <w:b/>
          <w:bCs/>
        </w:rPr>
      </w:pPr>
      <w:r w:rsidRPr="0067378C">
        <w:rPr>
          <w:b/>
          <w:bCs/>
        </w:rPr>
        <w:t xml:space="preserve">План </w:t>
      </w:r>
      <w:r w:rsidRPr="0067378C">
        <w:br/>
      </w:r>
      <w:r w:rsidRPr="0067378C">
        <w:rPr>
          <w:b/>
          <w:bCs/>
        </w:rPr>
        <w:t xml:space="preserve">мероприятий по обследованию жилых помещений инвалидов и общего имущества </w:t>
      </w:r>
    </w:p>
    <w:p w:rsidR="001410AA" w:rsidRPr="0067378C" w:rsidRDefault="001410AA" w:rsidP="001410AA">
      <w:pPr>
        <w:jc w:val="center"/>
        <w:rPr>
          <w:b/>
          <w:bCs/>
        </w:rPr>
      </w:pPr>
      <w:r w:rsidRPr="0067378C">
        <w:rPr>
          <w:b/>
          <w:bCs/>
        </w:rPr>
        <w:t>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на 2018 год</w:t>
      </w:r>
    </w:p>
    <w:p w:rsidR="001410AA" w:rsidRPr="0067378C" w:rsidRDefault="001410AA" w:rsidP="001410AA">
      <w:pPr>
        <w:jc w:val="center"/>
      </w:pPr>
    </w:p>
    <w:tbl>
      <w:tblPr>
        <w:tblW w:w="11211" w:type="dxa"/>
        <w:jc w:val="center"/>
        <w:tblCellSpacing w:w="7" w:type="dxa"/>
        <w:tblInd w:w="-411"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55"/>
        <w:gridCol w:w="7765"/>
        <w:gridCol w:w="1554"/>
        <w:gridCol w:w="1437"/>
      </w:tblGrid>
      <w:tr w:rsidR="001410AA" w:rsidRPr="0067378C" w:rsidTr="00EF76CC">
        <w:trPr>
          <w:tblCellSpacing w:w="7" w:type="dxa"/>
          <w:jc w:val="center"/>
        </w:trPr>
        <w:tc>
          <w:tcPr>
            <w:tcW w:w="3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center"/>
            </w:pPr>
            <w:r w:rsidRPr="0067378C">
              <w:rPr>
                <w:b/>
                <w:bCs/>
              </w:rPr>
              <w:t xml:space="preserve">№ </w:t>
            </w:r>
            <w:proofErr w:type="gramStart"/>
            <w:r w:rsidRPr="0067378C">
              <w:rPr>
                <w:b/>
                <w:bCs/>
              </w:rPr>
              <w:t>п</w:t>
            </w:r>
            <w:proofErr w:type="gramEnd"/>
            <w:r w:rsidRPr="0067378C">
              <w:rPr>
                <w:b/>
                <w:bCs/>
              </w:rPr>
              <w:t>/п</w:t>
            </w:r>
          </w:p>
        </w:tc>
        <w:tc>
          <w:tcPr>
            <w:tcW w:w="7845"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center"/>
            </w:pPr>
            <w:r w:rsidRPr="0067378C">
              <w:rPr>
                <w:b/>
                <w:bCs/>
              </w:rPr>
              <w:t>Мероприятие</w:t>
            </w:r>
          </w:p>
        </w:tc>
        <w:tc>
          <w:tcPr>
            <w:tcW w:w="15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center"/>
              <w:rPr>
                <w:b/>
                <w:bCs/>
              </w:rPr>
            </w:pPr>
            <w:r w:rsidRPr="0067378C">
              <w:rPr>
                <w:b/>
                <w:bCs/>
              </w:rPr>
              <w:t xml:space="preserve">Срок </w:t>
            </w:r>
          </w:p>
          <w:p w:rsidR="001410AA" w:rsidRPr="0067378C" w:rsidRDefault="001410AA" w:rsidP="00EF76CC">
            <w:pPr>
              <w:jc w:val="center"/>
            </w:pPr>
            <w:r w:rsidRPr="0067378C">
              <w:rPr>
                <w:b/>
                <w:bCs/>
              </w:rPr>
              <w:t>исполнения мероприятия</w:t>
            </w:r>
          </w:p>
        </w:tc>
        <w:tc>
          <w:tcPr>
            <w:tcW w:w="1416"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center"/>
              <w:rPr>
                <w:b/>
                <w:bCs/>
              </w:rPr>
            </w:pPr>
            <w:r w:rsidRPr="0067378C">
              <w:rPr>
                <w:b/>
                <w:bCs/>
              </w:rPr>
              <w:t>Ответств</w:t>
            </w:r>
          </w:p>
          <w:p w:rsidR="001410AA" w:rsidRPr="0067378C" w:rsidRDefault="001410AA" w:rsidP="00EF76CC">
            <w:pPr>
              <w:jc w:val="center"/>
            </w:pPr>
            <w:r w:rsidRPr="0067378C">
              <w:rPr>
                <w:b/>
                <w:bCs/>
              </w:rPr>
              <w:t>енный</w:t>
            </w:r>
          </w:p>
        </w:tc>
      </w:tr>
      <w:tr w:rsidR="001410AA" w:rsidRPr="0067378C" w:rsidTr="00EF76CC">
        <w:trPr>
          <w:tblCellSpacing w:w="7" w:type="dxa"/>
          <w:jc w:val="center"/>
        </w:trPr>
        <w:tc>
          <w:tcPr>
            <w:tcW w:w="3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1.</w:t>
            </w:r>
          </w:p>
        </w:tc>
        <w:tc>
          <w:tcPr>
            <w:tcW w:w="7845"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Выявление места жительства инвалидов по категориям, предусмотренных Постановлением Правительства РФ от 09.07.2016 №649, а именно:</w:t>
            </w:r>
          </w:p>
          <w:p w:rsidR="001410AA" w:rsidRPr="0067378C" w:rsidRDefault="001410AA" w:rsidP="00EF76CC">
            <w:pPr>
              <w:jc w:val="both"/>
            </w:pPr>
            <w:r w:rsidRPr="0067378C">
              <w:t>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1410AA" w:rsidRPr="0067378C" w:rsidRDefault="001410AA" w:rsidP="00EF76CC">
            <w:pPr>
              <w:jc w:val="both"/>
            </w:pPr>
            <w:r w:rsidRPr="0067378C">
              <w:t xml:space="preserve">б) со стойкими расстройствами функции слуха, сопряженными </w:t>
            </w:r>
            <w:proofErr w:type="gramStart"/>
            <w:r w:rsidRPr="0067378C">
              <w:t>с</w:t>
            </w:r>
            <w:proofErr w:type="gramEnd"/>
          </w:p>
          <w:p w:rsidR="001410AA" w:rsidRPr="0067378C" w:rsidRDefault="001410AA" w:rsidP="00EF76CC">
            <w:pPr>
              <w:jc w:val="both"/>
            </w:pPr>
            <w:r w:rsidRPr="0067378C">
              <w:t>необходимостью использования вспомогательных средств;</w:t>
            </w:r>
          </w:p>
          <w:p w:rsidR="001410AA" w:rsidRPr="0067378C" w:rsidRDefault="001410AA" w:rsidP="00EF76CC">
            <w:pPr>
              <w:jc w:val="both"/>
            </w:pPr>
            <w:r w:rsidRPr="0067378C">
              <w:t>в) со стойкими расстройствами функции зрения, сопряженными</w:t>
            </w:r>
          </w:p>
          <w:p w:rsidR="001410AA" w:rsidRPr="0067378C" w:rsidRDefault="001410AA" w:rsidP="00EF76CC">
            <w:pPr>
              <w:jc w:val="both"/>
            </w:pPr>
            <w:r w:rsidRPr="0067378C">
              <w:t>с необходимостью использования собаки – проводника, иных вспомогательных средств;</w:t>
            </w:r>
          </w:p>
          <w:p w:rsidR="001410AA" w:rsidRPr="0067378C" w:rsidRDefault="001410AA" w:rsidP="00EF76CC">
            <w:pPr>
              <w:jc w:val="both"/>
            </w:pPr>
            <w:r w:rsidRPr="0067378C">
              <w:t>г) с задержками в развитии и другими нарушениями функций организма человека.</w:t>
            </w:r>
          </w:p>
        </w:tc>
        <w:tc>
          <w:tcPr>
            <w:tcW w:w="15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 xml:space="preserve">Сентябрь </w:t>
            </w:r>
          </w:p>
          <w:p w:rsidR="001410AA" w:rsidRPr="0067378C" w:rsidRDefault="001410AA" w:rsidP="00EF76CC">
            <w:pPr>
              <w:jc w:val="both"/>
            </w:pPr>
            <w:r w:rsidRPr="0067378C">
              <w:t>2018 года</w:t>
            </w:r>
          </w:p>
        </w:tc>
        <w:tc>
          <w:tcPr>
            <w:tcW w:w="1416"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 </w:t>
            </w:r>
          </w:p>
          <w:p w:rsidR="001410AA" w:rsidRPr="0067378C" w:rsidRDefault="001410AA" w:rsidP="00EF76CC">
            <w:pPr>
              <w:jc w:val="both"/>
            </w:pPr>
            <w:r w:rsidRPr="0067378C">
              <w:t>Глава, специалисты</w:t>
            </w:r>
          </w:p>
        </w:tc>
      </w:tr>
      <w:tr w:rsidR="001410AA" w:rsidRPr="0067378C" w:rsidTr="00EF76CC">
        <w:trPr>
          <w:tblCellSpacing w:w="7" w:type="dxa"/>
          <w:jc w:val="center"/>
        </w:trPr>
        <w:tc>
          <w:tcPr>
            <w:tcW w:w="3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2.</w:t>
            </w:r>
          </w:p>
        </w:tc>
        <w:tc>
          <w:tcPr>
            <w:tcW w:w="7845"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Запрос  документов о характеристиках жилого помещения инвалида, общего имущества в многоквартирном доме, в котором проживает инвалид (технический паспорт (технический план), кадастровый паспорт и иные документы).</w:t>
            </w:r>
          </w:p>
        </w:tc>
        <w:tc>
          <w:tcPr>
            <w:tcW w:w="15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 xml:space="preserve">Октябрь </w:t>
            </w:r>
          </w:p>
          <w:p w:rsidR="001410AA" w:rsidRPr="0067378C" w:rsidRDefault="001410AA" w:rsidP="00EF76CC">
            <w:pPr>
              <w:jc w:val="both"/>
            </w:pPr>
            <w:r w:rsidRPr="0067378C">
              <w:t>2018 года</w:t>
            </w:r>
          </w:p>
        </w:tc>
        <w:tc>
          <w:tcPr>
            <w:tcW w:w="1416"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Глава, специалисты</w:t>
            </w:r>
          </w:p>
        </w:tc>
      </w:tr>
      <w:tr w:rsidR="001410AA" w:rsidRPr="0067378C" w:rsidTr="00EF76CC">
        <w:trPr>
          <w:tblCellSpacing w:w="7" w:type="dxa"/>
          <w:jc w:val="center"/>
        </w:trPr>
        <w:tc>
          <w:tcPr>
            <w:tcW w:w="3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3.</w:t>
            </w:r>
          </w:p>
        </w:tc>
        <w:tc>
          <w:tcPr>
            <w:tcW w:w="7845"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Составление графика обследования жилых помещений инвалидов и общего имущества  в многоквартирных домах, в которых проживают инвалиды.</w:t>
            </w:r>
          </w:p>
        </w:tc>
        <w:tc>
          <w:tcPr>
            <w:tcW w:w="15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rPr>
                <w:rFonts w:eastAsiaTheme="minorEastAsia"/>
              </w:rPr>
            </w:pPr>
            <w:r w:rsidRPr="0067378C">
              <w:rPr>
                <w:rFonts w:eastAsiaTheme="minorEastAsia"/>
              </w:rPr>
              <w:t xml:space="preserve">Ноябрь </w:t>
            </w:r>
          </w:p>
          <w:p w:rsidR="001410AA" w:rsidRPr="0067378C" w:rsidRDefault="001410AA" w:rsidP="00EF76CC">
            <w:pPr>
              <w:jc w:val="both"/>
              <w:rPr>
                <w:rFonts w:eastAsiaTheme="minorEastAsia"/>
              </w:rPr>
            </w:pPr>
            <w:r w:rsidRPr="0067378C">
              <w:rPr>
                <w:rFonts w:eastAsiaTheme="minorEastAsia"/>
              </w:rPr>
              <w:t>2018 года</w:t>
            </w:r>
          </w:p>
        </w:tc>
        <w:tc>
          <w:tcPr>
            <w:tcW w:w="1416"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Глава, специалисты</w:t>
            </w:r>
          </w:p>
        </w:tc>
      </w:tr>
      <w:tr w:rsidR="001410AA" w:rsidRPr="0067378C" w:rsidTr="00EF76CC">
        <w:trPr>
          <w:tblCellSpacing w:w="7" w:type="dxa"/>
          <w:jc w:val="center"/>
        </w:trPr>
        <w:tc>
          <w:tcPr>
            <w:tcW w:w="3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4.</w:t>
            </w:r>
          </w:p>
        </w:tc>
        <w:tc>
          <w:tcPr>
            <w:tcW w:w="7845"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 xml:space="preserve">Обследование жилых помещений инвалидов и общего имущества  в многоквартирных домах, в которых проживают инвалиды,  по форме утвержденной Министерством строительства и </w:t>
            </w:r>
            <w:proofErr w:type="gramStart"/>
            <w:r w:rsidRPr="0067378C">
              <w:t>жилищно- коммунального</w:t>
            </w:r>
            <w:proofErr w:type="gramEnd"/>
            <w:r w:rsidRPr="0067378C">
              <w:t xml:space="preserve"> хозяйства РФ по категориям инвалидов:</w:t>
            </w:r>
          </w:p>
          <w:p w:rsidR="001410AA" w:rsidRPr="0067378C" w:rsidRDefault="001410AA" w:rsidP="00EF76CC">
            <w:pPr>
              <w:jc w:val="both"/>
            </w:pPr>
            <w:r w:rsidRPr="0067378C">
              <w:t> 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1410AA" w:rsidRPr="0067378C" w:rsidRDefault="001410AA" w:rsidP="00EF76CC">
            <w:pPr>
              <w:jc w:val="both"/>
            </w:pPr>
            <w:r w:rsidRPr="0067378C">
              <w:t xml:space="preserve">б) со стойкими расстройствами функции слуха, сопряженными </w:t>
            </w:r>
            <w:proofErr w:type="gramStart"/>
            <w:r w:rsidRPr="0067378C">
              <w:t>с</w:t>
            </w:r>
            <w:proofErr w:type="gramEnd"/>
          </w:p>
          <w:p w:rsidR="001410AA" w:rsidRPr="0067378C" w:rsidRDefault="001410AA" w:rsidP="00EF76CC">
            <w:pPr>
              <w:jc w:val="both"/>
            </w:pPr>
            <w:r w:rsidRPr="0067378C">
              <w:t> необходимостью использования вспомогательных средств.</w:t>
            </w:r>
          </w:p>
          <w:p w:rsidR="001410AA" w:rsidRPr="0067378C" w:rsidRDefault="001410AA" w:rsidP="00EF76CC">
            <w:pPr>
              <w:jc w:val="both"/>
            </w:pPr>
            <w:r w:rsidRPr="0067378C">
              <w:t> в</w:t>
            </w:r>
            <w:proofErr w:type="gramStart"/>
            <w:r w:rsidRPr="0067378C">
              <w:t>)с</w:t>
            </w:r>
            <w:proofErr w:type="gramEnd"/>
            <w:r w:rsidRPr="0067378C">
              <w:t>о стойкими расстройствами функции зрения, сопряженными</w:t>
            </w:r>
          </w:p>
          <w:p w:rsidR="001410AA" w:rsidRPr="0067378C" w:rsidRDefault="001410AA" w:rsidP="00EF76CC">
            <w:pPr>
              <w:jc w:val="both"/>
            </w:pPr>
            <w:r w:rsidRPr="0067378C">
              <w:t>  с необходимостью использования собаки – проводника, иных вспомогательных средств.</w:t>
            </w:r>
          </w:p>
          <w:p w:rsidR="001410AA" w:rsidRPr="0067378C" w:rsidRDefault="001410AA" w:rsidP="00EF76CC">
            <w:pPr>
              <w:jc w:val="both"/>
            </w:pPr>
            <w:r w:rsidRPr="0067378C">
              <w:t> г) с задержками в развитии и другими нарушениями функций</w:t>
            </w:r>
          </w:p>
          <w:p w:rsidR="001410AA" w:rsidRPr="0067378C" w:rsidRDefault="001410AA" w:rsidP="00EF76CC">
            <w:pPr>
              <w:jc w:val="both"/>
            </w:pPr>
            <w:r w:rsidRPr="0067378C">
              <w:t>организма человека. </w:t>
            </w:r>
          </w:p>
        </w:tc>
        <w:tc>
          <w:tcPr>
            <w:tcW w:w="15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rPr>
                <w:rFonts w:eastAsiaTheme="minorEastAsia"/>
              </w:rPr>
            </w:pPr>
            <w:r w:rsidRPr="0067378C">
              <w:rPr>
                <w:rFonts w:eastAsiaTheme="minorEastAsia"/>
              </w:rPr>
              <w:t xml:space="preserve">Декабрь </w:t>
            </w:r>
          </w:p>
          <w:p w:rsidR="001410AA" w:rsidRPr="0067378C" w:rsidRDefault="001410AA" w:rsidP="00EF76CC">
            <w:pPr>
              <w:jc w:val="both"/>
              <w:rPr>
                <w:rFonts w:eastAsiaTheme="minorEastAsia"/>
              </w:rPr>
            </w:pPr>
            <w:r w:rsidRPr="0067378C">
              <w:rPr>
                <w:rFonts w:eastAsiaTheme="minorEastAsia"/>
              </w:rPr>
              <w:t>2018 года</w:t>
            </w:r>
          </w:p>
        </w:tc>
        <w:tc>
          <w:tcPr>
            <w:tcW w:w="1416"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Глава, специалисты</w:t>
            </w:r>
          </w:p>
        </w:tc>
      </w:tr>
      <w:tr w:rsidR="001410AA" w:rsidRPr="0067378C" w:rsidTr="00EF76CC">
        <w:trPr>
          <w:tblCellSpacing w:w="7" w:type="dxa"/>
          <w:jc w:val="center"/>
        </w:trPr>
        <w:tc>
          <w:tcPr>
            <w:tcW w:w="3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5.</w:t>
            </w:r>
          </w:p>
        </w:tc>
        <w:tc>
          <w:tcPr>
            <w:tcW w:w="7845"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Заседание муниципальной комиссии  и подведение итогов обследования:</w:t>
            </w:r>
          </w:p>
          <w:p w:rsidR="001410AA" w:rsidRPr="0067378C" w:rsidRDefault="001410AA" w:rsidP="00EF76CC">
            <w:pPr>
              <w:jc w:val="both"/>
            </w:pPr>
            <w:r w:rsidRPr="0067378C">
              <w:t> - экономическая оценка потребности в финансировании по капитальному ремонту  или реконструкции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w:t>
            </w:r>
          </w:p>
          <w:p w:rsidR="001410AA" w:rsidRPr="0067378C" w:rsidRDefault="001410AA" w:rsidP="00EF76CC">
            <w:pPr>
              <w:jc w:val="both"/>
            </w:pPr>
            <w:r w:rsidRPr="0067378C">
              <w:t> </w:t>
            </w:r>
          </w:p>
        </w:tc>
        <w:tc>
          <w:tcPr>
            <w:tcW w:w="1540"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rPr>
                <w:rFonts w:eastAsiaTheme="minorEastAsia"/>
              </w:rPr>
            </w:pPr>
            <w:r w:rsidRPr="0067378C">
              <w:rPr>
                <w:rFonts w:eastAsiaTheme="minorEastAsia"/>
              </w:rPr>
              <w:t xml:space="preserve">Декабрь </w:t>
            </w:r>
          </w:p>
          <w:p w:rsidR="001410AA" w:rsidRPr="0067378C" w:rsidRDefault="001410AA" w:rsidP="00EF76CC">
            <w:pPr>
              <w:jc w:val="both"/>
              <w:rPr>
                <w:rFonts w:eastAsiaTheme="minorEastAsia"/>
              </w:rPr>
            </w:pPr>
            <w:r w:rsidRPr="0067378C">
              <w:rPr>
                <w:rFonts w:eastAsiaTheme="minorEastAsia"/>
              </w:rPr>
              <w:t>2018 года</w:t>
            </w:r>
          </w:p>
        </w:tc>
        <w:tc>
          <w:tcPr>
            <w:tcW w:w="1416" w:type="dxa"/>
            <w:tcBorders>
              <w:top w:val="outset" w:sz="6" w:space="0" w:color="auto"/>
              <w:left w:val="outset" w:sz="6" w:space="0" w:color="auto"/>
              <w:bottom w:val="outset" w:sz="6" w:space="0" w:color="auto"/>
              <w:right w:val="outset" w:sz="6" w:space="0" w:color="auto"/>
            </w:tcBorders>
            <w:hideMark/>
          </w:tcPr>
          <w:p w:rsidR="001410AA" w:rsidRPr="0067378C" w:rsidRDefault="001410AA" w:rsidP="00EF76CC">
            <w:pPr>
              <w:jc w:val="both"/>
            </w:pPr>
            <w:r w:rsidRPr="0067378C">
              <w:t>Глава, специалисты</w:t>
            </w:r>
          </w:p>
        </w:tc>
      </w:tr>
    </w:tbl>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Default="001410AA" w:rsidP="001B0956">
      <w:pPr>
        <w:widowControl w:val="0"/>
        <w:tabs>
          <w:tab w:val="left" w:pos="188"/>
        </w:tabs>
        <w:autoSpaceDE w:val="0"/>
        <w:autoSpaceDN w:val="0"/>
        <w:adjustRightInd w:val="0"/>
      </w:pPr>
    </w:p>
    <w:p w:rsidR="006D659C" w:rsidRPr="0067378C" w:rsidRDefault="006D659C"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6D659C" w:rsidRPr="00FB05FD" w:rsidRDefault="006D659C" w:rsidP="006D659C">
      <w:pPr>
        <w:rPr>
          <w:color w:val="000000"/>
        </w:rPr>
      </w:pPr>
      <w:r w:rsidRPr="00FB05FD">
        <w:rPr>
          <w:color w:val="000000"/>
        </w:rPr>
        <w:t xml:space="preserve">                                           </w:t>
      </w:r>
      <w:r>
        <w:rPr>
          <w:color w:val="000000"/>
        </w:rPr>
        <w:t xml:space="preserve">                        </w:t>
      </w:r>
      <w:r w:rsidRPr="00FB05FD">
        <w:rPr>
          <w:color w:val="000000"/>
        </w:rPr>
        <w:t xml:space="preserve"> АДМИНИСТРАЦИЯ</w:t>
      </w:r>
    </w:p>
    <w:p w:rsidR="006D659C" w:rsidRPr="00FB05FD" w:rsidRDefault="006D659C" w:rsidP="006D659C">
      <w:pPr>
        <w:jc w:val="center"/>
        <w:rPr>
          <w:color w:val="000000"/>
        </w:rPr>
      </w:pPr>
      <w:r w:rsidRPr="00FB05FD">
        <w:rPr>
          <w:color w:val="000000"/>
        </w:rPr>
        <w:t>СЕРЕБРЯНСКОГО СЕЛЬСОВЕТА</w:t>
      </w:r>
    </w:p>
    <w:p w:rsidR="006D659C" w:rsidRPr="00FB05FD" w:rsidRDefault="006D659C" w:rsidP="006D659C">
      <w:pPr>
        <w:jc w:val="center"/>
        <w:rPr>
          <w:color w:val="000000"/>
        </w:rPr>
      </w:pPr>
      <w:r w:rsidRPr="00FB05FD">
        <w:rPr>
          <w:color w:val="000000"/>
        </w:rPr>
        <w:t>ЧУЛЫМСКОГО РАЙОНА НОВОСИБИРСКОЙ ОБЛАСТИ</w:t>
      </w:r>
    </w:p>
    <w:p w:rsidR="006D659C" w:rsidRPr="00FB05FD" w:rsidRDefault="006D659C" w:rsidP="006D659C">
      <w:pPr>
        <w:jc w:val="center"/>
        <w:rPr>
          <w:color w:val="000000"/>
        </w:rPr>
      </w:pPr>
    </w:p>
    <w:p w:rsidR="006D659C" w:rsidRPr="00FB05FD" w:rsidRDefault="006D659C" w:rsidP="006D659C">
      <w:pPr>
        <w:jc w:val="center"/>
        <w:rPr>
          <w:color w:val="000000"/>
        </w:rPr>
      </w:pPr>
    </w:p>
    <w:p w:rsidR="006D659C" w:rsidRPr="00FB05FD" w:rsidRDefault="006D659C" w:rsidP="006D659C">
      <w:pPr>
        <w:jc w:val="center"/>
        <w:rPr>
          <w:color w:val="000000"/>
        </w:rPr>
      </w:pPr>
      <w:proofErr w:type="gramStart"/>
      <w:r w:rsidRPr="00FB05FD">
        <w:rPr>
          <w:color w:val="000000"/>
        </w:rPr>
        <w:t>П</w:t>
      </w:r>
      <w:proofErr w:type="gramEnd"/>
      <w:r w:rsidRPr="00FB05FD">
        <w:rPr>
          <w:color w:val="000000"/>
        </w:rPr>
        <w:t xml:space="preserve"> О С Т А Н О В Л Е Н И Е</w:t>
      </w:r>
    </w:p>
    <w:p w:rsidR="006D659C" w:rsidRPr="00FB05FD" w:rsidRDefault="006D659C" w:rsidP="006D659C">
      <w:pPr>
        <w:rPr>
          <w:color w:val="000000"/>
        </w:rPr>
      </w:pPr>
      <w:r w:rsidRPr="00FB05FD">
        <w:rPr>
          <w:color w:val="000000"/>
        </w:rPr>
        <w:t xml:space="preserve">                                          </w:t>
      </w:r>
    </w:p>
    <w:p w:rsidR="006D659C" w:rsidRPr="00FB05FD" w:rsidRDefault="006D659C" w:rsidP="006D659C">
      <w:pPr>
        <w:rPr>
          <w:color w:val="000000"/>
        </w:rPr>
      </w:pPr>
      <w:r w:rsidRPr="00FB05FD">
        <w:rPr>
          <w:color w:val="000000"/>
        </w:rPr>
        <w:t xml:space="preserve">  от   06.07.2018  г.                                                                                          № 66</w:t>
      </w:r>
    </w:p>
    <w:p w:rsidR="006D659C" w:rsidRPr="00FB05FD" w:rsidRDefault="006D659C" w:rsidP="006D659C">
      <w:pPr>
        <w:rPr>
          <w:color w:val="000000"/>
        </w:rPr>
      </w:pPr>
    </w:p>
    <w:p w:rsidR="006D659C" w:rsidRPr="00FB05FD" w:rsidRDefault="006D659C" w:rsidP="006D659C">
      <w:pPr>
        <w:rPr>
          <w:color w:val="000000"/>
        </w:rPr>
      </w:pPr>
      <w:r w:rsidRPr="00FB05FD">
        <w:rPr>
          <w:color w:val="000000"/>
        </w:rPr>
        <w:t xml:space="preserve">                                                         с. Серебрянское</w:t>
      </w:r>
    </w:p>
    <w:p w:rsidR="006D659C" w:rsidRPr="00FB05FD" w:rsidRDefault="006D659C" w:rsidP="006D659C">
      <w:pPr>
        <w:rPr>
          <w:color w:val="000000"/>
        </w:rPr>
      </w:pPr>
    </w:p>
    <w:p w:rsidR="006D659C" w:rsidRPr="00FB05FD" w:rsidRDefault="006D659C" w:rsidP="006D659C">
      <w:pPr>
        <w:rPr>
          <w:color w:val="000000"/>
        </w:rPr>
      </w:pPr>
      <w:r w:rsidRPr="00FB05FD">
        <w:rPr>
          <w:color w:val="000000"/>
        </w:rPr>
        <w:t xml:space="preserve">                       </w:t>
      </w:r>
    </w:p>
    <w:p w:rsidR="006D659C" w:rsidRPr="00FB05FD" w:rsidRDefault="006D659C" w:rsidP="006D659C">
      <w:pPr>
        <w:jc w:val="center"/>
        <w:rPr>
          <w:color w:val="000000"/>
        </w:rPr>
      </w:pPr>
      <w:r w:rsidRPr="00FB05FD">
        <w:rPr>
          <w:color w:val="000000"/>
        </w:rPr>
        <w:t xml:space="preserve">О присвоении почтового адреса </w:t>
      </w:r>
      <w:proofErr w:type="gramStart"/>
      <w:r w:rsidRPr="00FB05FD">
        <w:rPr>
          <w:color w:val="000000"/>
        </w:rPr>
        <w:t>в</w:t>
      </w:r>
      <w:proofErr w:type="gramEnd"/>
      <w:r w:rsidRPr="00FB05FD">
        <w:rPr>
          <w:color w:val="000000"/>
        </w:rPr>
        <w:t xml:space="preserve">  с. Серебрянское</w:t>
      </w:r>
    </w:p>
    <w:p w:rsidR="006D659C" w:rsidRPr="00FB05FD" w:rsidRDefault="006D659C" w:rsidP="006D659C">
      <w:pPr>
        <w:jc w:val="center"/>
        <w:rPr>
          <w:color w:val="000000"/>
        </w:rPr>
      </w:pPr>
      <w:r w:rsidRPr="00FB05FD">
        <w:rPr>
          <w:color w:val="000000"/>
        </w:rPr>
        <w:t>ул. Советская, дом  87  квартира  2</w:t>
      </w:r>
    </w:p>
    <w:p w:rsidR="006D659C" w:rsidRPr="00FB05FD" w:rsidRDefault="006D659C" w:rsidP="006D659C">
      <w:pPr>
        <w:jc w:val="center"/>
        <w:rPr>
          <w:color w:val="000000"/>
        </w:rPr>
      </w:pPr>
    </w:p>
    <w:p w:rsidR="006D659C" w:rsidRPr="00FB05FD" w:rsidRDefault="006D659C" w:rsidP="006D659C">
      <w:pPr>
        <w:jc w:val="center"/>
        <w:rPr>
          <w:color w:val="000000"/>
        </w:rPr>
      </w:pPr>
    </w:p>
    <w:p w:rsidR="006D659C" w:rsidRPr="00FB05FD" w:rsidRDefault="006D659C" w:rsidP="006D659C">
      <w:pPr>
        <w:jc w:val="both"/>
        <w:rPr>
          <w:color w:val="000000"/>
        </w:rPr>
      </w:pPr>
      <w:r w:rsidRPr="00FB05FD">
        <w:rPr>
          <w:color w:val="000000"/>
        </w:rPr>
        <w:t xml:space="preserve">     В  связи  с  обращением  Файзирахмановой  Галины  Федоровны  о  присвоении  почтового  адреса,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6D659C" w:rsidRPr="00FB05FD" w:rsidRDefault="006D659C" w:rsidP="006D659C">
      <w:pPr>
        <w:jc w:val="both"/>
        <w:rPr>
          <w:color w:val="000000"/>
        </w:rPr>
      </w:pPr>
      <w:r w:rsidRPr="00FB05FD">
        <w:rPr>
          <w:color w:val="000000"/>
        </w:rPr>
        <w:t xml:space="preserve">   Администрация Серебрянского сельсовета</w:t>
      </w:r>
    </w:p>
    <w:p w:rsidR="006D659C" w:rsidRPr="00FB05FD" w:rsidRDefault="006D659C" w:rsidP="006D659C">
      <w:pPr>
        <w:jc w:val="both"/>
        <w:rPr>
          <w:color w:val="000000"/>
        </w:rPr>
      </w:pPr>
      <w:r w:rsidRPr="00FB05FD">
        <w:rPr>
          <w:color w:val="000000"/>
        </w:rPr>
        <w:t xml:space="preserve">      ПОСТАНОВЛЯЕТ:</w:t>
      </w:r>
    </w:p>
    <w:p w:rsidR="006D659C" w:rsidRPr="00FB05FD" w:rsidRDefault="006D659C" w:rsidP="006D659C">
      <w:pPr>
        <w:jc w:val="both"/>
        <w:rPr>
          <w:color w:val="000000"/>
        </w:rPr>
      </w:pPr>
      <w:r w:rsidRPr="00FB05FD">
        <w:rPr>
          <w:color w:val="000000"/>
        </w:rPr>
        <w:t xml:space="preserve"> 1. Квартире, расположенной  по  адресу: Новосибирская  область,  Чулымский  район,  АОЗТ «Суминское»,  ул. Советская</w:t>
      </w:r>
      <w:proofErr w:type="gramStart"/>
      <w:r w:rsidRPr="00FB05FD">
        <w:rPr>
          <w:color w:val="000000"/>
        </w:rPr>
        <w:t>.</w:t>
      </w:r>
      <w:proofErr w:type="gramEnd"/>
      <w:r w:rsidRPr="00FB05FD">
        <w:rPr>
          <w:color w:val="000000"/>
        </w:rPr>
        <w:t xml:space="preserve">  </w:t>
      </w:r>
      <w:proofErr w:type="gramStart"/>
      <w:r w:rsidRPr="00FB05FD">
        <w:rPr>
          <w:color w:val="000000"/>
        </w:rPr>
        <w:t>д</w:t>
      </w:r>
      <w:proofErr w:type="gramEnd"/>
      <w:r w:rsidRPr="00FB05FD">
        <w:rPr>
          <w:color w:val="000000"/>
        </w:rPr>
        <w:t>ом 87 квартира 2,  присвоить  почтовый  адрес: Новосибирская  область, Чулымский  район, с. Серебрянское, ул.  Советская   дом  87, квартира 2</w:t>
      </w:r>
    </w:p>
    <w:p w:rsidR="006D659C" w:rsidRPr="00FB05FD" w:rsidRDefault="006D659C" w:rsidP="006D659C">
      <w:pPr>
        <w:jc w:val="both"/>
        <w:rPr>
          <w:color w:val="000000"/>
        </w:rPr>
      </w:pPr>
      <w:r w:rsidRPr="00FB05FD">
        <w:rPr>
          <w:color w:val="000000"/>
        </w:rPr>
        <w:t xml:space="preserve"> 2. </w:t>
      </w:r>
      <w:proofErr w:type="gramStart"/>
      <w:r w:rsidRPr="00FB05FD">
        <w:rPr>
          <w:color w:val="000000"/>
        </w:rPr>
        <w:t>Контроль за</w:t>
      </w:r>
      <w:proofErr w:type="gramEnd"/>
      <w:r w:rsidRPr="00FB05FD">
        <w:rPr>
          <w:color w:val="000000"/>
        </w:rPr>
        <w:t xml:space="preserve"> исполнением постановления оставляю за собой.</w:t>
      </w:r>
    </w:p>
    <w:p w:rsidR="006D659C" w:rsidRPr="00FB05FD" w:rsidRDefault="006D659C" w:rsidP="006D659C">
      <w:pPr>
        <w:ind w:left="360"/>
        <w:jc w:val="both"/>
        <w:rPr>
          <w:color w:val="000000"/>
        </w:rPr>
      </w:pPr>
    </w:p>
    <w:p w:rsidR="006D659C" w:rsidRPr="00FB05FD" w:rsidRDefault="006D659C" w:rsidP="006D659C">
      <w:pPr>
        <w:ind w:left="360"/>
        <w:jc w:val="both"/>
        <w:rPr>
          <w:color w:val="000000"/>
        </w:rPr>
      </w:pPr>
    </w:p>
    <w:p w:rsidR="006D659C" w:rsidRPr="00FB05FD" w:rsidRDefault="006D659C" w:rsidP="006D659C">
      <w:pPr>
        <w:ind w:left="360"/>
        <w:jc w:val="both"/>
        <w:rPr>
          <w:color w:val="000000"/>
        </w:rPr>
      </w:pPr>
    </w:p>
    <w:p w:rsidR="006D659C" w:rsidRPr="00FB05FD" w:rsidRDefault="006D659C" w:rsidP="006D659C">
      <w:pPr>
        <w:ind w:left="360"/>
        <w:jc w:val="both"/>
        <w:rPr>
          <w:color w:val="000000"/>
        </w:rPr>
      </w:pPr>
    </w:p>
    <w:p w:rsidR="006D659C" w:rsidRPr="00FB05FD" w:rsidRDefault="006D659C" w:rsidP="006D659C">
      <w:pPr>
        <w:ind w:left="360"/>
        <w:jc w:val="both"/>
        <w:rPr>
          <w:color w:val="000000"/>
        </w:rPr>
      </w:pPr>
    </w:p>
    <w:p w:rsidR="006D659C" w:rsidRPr="00FB05FD" w:rsidRDefault="006D659C" w:rsidP="006D659C">
      <w:pPr>
        <w:ind w:left="360"/>
        <w:jc w:val="both"/>
        <w:rPr>
          <w:color w:val="000000"/>
        </w:rPr>
      </w:pPr>
      <w:r w:rsidRPr="00FB05FD">
        <w:rPr>
          <w:color w:val="000000"/>
        </w:rPr>
        <w:t xml:space="preserve"> Глава  Серебрянского сельсовета    </w:t>
      </w:r>
    </w:p>
    <w:p w:rsidR="006D659C" w:rsidRPr="00FB05FD" w:rsidRDefault="006D659C" w:rsidP="006D659C">
      <w:pPr>
        <w:ind w:left="360"/>
        <w:jc w:val="both"/>
        <w:rPr>
          <w:color w:val="000000"/>
        </w:rPr>
      </w:pPr>
      <w:r w:rsidRPr="00FB05FD">
        <w:rPr>
          <w:color w:val="000000"/>
        </w:rPr>
        <w:t>Чулымского района</w:t>
      </w:r>
    </w:p>
    <w:p w:rsidR="006D659C" w:rsidRPr="00FB05FD" w:rsidRDefault="006D659C" w:rsidP="006D659C">
      <w:pPr>
        <w:ind w:left="360"/>
        <w:jc w:val="both"/>
        <w:rPr>
          <w:color w:val="000000"/>
        </w:rPr>
      </w:pPr>
      <w:r w:rsidRPr="00FB05FD">
        <w:rPr>
          <w:color w:val="000000"/>
        </w:rPr>
        <w:t>Новосибирской области                                             А.Н. Писарев.</w:t>
      </w:r>
    </w:p>
    <w:p w:rsidR="006D659C" w:rsidRPr="00FB05FD" w:rsidRDefault="006D659C" w:rsidP="006D659C">
      <w:pPr>
        <w:ind w:left="360"/>
        <w:jc w:val="both"/>
        <w:rPr>
          <w:color w:val="000000"/>
        </w:rPr>
      </w:pPr>
    </w:p>
    <w:p w:rsidR="006D659C" w:rsidRPr="00FB05FD" w:rsidRDefault="006D659C" w:rsidP="006D659C">
      <w:pPr>
        <w:ind w:left="360"/>
        <w:jc w:val="both"/>
        <w:rPr>
          <w:color w:val="000000"/>
        </w:rPr>
      </w:pPr>
    </w:p>
    <w:p w:rsidR="006D659C" w:rsidRPr="00FB05FD" w:rsidRDefault="006D659C" w:rsidP="006D659C">
      <w:pPr>
        <w:ind w:left="360"/>
        <w:jc w:val="both"/>
        <w:rPr>
          <w:color w:val="000000"/>
        </w:rPr>
      </w:pPr>
    </w:p>
    <w:p w:rsidR="008310AC" w:rsidRPr="00F11B76" w:rsidRDefault="008310AC" w:rsidP="008310AC">
      <w:pPr>
        <w:jc w:val="center"/>
        <w:outlineLvl w:val="0"/>
        <w:rPr>
          <w:b/>
        </w:rPr>
      </w:pPr>
      <w:r w:rsidRPr="00F11B76">
        <w:rPr>
          <w:b/>
        </w:rPr>
        <w:t xml:space="preserve">АДМИНИСТРАЦИЯ </w:t>
      </w:r>
    </w:p>
    <w:p w:rsidR="008310AC" w:rsidRPr="00F11B76" w:rsidRDefault="008310AC" w:rsidP="008310AC">
      <w:pPr>
        <w:jc w:val="center"/>
        <w:outlineLvl w:val="0"/>
        <w:rPr>
          <w:b/>
        </w:rPr>
      </w:pPr>
      <w:r w:rsidRPr="00F11B76">
        <w:rPr>
          <w:b/>
        </w:rPr>
        <w:t>СЕРЕБРЯНСКОГО</w:t>
      </w:r>
    </w:p>
    <w:p w:rsidR="008310AC" w:rsidRPr="00F11B76" w:rsidRDefault="008310AC" w:rsidP="008310AC">
      <w:pPr>
        <w:jc w:val="center"/>
        <w:outlineLvl w:val="0"/>
        <w:rPr>
          <w:b/>
        </w:rPr>
      </w:pPr>
      <w:r w:rsidRPr="00F11B76">
        <w:rPr>
          <w:b/>
        </w:rPr>
        <w:t>СЕЛЬСОВЕТА</w:t>
      </w:r>
    </w:p>
    <w:p w:rsidR="008310AC" w:rsidRPr="00F11B76" w:rsidRDefault="008310AC" w:rsidP="008310AC">
      <w:pPr>
        <w:jc w:val="center"/>
        <w:outlineLvl w:val="0"/>
        <w:rPr>
          <w:b/>
        </w:rPr>
      </w:pPr>
      <w:r w:rsidRPr="00F11B76">
        <w:rPr>
          <w:b/>
        </w:rPr>
        <w:t xml:space="preserve">ЧУЛЫМСКОГО РАЙОНА  </w:t>
      </w:r>
    </w:p>
    <w:p w:rsidR="008310AC" w:rsidRPr="00F11B76" w:rsidRDefault="008310AC" w:rsidP="008310AC">
      <w:pPr>
        <w:jc w:val="center"/>
        <w:outlineLvl w:val="0"/>
        <w:rPr>
          <w:b/>
        </w:rPr>
      </w:pPr>
      <w:r w:rsidRPr="00F11B76">
        <w:rPr>
          <w:b/>
        </w:rPr>
        <w:t>НОВОСИБИРСКОЙ ОБЛАСТИ</w:t>
      </w:r>
    </w:p>
    <w:p w:rsidR="008310AC" w:rsidRPr="00F11B76" w:rsidRDefault="008310AC" w:rsidP="008310AC">
      <w:pPr>
        <w:pStyle w:val="ConsNonformat"/>
        <w:widowControl/>
        <w:jc w:val="both"/>
        <w:rPr>
          <w:rFonts w:ascii="Times New Roman" w:hAnsi="Times New Roman" w:cs="Times New Roman"/>
          <w:sz w:val="24"/>
          <w:szCs w:val="24"/>
        </w:rPr>
      </w:pPr>
    </w:p>
    <w:p w:rsidR="008310AC" w:rsidRPr="00F11B76" w:rsidRDefault="008310AC" w:rsidP="008310AC">
      <w:pPr>
        <w:pStyle w:val="ConsNonformat"/>
        <w:widowControl/>
        <w:jc w:val="both"/>
        <w:rPr>
          <w:rFonts w:ascii="Times New Roman" w:hAnsi="Times New Roman" w:cs="Times New Roman"/>
          <w:sz w:val="24"/>
          <w:szCs w:val="24"/>
        </w:rPr>
      </w:pPr>
    </w:p>
    <w:p w:rsidR="008310AC" w:rsidRPr="00F11B76" w:rsidRDefault="008310AC" w:rsidP="008310AC">
      <w:pPr>
        <w:jc w:val="center"/>
        <w:outlineLvl w:val="0"/>
        <w:rPr>
          <w:b/>
        </w:rPr>
      </w:pPr>
      <w:r w:rsidRPr="00F11B76">
        <w:rPr>
          <w:b/>
        </w:rPr>
        <w:t>РАСПОРЯЖЕНИЕ</w:t>
      </w:r>
    </w:p>
    <w:p w:rsidR="008310AC" w:rsidRPr="00F11B76" w:rsidRDefault="008310AC" w:rsidP="008310AC">
      <w:r w:rsidRPr="00F11B76">
        <w:t>от  11.07.2018 г.                      с.   Серебрянское                                 № 30-р</w:t>
      </w:r>
    </w:p>
    <w:p w:rsidR="008310AC" w:rsidRPr="00F11B76" w:rsidRDefault="008310AC" w:rsidP="008310AC">
      <w:pPr>
        <w:jc w:val="center"/>
      </w:pPr>
      <w:r w:rsidRPr="00F11B76">
        <w:t>О  Плане противодействия коррупции в Серебрянском сельсовете Чулымского района Новосибирской области на 2018 – 2020 годы</w:t>
      </w:r>
    </w:p>
    <w:p w:rsidR="008310AC" w:rsidRPr="00F11B76" w:rsidRDefault="008310AC" w:rsidP="008310AC">
      <w:pPr>
        <w:pStyle w:val="aa"/>
        <w:shd w:val="clear" w:color="auto" w:fill="FFFFFF"/>
        <w:ind w:right="5498" w:firstLine="698"/>
        <w:rPr>
          <w:color w:val="000000"/>
        </w:rPr>
      </w:pPr>
    </w:p>
    <w:p w:rsidR="008310AC" w:rsidRPr="00F11B76" w:rsidRDefault="008310AC" w:rsidP="008310AC">
      <w:pPr>
        <w:jc w:val="both"/>
        <w:rPr>
          <w:shd w:val="clear" w:color="auto" w:fill="FFFFFF"/>
        </w:rPr>
      </w:pPr>
      <w:r w:rsidRPr="00F11B76">
        <w:rPr>
          <w:color w:val="000000"/>
        </w:rPr>
        <w:t xml:space="preserve">              </w:t>
      </w:r>
      <w:r w:rsidRPr="00F11B76">
        <w:t xml:space="preserve">В соответствии с Федеральным законом от 25.12.2008 № 273-ФЗ «О противодействии коррупции», </w:t>
      </w:r>
      <w:r w:rsidR="00AC23A1" w:rsidRPr="00F11B76">
        <w:fldChar w:fldCharType="begin"/>
      </w:r>
      <w:r w:rsidRPr="00F11B76">
        <w:instrText xml:space="preserve"> HYPERLINK "http://internet.garant.ru/" \l "/document/71977694/paragraph/1/doclist/0/selflink/0/context/%D1%83%D0%BA%D0%B0%D0%B7%20%E2%84%96378/" </w:instrText>
      </w:r>
      <w:r w:rsidR="00AC23A1" w:rsidRPr="00F11B76">
        <w:fldChar w:fldCharType="separate"/>
      </w:r>
      <w:r w:rsidRPr="00F11B76">
        <w:rPr>
          <w:shd w:val="clear" w:color="auto" w:fill="FFFFFF"/>
        </w:rPr>
        <w:t>Указом Президента РФ от 29 июня 2018 г. N 378 "О Национальном плане противодействия коррупции на 2018 - 2020 годы"</w:t>
      </w:r>
      <w:r w:rsidRPr="00F11B76">
        <w:rPr>
          <w:color w:val="000000"/>
        </w:rPr>
        <w:t xml:space="preserve"> и в целях обеспечения взаимодействия органов местного самоуправления, ведомств, принимающих участие в правоохранительной деятельности, выработки и </w:t>
      </w:r>
      <w:proofErr w:type="gramStart"/>
      <w:r w:rsidRPr="00F11B76">
        <w:rPr>
          <w:color w:val="000000"/>
        </w:rPr>
        <w:t>реализации</w:t>
      </w:r>
      <w:proofErr w:type="gramEnd"/>
      <w:r w:rsidRPr="00F11B76">
        <w:rPr>
          <w:color w:val="000000"/>
        </w:rPr>
        <w:t xml:space="preserve"> совместных мер, направленных  на устранение причин и условий, порождающих коррупцию, </w:t>
      </w:r>
    </w:p>
    <w:p w:rsidR="008310AC" w:rsidRPr="00F11B76" w:rsidRDefault="00AC23A1" w:rsidP="008310AC">
      <w:pPr>
        <w:jc w:val="both"/>
        <w:rPr>
          <w:color w:val="000000"/>
        </w:rPr>
      </w:pPr>
      <w:r w:rsidRPr="00F11B76">
        <w:fldChar w:fldCharType="end"/>
      </w:r>
    </w:p>
    <w:p w:rsidR="008310AC" w:rsidRPr="00F11B76" w:rsidRDefault="008310AC" w:rsidP="008310AC">
      <w:pPr>
        <w:pStyle w:val="aff4"/>
        <w:numPr>
          <w:ilvl w:val="0"/>
          <w:numId w:val="33"/>
        </w:numPr>
        <w:spacing w:after="0"/>
        <w:ind w:left="0" w:firstLine="567"/>
        <w:jc w:val="both"/>
        <w:rPr>
          <w:rFonts w:ascii="Times New Roman" w:hAnsi="Times New Roman"/>
          <w:sz w:val="24"/>
          <w:szCs w:val="24"/>
        </w:rPr>
      </w:pPr>
      <w:r w:rsidRPr="00F11B76">
        <w:rPr>
          <w:rFonts w:ascii="Times New Roman" w:hAnsi="Times New Roman"/>
          <w:sz w:val="24"/>
          <w:szCs w:val="24"/>
        </w:rPr>
        <w:t>Утвердить прилагаемый План противодействия коррупции в Серебрянском сельсовете Чулымского района Новосибирской области  на 2018- 2020 годы.</w:t>
      </w:r>
    </w:p>
    <w:p w:rsidR="008310AC" w:rsidRPr="00F11B76" w:rsidRDefault="008310AC" w:rsidP="008310AC">
      <w:pPr>
        <w:pStyle w:val="aff4"/>
        <w:numPr>
          <w:ilvl w:val="0"/>
          <w:numId w:val="33"/>
        </w:numPr>
        <w:spacing w:after="0"/>
        <w:ind w:left="0" w:firstLine="567"/>
        <w:jc w:val="both"/>
        <w:rPr>
          <w:rFonts w:ascii="Times New Roman" w:hAnsi="Times New Roman"/>
          <w:sz w:val="24"/>
          <w:szCs w:val="24"/>
        </w:rPr>
      </w:pPr>
      <w:r w:rsidRPr="00F11B76">
        <w:rPr>
          <w:rFonts w:ascii="Times New Roman" w:hAnsi="Times New Roman"/>
          <w:sz w:val="24"/>
          <w:szCs w:val="24"/>
        </w:rPr>
        <w:t xml:space="preserve">Ответственным исполнителем </w:t>
      </w:r>
      <w:r w:rsidRPr="00F11B76">
        <w:rPr>
          <w:rFonts w:ascii="Times New Roman" w:hAnsi="Times New Roman"/>
          <w:color w:val="000000"/>
          <w:sz w:val="24"/>
          <w:szCs w:val="24"/>
        </w:rPr>
        <w:t>мероприятий, предусмотренных  в прилагаемом Плане</w:t>
      </w:r>
      <w:r w:rsidRPr="00F11B76">
        <w:rPr>
          <w:rFonts w:ascii="Times New Roman" w:hAnsi="Times New Roman"/>
          <w:sz w:val="24"/>
          <w:szCs w:val="24"/>
        </w:rPr>
        <w:t xml:space="preserve"> противодействия коррупции в Серебрянском сельсовете  Чулымского района Новосибирской области  на 2018- 2020 годы, назначить Гутникову Н.А., заместителя главы администрации Серебрянского сельсовета Чулымского района Новосибирской области.</w:t>
      </w:r>
    </w:p>
    <w:p w:rsidR="008310AC" w:rsidRPr="00F11B76" w:rsidRDefault="008310AC" w:rsidP="008310AC">
      <w:pPr>
        <w:pStyle w:val="aff4"/>
        <w:numPr>
          <w:ilvl w:val="0"/>
          <w:numId w:val="33"/>
        </w:numPr>
        <w:spacing w:after="0"/>
        <w:ind w:left="0" w:firstLine="567"/>
        <w:jc w:val="both"/>
        <w:rPr>
          <w:rFonts w:ascii="Times New Roman" w:hAnsi="Times New Roman"/>
          <w:sz w:val="24"/>
          <w:szCs w:val="24"/>
        </w:rPr>
      </w:pPr>
      <w:proofErr w:type="gramStart"/>
      <w:r w:rsidRPr="00F11B76">
        <w:rPr>
          <w:rFonts w:ascii="Times New Roman" w:hAnsi="Times New Roman"/>
          <w:color w:val="000000"/>
          <w:sz w:val="24"/>
          <w:szCs w:val="24"/>
        </w:rPr>
        <w:t>Контроль за</w:t>
      </w:r>
      <w:proofErr w:type="gramEnd"/>
      <w:r w:rsidRPr="00F11B76">
        <w:rPr>
          <w:rFonts w:ascii="Times New Roman" w:hAnsi="Times New Roman"/>
          <w:color w:val="000000"/>
          <w:sz w:val="24"/>
          <w:szCs w:val="24"/>
        </w:rPr>
        <w:t xml:space="preserve"> выполнением мероприятий, предусмотренных  в прилагаемом Плане</w:t>
      </w:r>
      <w:r w:rsidRPr="00F11B76">
        <w:rPr>
          <w:rFonts w:ascii="Times New Roman" w:hAnsi="Times New Roman"/>
          <w:sz w:val="24"/>
          <w:szCs w:val="24"/>
        </w:rPr>
        <w:t xml:space="preserve"> противодействия коррупции в Серебрянском сельсовете  Чулымского района Новосибирской области  на 2018- 2020 годы, </w:t>
      </w:r>
      <w:r w:rsidRPr="00F11B76">
        <w:rPr>
          <w:rFonts w:ascii="Times New Roman" w:hAnsi="Times New Roman"/>
          <w:color w:val="000000"/>
          <w:sz w:val="24"/>
          <w:szCs w:val="24"/>
        </w:rPr>
        <w:t xml:space="preserve">оставляю за собой. </w:t>
      </w:r>
    </w:p>
    <w:p w:rsidR="008310AC" w:rsidRPr="00F11B76" w:rsidRDefault="008310AC" w:rsidP="008310AC">
      <w:pPr>
        <w:pStyle w:val="aa"/>
        <w:keepLines/>
        <w:widowControl w:val="0"/>
        <w:numPr>
          <w:ilvl w:val="0"/>
          <w:numId w:val="33"/>
        </w:numPr>
        <w:shd w:val="clear" w:color="auto" w:fill="FFFFFF"/>
        <w:ind w:left="0" w:firstLine="567"/>
        <w:jc w:val="both"/>
        <w:rPr>
          <w:color w:val="000000"/>
        </w:rPr>
      </w:pPr>
      <w:r w:rsidRPr="00F11B76">
        <w:rPr>
          <w:color w:val="000000"/>
        </w:rPr>
        <w:t>Опубликовать настоящее  распоряжение в периодическом печатном издании "Серебрянский" и разместить на официальном сайте администрации Серебрянского сельсовета Чулымского района Новосибирской области в сети Интернет.</w:t>
      </w:r>
    </w:p>
    <w:p w:rsidR="008310AC" w:rsidRPr="00F11B76" w:rsidRDefault="008310AC" w:rsidP="008310AC">
      <w:pPr>
        <w:pStyle w:val="aff4"/>
        <w:spacing w:after="0"/>
        <w:ind w:left="567"/>
        <w:jc w:val="both"/>
        <w:rPr>
          <w:rFonts w:ascii="Times New Roman" w:hAnsi="Times New Roman"/>
          <w:sz w:val="24"/>
          <w:szCs w:val="24"/>
        </w:rPr>
      </w:pPr>
    </w:p>
    <w:p w:rsidR="008310AC" w:rsidRPr="00F11B76" w:rsidRDefault="008310AC" w:rsidP="008310AC">
      <w:pPr>
        <w:pStyle w:val="aa"/>
        <w:shd w:val="clear" w:color="auto" w:fill="FFFFFF"/>
        <w:ind w:firstLine="697"/>
        <w:rPr>
          <w:bCs/>
          <w:color w:val="000000"/>
        </w:rPr>
      </w:pPr>
    </w:p>
    <w:p w:rsidR="008310AC" w:rsidRPr="00F11B76" w:rsidRDefault="008310AC" w:rsidP="008310AC">
      <w:pPr>
        <w:pStyle w:val="aa"/>
        <w:shd w:val="clear" w:color="auto" w:fill="FFFFFF"/>
        <w:rPr>
          <w:bCs/>
          <w:color w:val="000000"/>
        </w:rPr>
      </w:pPr>
      <w:r w:rsidRPr="00F11B76">
        <w:rPr>
          <w:bCs/>
          <w:color w:val="000000"/>
        </w:rPr>
        <w:t>Глава  Серебрянского сельсовета</w:t>
      </w:r>
    </w:p>
    <w:p w:rsidR="008310AC" w:rsidRPr="00F11B76" w:rsidRDefault="008310AC" w:rsidP="008310AC">
      <w:pPr>
        <w:pStyle w:val="aa"/>
        <w:shd w:val="clear" w:color="auto" w:fill="FFFFFF"/>
        <w:rPr>
          <w:bCs/>
          <w:color w:val="000000"/>
        </w:rPr>
      </w:pPr>
      <w:r w:rsidRPr="00F11B76">
        <w:rPr>
          <w:bCs/>
          <w:color w:val="000000"/>
        </w:rPr>
        <w:t xml:space="preserve">Чулымского района Новосибирской области                                   А.Н.Писарев                   </w:t>
      </w:r>
    </w:p>
    <w:p w:rsidR="008310AC" w:rsidRPr="00F11B76" w:rsidRDefault="008310AC" w:rsidP="008310AC"/>
    <w:p w:rsidR="008310AC" w:rsidRPr="00F11B76" w:rsidRDefault="008310AC" w:rsidP="008310AC">
      <w:pPr>
        <w:pStyle w:val="ConsPlusNormal"/>
        <w:widowControl/>
        <w:spacing w:line="360" w:lineRule="auto"/>
        <w:ind w:left="6300" w:firstLine="0"/>
        <w:jc w:val="right"/>
        <w:rPr>
          <w:rFonts w:ascii="Times New Roman" w:hAnsi="Times New Roman" w:cs="Times New Roman"/>
          <w:sz w:val="24"/>
          <w:szCs w:val="24"/>
        </w:rPr>
      </w:pPr>
      <w:r w:rsidRPr="00F11B76">
        <w:rPr>
          <w:rFonts w:ascii="Times New Roman" w:hAnsi="Times New Roman" w:cs="Times New Roman"/>
          <w:sz w:val="24"/>
          <w:szCs w:val="24"/>
        </w:rPr>
        <w:t>УТВЕРЖДЕН</w:t>
      </w:r>
    </w:p>
    <w:p w:rsidR="008310AC" w:rsidRPr="00F11B76" w:rsidRDefault="008310AC" w:rsidP="008310AC">
      <w:pPr>
        <w:pStyle w:val="ConsPlusNormal"/>
        <w:widowControl/>
        <w:ind w:left="6300" w:firstLine="0"/>
        <w:jc w:val="right"/>
        <w:rPr>
          <w:rFonts w:ascii="Times New Roman" w:hAnsi="Times New Roman" w:cs="Times New Roman"/>
          <w:sz w:val="24"/>
          <w:szCs w:val="24"/>
        </w:rPr>
      </w:pPr>
      <w:r w:rsidRPr="00F11B76">
        <w:rPr>
          <w:rFonts w:ascii="Times New Roman" w:hAnsi="Times New Roman" w:cs="Times New Roman"/>
          <w:sz w:val="24"/>
          <w:szCs w:val="24"/>
        </w:rPr>
        <w:t>Распоряжением</w:t>
      </w:r>
    </w:p>
    <w:p w:rsidR="008310AC" w:rsidRPr="00F11B76" w:rsidRDefault="008310AC" w:rsidP="008310AC">
      <w:pPr>
        <w:pStyle w:val="ConsPlusNormal"/>
        <w:widowControl/>
        <w:ind w:left="5670" w:firstLine="0"/>
        <w:jc w:val="right"/>
        <w:rPr>
          <w:rFonts w:ascii="Times New Roman" w:hAnsi="Times New Roman" w:cs="Times New Roman"/>
          <w:sz w:val="24"/>
          <w:szCs w:val="24"/>
        </w:rPr>
      </w:pPr>
      <w:r w:rsidRPr="00F11B76">
        <w:rPr>
          <w:rFonts w:ascii="Times New Roman" w:hAnsi="Times New Roman" w:cs="Times New Roman"/>
          <w:sz w:val="24"/>
          <w:szCs w:val="24"/>
        </w:rPr>
        <w:t xml:space="preserve">Администрации  Серебрняского сельсовета </w:t>
      </w:r>
    </w:p>
    <w:p w:rsidR="008310AC" w:rsidRPr="00F11B76" w:rsidRDefault="008310AC" w:rsidP="008310AC">
      <w:pPr>
        <w:pStyle w:val="ConsPlusNormal"/>
        <w:widowControl/>
        <w:ind w:left="6300" w:firstLine="0"/>
        <w:jc w:val="right"/>
        <w:rPr>
          <w:rFonts w:ascii="Times New Roman" w:hAnsi="Times New Roman" w:cs="Times New Roman"/>
          <w:sz w:val="24"/>
          <w:szCs w:val="24"/>
        </w:rPr>
      </w:pPr>
      <w:r w:rsidRPr="00F11B76">
        <w:rPr>
          <w:rFonts w:ascii="Times New Roman" w:hAnsi="Times New Roman" w:cs="Times New Roman"/>
          <w:sz w:val="24"/>
          <w:szCs w:val="24"/>
        </w:rPr>
        <w:t>Чулымского района Новосибирской области</w:t>
      </w:r>
    </w:p>
    <w:p w:rsidR="008310AC" w:rsidRPr="00F11B76" w:rsidRDefault="008310AC" w:rsidP="008310AC">
      <w:pPr>
        <w:ind w:left="6300"/>
        <w:jc w:val="right"/>
      </w:pPr>
      <w:r w:rsidRPr="00F11B76">
        <w:t>от 11.07.2018 г. № 30-р</w:t>
      </w:r>
    </w:p>
    <w:p w:rsidR="008310AC" w:rsidRPr="00F11B76" w:rsidRDefault="008310AC" w:rsidP="008310AC">
      <w:pPr>
        <w:jc w:val="right"/>
      </w:pPr>
    </w:p>
    <w:p w:rsidR="008310AC" w:rsidRPr="00F11B76" w:rsidRDefault="008310AC" w:rsidP="008310AC">
      <w:pPr>
        <w:autoSpaceDE w:val="0"/>
        <w:autoSpaceDN w:val="0"/>
        <w:adjustRightInd w:val="0"/>
        <w:jc w:val="center"/>
      </w:pPr>
      <w:r w:rsidRPr="00F11B76">
        <w:t xml:space="preserve">ПЛАН </w:t>
      </w:r>
    </w:p>
    <w:p w:rsidR="008310AC" w:rsidRPr="00F11B76" w:rsidRDefault="008310AC" w:rsidP="008310AC">
      <w:pPr>
        <w:jc w:val="center"/>
      </w:pPr>
      <w:r w:rsidRPr="00F11B76">
        <w:t>противодействия коррупции в  Серебрянском сельсовете   Чулымского района Новосибирской области    на 2018- 2020годы</w:t>
      </w:r>
    </w:p>
    <w:p w:rsidR="008310AC" w:rsidRPr="00F11B76" w:rsidRDefault="008310AC" w:rsidP="008310AC">
      <w:pPr>
        <w:jc w:val="center"/>
      </w:pPr>
    </w:p>
    <w:tbl>
      <w:tblPr>
        <w:tblW w:w="103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0"/>
        <w:gridCol w:w="4643"/>
        <w:gridCol w:w="8"/>
        <w:gridCol w:w="13"/>
        <w:gridCol w:w="21"/>
        <w:gridCol w:w="7"/>
        <w:gridCol w:w="3055"/>
        <w:gridCol w:w="9"/>
        <w:gridCol w:w="321"/>
        <w:gridCol w:w="1514"/>
      </w:tblGrid>
      <w:tr w:rsidR="008310AC" w:rsidRPr="00F11B76" w:rsidTr="00EF76CC">
        <w:trPr>
          <w:trHeight w:val="510"/>
        </w:trPr>
        <w:tc>
          <w:tcPr>
            <w:tcW w:w="709"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 xml:space="preserve">№ </w:t>
            </w:r>
            <w:proofErr w:type="gramStart"/>
            <w:r w:rsidRPr="00F11B76">
              <w:rPr>
                <w:b/>
              </w:rPr>
              <w:t>п</w:t>
            </w:r>
            <w:proofErr w:type="gramEnd"/>
            <w:r w:rsidRPr="00F11B76">
              <w:rPr>
                <w:b/>
              </w:rPr>
              <w:t>/п</w:t>
            </w: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Мероприятия</w:t>
            </w:r>
          </w:p>
        </w:tc>
        <w:tc>
          <w:tcPr>
            <w:tcW w:w="3392"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 xml:space="preserve">Ответственные </w:t>
            </w:r>
          </w:p>
          <w:p w:rsidR="008310AC" w:rsidRPr="00F11B76" w:rsidRDefault="008310AC" w:rsidP="00EF76CC">
            <w:pPr>
              <w:jc w:val="center"/>
              <w:rPr>
                <w:b/>
                <w:lang w:eastAsia="en-US"/>
              </w:rPr>
            </w:pPr>
            <w:r w:rsidRPr="00F11B76">
              <w:rPr>
                <w:b/>
              </w:rPr>
              <w:t>исполнители</w:t>
            </w:r>
          </w:p>
        </w:tc>
        <w:tc>
          <w:tcPr>
            <w:tcW w:w="1514"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Срок реализации</w:t>
            </w:r>
          </w:p>
        </w:tc>
      </w:tr>
      <w:tr w:rsidR="008310AC" w:rsidRPr="00F11B76" w:rsidTr="00EF76CC">
        <w:trPr>
          <w:trHeight w:val="345"/>
        </w:trPr>
        <w:tc>
          <w:tcPr>
            <w:tcW w:w="10310" w:type="dxa"/>
            <w:gridSpan w:val="11"/>
            <w:tcBorders>
              <w:top w:val="single" w:sz="4" w:space="0" w:color="auto"/>
              <w:left w:val="single" w:sz="4" w:space="0" w:color="auto"/>
              <w:bottom w:val="single" w:sz="2" w:space="0" w:color="auto"/>
              <w:right w:val="single" w:sz="4" w:space="0" w:color="auto"/>
            </w:tcBorders>
            <w:hideMark/>
          </w:tcPr>
          <w:p w:rsidR="008310AC" w:rsidRPr="00F11B76" w:rsidRDefault="008310AC" w:rsidP="00EF76CC">
            <w:pPr>
              <w:jc w:val="center"/>
              <w:rPr>
                <w:b/>
                <w:lang w:eastAsia="en-US"/>
              </w:rPr>
            </w:pPr>
            <w:r w:rsidRPr="00F11B76">
              <w:rPr>
                <w:b/>
              </w:rPr>
              <w:t>Раздел 1. Меры по правовому обеспечению противодействия коррупции</w:t>
            </w:r>
          </w:p>
        </w:tc>
      </w:tr>
      <w:tr w:rsidR="008310AC" w:rsidRPr="00F11B76" w:rsidTr="00EF76CC">
        <w:trPr>
          <w:trHeight w:val="1166"/>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Совершенствование нормативной базы по вопросам муниципальной службы</w:t>
            </w:r>
          </w:p>
          <w:p w:rsidR="008310AC" w:rsidRPr="00F11B76" w:rsidRDefault="008310AC" w:rsidP="00EF76CC">
            <w:pPr>
              <w:jc w:val="both"/>
            </w:pPr>
            <w:r w:rsidRPr="00F11B76">
              <w:t>Мониторинг изменений антикоррупционного законодательства Российской Федерации</w:t>
            </w:r>
          </w:p>
          <w:p w:rsidR="008310AC" w:rsidRPr="00F11B76" w:rsidRDefault="008310AC" w:rsidP="00EF76CC">
            <w:pPr>
              <w:jc w:val="both"/>
              <w:rPr>
                <w:lang w:eastAsia="en-US"/>
              </w:rPr>
            </w:pPr>
          </w:p>
        </w:tc>
        <w:tc>
          <w:tcPr>
            <w:tcW w:w="3392"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Уполномоченный Специалист Администрации Серебрянского сельсовета Чулымского района Новосибирской области (далее – заместитель главы администрации)</w:t>
            </w:r>
          </w:p>
        </w:tc>
        <w:tc>
          <w:tcPr>
            <w:tcW w:w="1514"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pStyle w:val="aa"/>
              <w:ind w:left="-108" w:right="-108"/>
              <w:jc w:val="both"/>
            </w:pPr>
            <w:r w:rsidRPr="00F11B76">
              <w:t xml:space="preserve">В течение </w:t>
            </w:r>
          </w:p>
          <w:p w:rsidR="008310AC" w:rsidRPr="00F11B76" w:rsidRDefault="008310AC" w:rsidP="00EF76CC">
            <w:pPr>
              <w:pStyle w:val="ConsPlusNormal"/>
              <w:ind w:left="-108" w:right="-108" w:firstLine="0"/>
              <w:jc w:val="both"/>
              <w:rPr>
                <w:rFonts w:ascii="Times New Roman" w:hAnsi="Times New Roman" w:cs="Times New Roman"/>
                <w:sz w:val="24"/>
                <w:szCs w:val="24"/>
              </w:rPr>
            </w:pPr>
            <w:r w:rsidRPr="00F11B76">
              <w:rPr>
                <w:rFonts w:ascii="Times New Roman" w:hAnsi="Times New Roman" w:cs="Times New Roman"/>
                <w:sz w:val="24"/>
                <w:szCs w:val="24"/>
              </w:rPr>
              <w:t>2018-2020 гг.</w:t>
            </w:r>
          </w:p>
          <w:p w:rsidR="008310AC" w:rsidRPr="00F11B76" w:rsidRDefault="008310AC" w:rsidP="00EF76CC">
            <w:pPr>
              <w:pStyle w:val="aa"/>
              <w:ind w:left="-108" w:right="-108"/>
              <w:jc w:val="both"/>
              <w:rPr>
                <w:color w:val="FF0000"/>
              </w:rPr>
            </w:pPr>
            <w:r w:rsidRPr="00F11B76">
              <w:t>(по мере необходимости)</w:t>
            </w:r>
          </w:p>
          <w:p w:rsidR="008310AC" w:rsidRPr="00F11B76" w:rsidRDefault="008310AC" w:rsidP="00EF76CC">
            <w:pPr>
              <w:ind w:left="-115" w:firstLine="115"/>
              <w:jc w:val="center"/>
              <w:rPr>
                <w:lang w:eastAsia="en-US"/>
              </w:rPr>
            </w:pPr>
          </w:p>
        </w:tc>
      </w:tr>
      <w:tr w:rsidR="008310AC" w:rsidRPr="00F11B76" w:rsidTr="00EF76CC">
        <w:trPr>
          <w:trHeight w:val="906"/>
        </w:trPr>
        <w:tc>
          <w:tcPr>
            <w:tcW w:w="10310" w:type="dxa"/>
            <w:gridSpan w:val="11"/>
            <w:tcBorders>
              <w:top w:val="single" w:sz="2"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 xml:space="preserve">Раздел 2. Меры по совершенствованию муниципального управления в целях предупреждения коррупции. Противодействие коррупции  в сфере закупок товаров, работ, услуг для обеспечения муниципальных нужд </w:t>
            </w:r>
          </w:p>
        </w:tc>
      </w:tr>
      <w:tr w:rsidR="008310AC" w:rsidRPr="00F11B76" w:rsidTr="00EF76CC">
        <w:trPr>
          <w:trHeight w:val="141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 xml:space="preserve">Антикоррупционная экспертиза документов для осуществления  закупок товаров, работ, услуг для муниципальных нужд </w:t>
            </w:r>
          </w:p>
        </w:tc>
        <w:tc>
          <w:tcPr>
            <w:tcW w:w="3392" w:type="dxa"/>
            <w:gridSpan w:val="4"/>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 xml:space="preserve"> Заместитель  администрации</w:t>
            </w:r>
          </w:p>
          <w:p w:rsidR="008310AC" w:rsidRPr="00F11B76" w:rsidRDefault="008310AC" w:rsidP="00EF76CC">
            <w:pPr>
              <w:jc w:val="both"/>
              <w:rPr>
                <w:lang w:eastAsia="en-US"/>
              </w:rPr>
            </w:pPr>
          </w:p>
        </w:tc>
        <w:tc>
          <w:tcPr>
            <w:tcW w:w="1514"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lang w:eastAsia="en-US"/>
              </w:rPr>
            </w:pPr>
            <w:r w:rsidRPr="00F11B76">
              <w:t>В течение планируемого периода</w:t>
            </w:r>
          </w:p>
        </w:tc>
      </w:tr>
      <w:tr w:rsidR="008310AC" w:rsidRPr="00F11B76" w:rsidTr="00EF76CC">
        <w:trPr>
          <w:trHeight w:val="102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Совершенствование организации деятельности органов местного самоуправления по использованию муниципальных средств, имущества</w:t>
            </w:r>
          </w:p>
        </w:tc>
        <w:tc>
          <w:tcPr>
            <w:tcW w:w="3392"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Глава Серебрянского сельсовета Чулымского района Новосибирской области (далее - Глава)</w:t>
            </w:r>
          </w:p>
        </w:tc>
        <w:tc>
          <w:tcPr>
            <w:tcW w:w="1514"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lang w:eastAsia="en-US"/>
              </w:rPr>
            </w:pPr>
            <w:r w:rsidRPr="00F11B76">
              <w:t>В течение планируемого периода</w:t>
            </w:r>
          </w:p>
        </w:tc>
      </w:tr>
      <w:tr w:rsidR="008310AC" w:rsidRPr="00F11B76" w:rsidTr="00EF76CC">
        <w:trPr>
          <w:trHeight w:val="51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Контроль эффективности использования муниципального имущества</w:t>
            </w:r>
          </w:p>
        </w:tc>
        <w:tc>
          <w:tcPr>
            <w:tcW w:w="3392"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Глава</w:t>
            </w:r>
          </w:p>
        </w:tc>
        <w:tc>
          <w:tcPr>
            <w:tcW w:w="1514"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lang w:eastAsia="en-US"/>
              </w:rPr>
            </w:pPr>
            <w:r w:rsidRPr="00F11B76">
              <w:t>В течение планируемого периода</w:t>
            </w:r>
          </w:p>
        </w:tc>
      </w:tr>
      <w:tr w:rsidR="008310AC" w:rsidRPr="00F11B76" w:rsidTr="00EF76CC">
        <w:trPr>
          <w:trHeight w:val="257"/>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Организация и проведение проверки целевого использования, сохранности и эффективности управления имуществом, находящимся в хозяйственном ведении, оперативном управлении</w:t>
            </w:r>
          </w:p>
        </w:tc>
        <w:tc>
          <w:tcPr>
            <w:tcW w:w="3392"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 xml:space="preserve"> Глава</w:t>
            </w:r>
          </w:p>
        </w:tc>
        <w:tc>
          <w:tcPr>
            <w:tcW w:w="1514"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pPr>
            <w:r w:rsidRPr="00F11B76">
              <w:t>В течение планируемого периода</w:t>
            </w:r>
          </w:p>
        </w:tc>
      </w:tr>
      <w:tr w:rsidR="008310AC" w:rsidRPr="00F11B76" w:rsidTr="00EF76CC">
        <w:trPr>
          <w:trHeight w:val="350"/>
        </w:trPr>
        <w:tc>
          <w:tcPr>
            <w:tcW w:w="10310" w:type="dxa"/>
            <w:gridSpan w:val="11"/>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Экспертиза проектов нормативных правовых актов с целью выявления в них положений, способствующих проявлению коррупции</w:t>
            </w:r>
          </w:p>
        </w:tc>
      </w:tr>
      <w:tr w:rsidR="008310AC" w:rsidRPr="00F11B76" w:rsidTr="00EF76CC">
        <w:trPr>
          <w:trHeight w:val="1275"/>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 xml:space="preserve">Проведение антикоррупционной экспертизы проектов муниципальных правовых актов и проведение антикоррупционной экспертизы муниципальных правовых актов органов местного самоуправления </w:t>
            </w:r>
          </w:p>
        </w:tc>
        <w:tc>
          <w:tcPr>
            <w:tcW w:w="3071"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 xml:space="preserve">Заместитель главы администрации </w:t>
            </w:r>
          </w:p>
        </w:tc>
        <w:tc>
          <w:tcPr>
            <w:tcW w:w="1835"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lang w:eastAsia="en-US"/>
              </w:rPr>
            </w:pPr>
            <w:r w:rsidRPr="00F11B76">
              <w:t>В течение планируемого периода</w:t>
            </w:r>
          </w:p>
        </w:tc>
      </w:tr>
      <w:tr w:rsidR="008310AC" w:rsidRPr="00F11B76" w:rsidTr="00EF76CC">
        <w:trPr>
          <w:trHeight w:val="1014"/>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Консультирование муниципальных служащих по подготовке проектов нормативных правовых актов</w:t>
            </w:r>
            <w:r w:rsidRPr="00F11B76">
              <w:tab/>
            </w:r>
          </w:p>
        </w:tc>
        <w:tc>
          <w:tcPr>
            <w:tcW w:w="3071"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Заместитель главы администрации</w:t>
            </w:r>
          </w:p>
        </w:tc>
        <w:tc>
          <w:tcPr>
            <w:tcW w:w="1835"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lang w:eastAsia="en-US"/>
              </w:rPr>
            </w:pPr>
            <w:r w:rsidRPr="00F11B76">
              <w:t>В течение планируемого периода</w:t>
            </w:r>
          </w:p>
        </w:tc>
      </w:tr>
      <w:tr w:rsidR="008310AC" w:rsidRPr="00F11B76" w:rsidTr="00EF76CC">
        <w:trPr>
          <w:trHeight w:val="1168"/>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Выявление в проектах нормативных правовых актов коррупционных факторов с выработкой предложений, направленных на совершенствование нормотворческой деятельности; последующее рассмотрение этих рекомендаций с участием специалистов органов местного самоуправления, в должностные обязанности которых входит подготовка нормативных правовых актов</w:t>
            </w:r>
          </w:p>
        </w:tc>
        <w:tc>
          <w:tcPr>
            <w:tcW w:w="3071"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Заместитель главы администрации</w:t>
            </w:r>
          </w:p>
        </w:tc>
        <w:tc>
          <w:tcPr>
            <w:tcW w:w="1835"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lang w:eastAsia="en-US"/>
              </w:rPr>
            </w:pPr>
            <w:r w:rsidRPr="00F11B76">
              <w:t>В течение планируемого периода</w:t>
            </w:r>
          </w:p>
        </w:tc>
      </w:tr>
      <w:tr w:rsidR="008310AC" w:rsidRPr="00F11B76" w:rsidTr="00EF76CC">
        <w:trPr>
          <w:trHeight w:val="128"/>
        </w:trPr>
        <w:tc>
          <w:tcPr>
            <w:tcW w:w="10310" w:type="dxa"/>
            <w:gridSpan w:val="11"/>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Регламентация деятельности органов местного самоуправления</w:t>
            </w:r>
          </w:p>
        </w:tc>
      </w:tr>
      <w:tr w:rsidR="008310AC" w:rsidRPr="00F11B76" w:rsidTr="00EF76CC">
        <w:trPr>
          <w:trHeight w:val="765"/>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8310AC">
            <w:pPr>
              <w:numPr>
                <w:ilvl w:val="0"/>
                <w:numId w:val="34"/>
              </w:num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 xml:space="preserve">Анализ деятельности администрации </w:t>
            </w:r>
          </w:p>
        </w:tc>
        <w:tc>
          <w:tcPr>
            <w:tcW w:w="3071"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ind w:right="-124"/>
              <w:jc w:val="both"/>
              <w:rPr>
                <w:lang w:eastAsia="en-US"/>
              </w:rPr>
            </w:pPr>
            <w:r w:rsidRPr="00F11B76">
              <w:t>Глава</w:t>
            </w:r>
          </w:p>
        </w:tc>
        <w:tc>
          <w:tcPr>
            <w:tcW w:w="1835"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ind w:left="-92" w:right="-83"/>
              <w:jc w:val="center"/>
              <w:rPr>
                <w:lang w:eastAsia="en-US"/>
              </w:rPr>
            </w:pPr>
            <w:r w:rsidRPr="00F11B76">
              <w:t>Один раз в полугодие</w:t>
            </w:r>
          </w:p>
        </w:tc>
      </w:tr>
      <w:tr w:rsidR="008310AC" w:rsidRPr="00F11B76" w:rsidTr="00EF76CC">
        <w:trPr>
          <w:trHeight w:val="765"/>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10.</w:t>
            </w:r>
          </w:p>
          <w:p w:rsidR="008310AC" w:rsidRPr="00F11B76" w:rsidRDefault="008310AC" w:rsidP="00EF76CC">
            <w:pPr>
              <w:rPr>
                <w:lang w:eastAsia="en-US"/>
              </w:rPr>
            </w:pPr>
          </w:p>
        </w:tc>
        <w:tc>
          <w:tcPr>
            <w:tcW w:w="4695"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Подготовка предложений по оптимизации полномочий, численности муниципальных служащих в случае необходимости</w:t>
            </w:r>
          </w:p>
        </w:tc>
        <w:tc>
          <w:tcPr>
            <w:tcW w:w="3071"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заместитель администрации</w:t>
            </w:r>
          </w:p>
        </w:tc>
        <w:tc>
          <w:tcPr>
            <w:tcW w:w="1835" w:type="dxa"/>
            <w:gridSpan w:val="2"/>
            <w:tcBorders>
              <w:top w:val="single" w:sz="4" w:space="0" w:color="auto"/>
              <w:left w:val="single" w:sz="4" w:space="0" w:color="auto"/>
              <w:bottom w:val="single" w:sz="4" w:space="0" w:color="auto"/>
              <w:right w:val="single" w:sz="4" w:space="0" w:color="auto"/>
            </w:tcBorders>
          </w:tcPr>
          <w:p w:rsidR="008310AC" w:rsidRPr="00F11B76" w:rsidRDefault="008310AC" w:rsidP="00EF76CC">
            <w:pPr>
              <w:jc w:val="center"/>
              <w:rPr>
                <w:lang w:eastAsia="en-US"/>
              </w:rPr>
            </w:pPr>
            <w:r w:rsidRPr="00F11B76">
              <w:t>В течение планируемого периода</w:t>
            </w:r>
            <w:r w:rsidRPr="00F11B76">
              <w:rPr>
                <w:lang w:eastAsia="en-US"/>
              </w:rPr>
              <w:t xml:space="preserve"> </w:t>
            </w:r>
          </w:p>
        </w:tc>
      </w:tr>
      <w:tr w:rsidR="008310AC" w:rsidRPr="00F11B76" w:rsidTr="00EF76CC">
        <w:trPr>
          <w:trHeight w:val="834"/>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11.</w:t>
            </w:r>
          </w:p>
          <w:p w:rsidR="008310AC" w:rsidRPr="00F11B76" w:rsidRDefault="008310AC" w:rsidP="00EF76CC">
            <w:pPr>
              <w:ind w:left="567"/>
              <w:rPr>
                <w:lang w:eastAsia="en-US"/>
              </w:rPr>
            </w:pPr>
          </w:p>
        </w:tc>
        <w:tc>
          <w:tcPr>
            <w:tcW w:w="4702" w:type="dxa"/>
            <w:gridSpan w:val="6"/>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proofErr w:type="gramStart"/>
            <w:r w:rsidRPr="00F11B76">
              <w:t>Контроль за</w:t>
            </w:r>
            <w:proofErr w:type="gramEnd"/>
            <w:r w:rsidRPr="00F11B76">
              <w:t xml:space="preserve"> строгим выполнением административных регламентов предоставления муниципальных услуг муниципальными служащими</w:t>
            </w:r>
          </w:p>
        </w:tc>
        <w:tc>
          <w:tcPr>
            <w:tcW w:w="3055"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p>
          <w:p w:rsidR="008310AC" w:rsidRPr="00F11B76" w:rsidRDefault="008310AC" w:rsidP="00EF76CC">
            <w:pPr>
              <w:rPr>
                <w:lang w:eastAsia="en-US"/>
              </w:rPr>
            </w:pPr>
            <w:r w:rsidRPr="00F11B76">
              <w:t>Глава</w:t>
            </w:r>
          </w:p>
        </w:tc>
        <w:tc>
          <w:tcPr>
            <w:tcW w:w="1844" w:type="dxa"/>
            <w:gridSpan w:val="3"/>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p>
          <w:p w:rsidR="008310AC" w:rsidRPr="00F11B76" w:rsidRDefault="008310AC" w:rsidP="00EF76CC">
            <w:pPr>
              <w:rPr>
                <w:lang w:eastAsia="en-US"/>
              </w:rPr>
            </w:pPr>
            <w:r w:rsidRPr="00F11B76">
              <w:t>В течение планируемого периода</w:t>
            </w:r>
          </w:p>
        </w:tc>
      </w:tr>
      <w:tr w:rsidR="008310AC" w:rsidRPr="00F11B76" w:rsidTr="00EF76CC">
        <w:trPr>
          <w:trHeight w:val="398"/>
        </w:trPr>
        <w:tc>
          <w:tcPr>
            <w:tcW w:w="10310" w:type="dxa"/>
            <w:gridSpan w:val="11"/>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Внедрение антикоррупционных механизмов в рамках реализации кадровой политики в органах местного самоуправления</w:t>
            </w:r>
          </w:p>
        </w:tc>
      </w:tr>
      <w:tr w:rsidR="008310AC" w:rsidRPr="00F11B76" w:rsidTr="00EF76CC">
        <w:trPr>
          <w:trHeight w:val="141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12.</w:t>
            </w:r>
          </w:p>
          <w:p w:rsidR="008310AC" w:rsidRPr="00F11B76" w:rsidRDefault="008310AC" w:rsidP="00EF76CC">
            <w:pPr>
              <w:ind w:left="567"/>
            </w:pPr>
          </w:p>
          <w:p w:rsidR="008310AC" w:rsidRPr="00F11B76" w:rsidRDefault="008310AC" w:rsidP="00EF76CC">
            <w:pPr>
              <w:ind w:left="567"/>
              <w:rPr>
                <w:lang w:eastAsia="en-US"/>
              </w:rPr>
            </w:pPr>
          </w:p>
        </w:tc>
        <w:tc>
          <w:tcPr>
            <w:tcW w:w="4674"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Обеспечение осуществления комплекса организационных, разъяснительных и иных мер по соблюдению лицами, замещающими должности муниципальной службы, муниципальными служащими, ограничений и запретов, а также по исполнению ими обязанностей, установленных в целях противодействия коррупции</w:t>
            </w:r>
          </w:p>
        </w:tc>
        <w:tc>
          <w:tcPr>
            <w:tcW w:w="3083"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Ежегодно в течение планируемого периода в срок до 01.09</w:t>
            </w:r>
          </w:p>
        </w:tc>
      </w:tr>
      <w:tr w:rsidR="008310AC" w:rsidRPr="00F11B76" w:rsidTr="00EF76CC">
        <w:trPr>
          <w:trHeight w:val="71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13.</w:t>
            </w:r>
          </w:p>
          <w:p w:rsidR="008310AC" w:rsidRPr="00F11B76" w:rsidRDefault="008310AC" w:rsidP="00EF76CC">
            <w:pPr>
              <w:ind w:left="567"/>
              <w:rPr>
                <w:lang w:eastAsia="en-US"/>
              </w:rPr>
            </w:pPr>
          </w:p>
        </w:tc>
        <w:tc>
          <w:tcPr>
            <w:tcW w:w="4674"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Проведение мониторинга декларирования муниципальными служащими, депутатами, руководителями муниципальных учреждений сведений о доходах, расходах, об имуществе и обязательствах имущественного характера;</w:t>
            </w:r>
          </w:p>
        </w:tc>
        <w:tc>
          <w:tcPr>
            <w:tcW w:w="3083"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заместитель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Ежегодно в течение планируемого периода в срок до 01.06</w:t>
            </w:r>
          </w:p>
        </w:tc>
      </w:tr>
      <w:tr w:rsidR="008310AC" w:rsidRPr="00F11B76" w:rsidTr="00EF76CC">
        <w:trPr>
          <w:trHeight w:val="675"/>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14.</w:t>
            </w:r>
          </w:p>
          <w:p w:rsidR="008310AC" w:rsidRPr="00F11B76" w:rsidRDefault="008310AC" w:rsidP="00EF76CC">
            <w:pPr>
              <w:ind w:left="567"/>
              <w:rPr>
                <w:lang w:eastAsia="en-US"/>
              </w:rPr>
            </w:pPr>
          </w:p>
        </w:tc>
        <w:tc>
          <w:tcPr>
            <w:tcW w:w="4661"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ind w:left="38"/>
              <w:jc w:val="both"/>
              <w:rPr>
                <w:lang w:eastAsia="en-US"/>
              </w:rPr>
            </w:pPr>
            <w:r w:rsidRPr="00F11B76">
              <w:t>Стимулирование добросовестного исполнения обязанностей муниципальной службы в целях профилактики коррупции</w:t>
            </w:r>
          </w:p>
        </w:tc>
        <w:tc>
          <w:tcPr>
            <w:tcW w:w="3096" w:type="dxa"/>
            <w:gridSpan w:val="4"/>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Глава</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В течение планируемого периода</w:t>
            </w:r>
          </w:p>
        </w:tc>
      </w:tr>
      <w:tr w:rsidR="008310AC" w:rsidRPr="00F11B76" w:rsidTr="00EF76CC">
        <w:trPr>
          <w:trHeight w:val="567"/>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15.</w:t>
            </w:r>
          </w:p>
          <w:p w:rsidR="008310AC" w:rsidRPr="00F11B76" w:rsidRDefault="008310AC" w:rsidP="00EF76CC">
            <w:pPr>
              <w:ind w:left="567"/>
            </w:pPr>
          </w:p>
          <w:p w:rsidR="008310AC" w:rsidRPr="00F11B76" w:rsidRDefault="008310AC" w:rsidP="00EF76CC">
            <w:pPr>
              <w:ind w:left="567"/>
              <w:rPr>
                <w:lang w:eastAsia="en-US"/>
              </w:rPr>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Совершенствование конкурсных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w:t>
            </w:r>
            <w:r w:rsidRPr="00F11B76">
              <w:tab/>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 xml:space="preserve">Глава </w:t>
            </w:r>
          </w:p>
        </w:tc>
        <w:tc>
          <w:tcPr>
            <w:tcW w:w="1844" w:type="dxa"/>
            <w:gridSpan w:val="3"/>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В течение планируемого периода</w:t>
            </w:r>
            <w:r w:rsidRPr="00F11B76">
              <w:rPr>
                <w:lang w:eastAsia="en-US"/>
              </w:rPr>
              <w:t xml:space="preserve"> </w:t>
            </w:r>
          </w:p>
        </w:tc>
      </w:tr>
      <w:tr w:rsidR="008310AC" w:rsidRPr="00F11B76" w:rsidTr="00EF76CC">
        <w:trPr>
          <w:trHeight w:val="363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16.</w:t>
            </w:r>
          </w:p>
          <w:p w:rsidR="008310AC" w:rsidRPr="00F11B76" w:rsidRDefault="008310AC" w:rsidP="00EF76CC">
            <w:pPr>
              <w:ind w:left="567"/>
              <w:rPr>
                <w:lang w:eastAsia="en-US"/>
              </w:rPr>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autoSpaceDE w:val="0"/>
              <w:autoSpaceDN w:val="0"/>
              <w:adjustRightInd w:val="0"/>
              <w:ind w:left="-57" w:right="-57"/>
              <w:jc w:val="both"/>
            </w:pPr>
            <w:r w:rsidRPr="00F11B76">
              <w:t xml:space="preserve">Организация работы по доведению до лиц, замещающих должности муниципальной службы, муниципальных служащих положений действующего законодательства Российской Федерации и Новосибирской области, муниципального образования  о противодействии коррупции об ответственности за коррупционные правонарушения, об увольнении в связи с утратой доверия, </w:t>
            </w:r>
          </w:p>
          <w:p w:rsidR="008310AC" w:rsidRPr="00F11B76" w:rsidRDefault="008310AC" w:rsidP="00EF76CC">
            <w:pPr>
              <w:jc w:val="both"/>
              <w:rPr>
                <w:lang w:eastAsia="en-US"/>
              </w:rPr>
            </w:pPr>
            <w:r w:rsidRPr="00F11B76">
              <w:t>о порядке проверки достоверности и полноты сведений, представляемых лицами, замещающими должности муниципальной службы, муниципальными служащими в соответствии с действующим законодательством</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заместитель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В течение планируемого периода</w:t>
            </w:r>
          </w:p>
        </w:tc>
      </w:tr>
      <w:tr w:rsidR="008310AC" w:rsidRPr="00F11B76" w:rsidTr="00EF76CC">
        <w:trPr>
          <w:trHeight w:val="212"/>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17.</w:t>
            </w:r>
          </w:p>
          <w:p w:rsidR="008310AC" w:rsidRPr="00F11B76" w:rsidRDefault="008310AC" w:rsidP="00EF76CC">
            <w:pPr>
              <w:tabs>
                <w:tab w:val="left" w:pos="0"/>
              </w:tabs>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proofErr w:type="gramStart"/>
            <w:r w:rsidRPr="00F11B76">
              <w:t>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замещающими должности муниципальной службы, муниципальными служащими, поведения, которое может восприниматься окружающими как обещание или предложение дачи взятки, либо как согласие</w:t>
            </w:r>
            <w:proofErr w:type="gramEnd"/>
            <w:r w:rsidRPr="00F11B76">
              <w:t xml:space="preserve"> принять взятку или как просьба о даче взятки</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До 01.09.2018</w:t>
            </w:r>
          </w:p>
        </w:tc>
      </w:tr>
      <w:tr w:rsidR="008310AC" w:rsidRPr="00F11B76" w:rsidTr="00EF76CC">
        <w:trPr>
          <w:trHeight w:val="242"/>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18.</w:t>
            </w:r>
          </w:p>
          <w:p w:rsidR="008310AC" w:rsidRPr="00F11B76" w:rsidRDefault="008310AC" w:rsidP="00EF76CC">
            <w:pPr>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rPr>
                <w:color w:val="22272F"/>
                <w:shd w:val="clear" w:color="auto" w:fill="FFFFFF"/>
              </w:rPr>
              <w:t xml:space="preserve">Обеспечение   </w:t>
            </w:r>
            <w:proofErr w:type="gramStart"/>
            <w:r w:rsidRPr="00F11B76">
              <w:rPr>
                <w:color w:val="22272F"/>
                <w:shd w:val="clear" w:color="auto" w:fill="FFFFFF"/>
              </w:rPr>
              <w:t>контроля за</w:t>
            </w:r>
            <w:proofErr w:type="gramEnd"/>
            <w:r w:rsidRPr="00F11B76">
              <w:rPr>
                <w:color w:val="22272F"/>
                <w:shd w:val="clear" w:color="auto" w:fill="FFFFFF"/>
              </w:rPr>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заместитель администрации, Глава</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 xml:space="preserve">  в течение планируемого периода  </w:t>
            </w:r>
          </w:p>
        </w:tc>
      </w:tr>
      <w:tr w:rsidR="008310AC" w:rsidRPr="00F11B76" w:rsidTr="00EF76CC">
        <w:trPr>
          <w:trHeight w:val="257"/>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19.</w:t>
            </w:r>
          </w:p>
          <w:p w:rsidR="008310AC" w:rsidRPr="00F11B76" w:rsidRDefault="008310AC" w:rsidP="00EF76CC">
            <w:pPr>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Обеспечение проведения мероприятий по формированию у лиц, замещающих должности муниципальной службы, муниципальными служащими, негативного отношения к дарению ими подарков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Ежегодно в течение планируемого периода в срок до 01.12</w:t>
            </w:r>
          </w:p>
        </w:tc>
      </w:tr>
      <w:tr w:rsidR="008310AC" w:rsidRPr="00F11B76" w:rsidTr="00EF76CC">
        <w:trPr>
          <w:trHeight w:val="182"/>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20.</w:t>
            </w:r>
          </w:p>
          <w:p w:rsidR="008310AC" w:rsidRPr="00F11B76" w:rsidRDefault="008310AC" w:rsidP="00EF76CC">
            <w:pPr>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 xml:space="preserve">Обеспечение </w:t>
            </w:r>
            <w:proofErr w:type="gramStart"/>
            <w:r w:rsidRPr="00F11B76">
              <w:t>контроля за</w:t>
            </w:r>
            <w:proofErr w:type="gramEnd"/>
            <w:r w:rsidRPr="00F11B76">
              <w:t xml:space="preserve"> выполнением лицами, замещающими должности муниципальной службы, муниципальными служащими, </w:t>
            </w:r>
            <w:hyperlink r:id="rId33" w:history="1">
              <w:r w:rsidRPr="00F11B76">
                <w:t>обязанности</w:t>
              </w:r>
            </w:hyperlink>
            <w:r w:rsidRPr="00F11B76">
              <w:t xml:space="preserve"> сообщать в случаях, установленных федеральными законами </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специалист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В течение планируемого периода</w:t>
            </w:r>
          </w:p>
        </w:tc>
      </w:tr>
      <w:tr w:rsidR="008310AC" w:rsidRPr="00F11B76" w:rsidTr="00EF76CC">
        <w:trPr>
          <w:trHeight w:val="182"/>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21.</w:t>
            </w:r>
          </w:p>
          <w:p w:rsidR="008310AC" w:rsidRPr="00F11B76" w:rsidRDefault="008310AC" w:rsidP="00EF76CC">
            <w:pPr>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Активизация работы по формированию у муниципальных служащих и работников учреждений отрицательного отношения к коррупции, привлечение для этого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каждого установленного факта коррупции в соответствующем органе и учреждении</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В течение планируемого периода</w:t>
            </w:r>
          </w:p>
        </w:tc>
      </w:tr>
      <w:tr w:rsidR="008310AC" w:rsidRPr="00F11B76" w:rsidTr="00EF76CC">
        <w:trPr>
          <w:trHeight w:val="182"/>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22.</w:t>
            </w:r>
          </w:p>
          <w:p w:rsidR="008310AC" w:rsidRPr="00F11B76" w:rsidRDefault="008310AC" w:rsidP="00EF76CC">
            <w:pPr>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 xml:space="preserve">Организация мониторинга исполнения установленного </w:t>
            </w:r>
            <w:hyperlink r:id="rId34" w:history="1">
              <w:r w:rsidRPr="00F11B76">
                <w:t>порядка</w:t>
              </w:r>
            </w:hyperlink>
            <w:r w:rsidRPr="00F11B76">
              <w:t xml:space="preserve"> сообщения лицами, замещающими должности муниципальной службы, муниципальными служащими,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Заместитель  главы администрации, Глава</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Ежегодно в течение планируемого периода до 31.12</w:t>
            </w:r>
          </w:p>
        </w:tc>
      </w:tr>
      <w:tr w:rsidR="008310AC" w:rsidRPr="00F11B76" w:rsidTr="00EF76CC">
        <w:trPr>
          <w:trHeight w:val="227"/>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23.</w:t>
            </w:r>
          </w:p>
          <w:p w:rsidR="008310AC" w:rsidRPr="00F11B76" w:rsidRDefault="008310AC" w:rsidP="00EF76CC">
            <w:pPr>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 xml:space="preserve">Обеспечение осуществления </w:t>
            </w:r>
            <w:proofErr w:type="gramStart"/>
            <w:r w:rsidRPr="00F11B76">
              <w:t>контроля за</w:t>
            </w:r>
            <w:proofErr w:type="gramEnd"/>
            <w:r w:rsidRPr="00F11B76">
              <w:t xml:space="preserve"> расходами лиц, замещающих (занимающих) должности муниципальной службы, а также муниципальными служащими </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 xml:space="preserve"> 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В течение планируемого периода</w:t>
            </w:r>
          </w:p>
        </w:tc>
      </w:tr>
      <w:tr w:rsidR="008310AC" w:rsidRPr="00F11B76" w:rsidTr="00EF76CC">
        <w:trPr>
          <w:trHeight w:val="54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24.</w:t>
            </w:r>
          </w:p>
          <w:p w:rsidR="008310AC" w:rsidRPr="00F11B76" w:rsidRDefault="008310AC" w:rsidP="00EF76CC">
            <w:pPr>
              <w:ind w:left="567"/>
              <w:rPr>
                <w:lang w:eastAsia="en-US"/>
              </w:rPr>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 xml:space="preserve">Формирование кадрового резерва </w:t>
            </w:r>
            <w:proofErr w:type="gramStart"/>
            <w:r w:rsidRPr="00F11B76">
              <w:t>для замещения должностей муниципальной службы   в соответствии с законодательством о муниципальной службе на конкурсной основе</w:t>
            </w:r>
            <w:proofErr w:type="gramEnd"/>
            <w:r w:rsidRPr="00F11B76">
              <w:t>, обеспечение эффективности его использования</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Глава</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В течение планируемого периода</w:t>
            </w:r>
          </w:p>
        </w:tc>
      </w:tr>
      <w:tr w:rsidR="008310AC" w:rsidRPr="00F11B76" w:rsidTr="00EF76CC">
        <w:trPr>
          <w:trHeight w:val="120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25.</w:t>
            </w:r>
          </w:p>
          <w:p w:rsidR="008310AC" w:rsidRPr="00F11B76" w:rsidRDefault="008310AC" w:rsidP="00EF76CC">
            <w:pPr>
              <w:rPr>
                <w:lang w:eastAsia="en-US"/>
              </w:rPr>
            </w:pPr>
          </w:p>
          <w:p w:rsidR="008310AC" w:rsidRPr="00F11B76" w:rsidRDefault="008310AC" w:rsidP="00EF76CC">
            <w:pPr>
              <w:rPr>
                <w:lang w:eastAsia="en-US"/>
              </w:rPr>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Совершенствование требований к служебному поведению и урегулирование конфликта интересов.</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В течение планируемого периода</w:t>
            </w:r>
          </w:p>
        </w:tc>
      </w:tr>
      <w:tr w:rsidR="008310AC" w:rsidRPr="00F11B76" w:rsidTr="00EF76CC">
        <w:trPr>
          <w:trHeight w:val="613"/>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r w:rsidRPr="00F11B76">
              <w:rPr>
                <w:lang w:eastAsia="en-US"/>
              </w:rPr>
              <w:t>26.</w:t>
            </w: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 xml:space="preserve">Осуществление </w:t>
            </w:r>
            <w:proofErr w:type="gramStart"/>
            <w:r w:rsidRPr="00F11B76">
              <w:t>контроля  за</w:t>
            </w:r>
            <w:proofErr w:type="gramEnd"/>
            <w:r w:rsidRPr="00F11B76">
              <w:t xml:space="preserve"> актуализацией сведений, содержащихся в анкетах, представляемых лицами при назначении на должности муниципальной службы и поступлении на такую службу, об их родственниках и свойственниках в целях выявления возможного конфликта интересов.</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В течение планируемого периода</w:t>
            </w:r>
          </w:p>
        </w:tc>
      </w:tr>
      <w:tr w:rsidR="008310AC" w:rsidRPr="00F11B76" w:rsidTr="00EF76CC">
        <w:trPr>
          <w:trHeight w:val="162"/>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ind w:left="567"/>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tc>
      </w:tr>
      <w:tr w:rsidR="008310AC" w:rsidRPr="00F11B76" w:rsidTr="00EF76CC">
        <w:trPr>
          <w:trHeight w:val="349"/>
        </w:trPr>
        <w:tc>
          <w:tcPr>
            <w:tcW w:w="10310" w:type="dxa"/>
            <w:gridSpan w:val="11"/>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Взаимодействие с общественностью в ходе реализации мероприятий по противодействию коррупции</w:t>
            </w:r>
          </w:p>
        </w:tc>
      </w:tr>
      <w:tr w:rsidR="008310AC" w:rsidRPr="00F11B76" w:rsidTr="00EF76CC">
        <w:trPr>
          <w:trHeight w:val="435"/>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27.</w:t>
            </w:r>
          </w:p>
          <w:p w:rsidR="008310AC" w:rsidRPr="00F11B76" w:rsidRDefault="008310AC" w:rsidP="00EF76CC">
            <w:pPr>
              <w:ind w:left="567"/>
              <w:rPr>
                <w:lang w:eastAsia="en-US"/>
              </w:rPr>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Взаимодействие жителей и органов местного самоуправления в организационных мероприятиях по противодействию коррупции</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Глава</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В течение планируемого периода</w:t>
            </w:r>
          </w:p>
        </w:tc>
      </w:tr>
      <w:tr w:rsidR="008310AC" w:rsidRPr="00F11B76" w:rsidTr="00EF76CC">
        <w:trPr>
          <w:trHeight w:val="300"/>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28.</w:t>
            </w:r>
          </w:p>
          <w:p w:rsidR="008310AC" w:rsidRPr="00F11B76" w:rsidRDefault="008310AC" w:rsidP="00EF76CC">
            <w:pPr>
              <w:ind w:left="567"/>
              <w:rPr>
                <w:lang w:eastAsia="en-US"/>
              </w:rPr>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Подготовка информационных материалов по вопросам противодействия коррупции, ее влияния на социально-экономическое развитие муниципального образования для публикации в СМИ.</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rPr>
                <w:lang w:eastAsia="en-US"/>
              </w:rPr>
            </w:pPr>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В течение планируемого периода</w:t>
            </w:r>
          </w:p>
        </w:tc>
      </w:tr>
      <w:tr w:rsidR="008310AC" w:rsidRPr="00F11B76" w:rsidTr="00EF76CC">
        <w:trPr>
          <w:trHeight w:val="2325"/>
        </w:trPr>
        <w:tc>
          <w:tcPr>
            <w:tcW w:w="719" w:type="dxa"/>
            <w:gridSpan w:val="2"/>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29.</w:t>
            </w:r>
          </w:p>
          <w:p w:rsidR="008310AC" w:rsidRPr="00F11B76" w:rsidRDefault="008310AC" w:rsidP="00EF76CC">
            <w:pPr>
              <w:ind w:left="591"/>
            </w:pPr>
          </w:p>
        </w:tc>
        <w:tc>
          <w:tcPr>
            <w:tcW w:w="4643"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 печатных средствах массовой информации в соответствии с требованиями законодательства Российской Федерации, Новосибирской области, муниципальными правовыми актами муниципального образования</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ind w:left="-58"/>
            </w:pPr>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ind w:left="-44"/>
            </w:pPr>
            <w:r w:rsidRPr="00F11B76">
              <w:t>В течение планируемого периода</w:t>
            </w:r>
          </w:p>
        </w:tc>
      </w:tr>
      <w:tr w:rsidR="008310AC" w:rsidRPr="00F11B76" w:rsidTr="00EF76CC">
        <w:trPr>
          <w:trHeight w:val="1365"/>
        </w:trPr>
        <w:tc>
          <w:tcPr>
            <w:tcW w:w="719" w:type="dxa"/>
            <w:gridSpan w:val="2"/>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30.</w:t>
            </w:r>
          </w:p>
          <w:p w:rsidR="008310AC" w:rsidRPr="00F11B76" w:rsidRDefault="008310AC" w:rsidP="00EF76CC">
            <w:pPr>
              <w:ind w:left="591"/>
            </w:pPr>
          </w:p>
        </w:tc>
        <w:tc>
          <w:tcPr>
            <w:tcW w:w="4643"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Информирование населения о выявленных фактах коррупционного поведения и коррупции в органах местного самоуправления муниципального образования, принятых мерах</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 xml:space="preserve"> 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В течение планируемого периода</w:t>
            </w:r>
          </w:p>
        </w:tc>
      </w:tr>
      <w:tr w:rsidR="008310AC" w:rsidRPr="00F11B76" w:rsidTr="00EF76CC">
        <w:trPr>
          <w:trHeight w:val="150"/>
        </w:trPr>
        <w:tc>
          <w:tcPr>
            <w:tcW w:w="719" w:type="dxa"/>
            <w:gridSpan w:val="2"/>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31.</w:t>
            </w:r>
          </w:p>
          <w:p w:rsidR="008310AC" w:rsidRPr="00F11B76" w:rsidRDefault="008310AC" w:rsidP="00EF76CC">
            <w:pPr>
              <w:ind w:left="591"/>
            </w:pPr>
          </w:p>
        </w:tc>
        <w:tc>
          <w:tcPr>
            <w:tcW w:w="4643" w:type="dxa"/>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both"/>
            </w:pPr>
            <w:r w:rsidRPr="00F11B76">
              <w:t>Организация изучения общественного мнения об эффективности мер, предпринимаемых органами местного самоуправления муниципального образования в сфере противодействия коррупции</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ind w:left="591"/>
            </w:pPr>
            <w:r w:rsidRPr="00F11B76">
              <w:t>заместитель главы  администрации</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ind w:left="-44"/>
            </w:pPr>
            <w:r w:rsidRPr="00F11B76">
              <w:t>В течение планируемого периода</w:t>
            </w:r>
          </w:p>
        </w:tc>
      </w:tr>
      <w:tr w:rsidR="008310AC" w:rsidRPr="00F11B76" w:rsidTr="00EF76CC">
        <w:trPr>
          <w:trHeight w:val="164"/>
        </w:trPr>
        <w:tc>
          <w:tcPr>
            <w:tcW w:w="10310" w:type="dxa"/>
            <w:gridSpan w:val="11"/>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jc w:val="center"/>
              <w:rPr>
                <w:b/>
                <w:lang w:eastAsia="en-US"/>
              </w:rPr>
            </w:pPr>
            <w:r w:rsidRPr="00F11B76">
              <w:rPr>
                <w:b/>
              </w:rPr>
              <w:t>Раздел 3. Меры по повышению профессионального уровня муниципальных служащих</w:t>
            </w:r>
          </w:p>
        </w:tc>
      </w:tr>
      <w:tr w:rsidR="008310AC" w:rsidRPr="00F11B76" w:rsidTr="00EF76CC">
        <w:trPr>
          <w:trHeight w:val="1215"/>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pPr>
              <w:rPr>
                <w:lang w:eastAsia="en-US"/>
              </w:rPr>
            </w:pPr>
            <w:r w:rsidRPr="00F11B76">
              <w:t>32.</w:t>
            </w:r>
          </w:p>
          <w:p w:rsidR="008310AC" w:rsidRPr="00F11B76" w:rsidRDefault="008310AC" w:rsidP="00EF76CC">
            <w:pPr>
              <w:ind w:left="591"/>
              <w:rPr>
                <w:lang w:eastAsia="en-US"/>
              </w:rPr>
            </w:pP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 xml:space="preserve">Организация дополнительного обучения (повышение квалификации) муниципальных служащих  </w:t>
            </w:r>
            <w:r w:rsidRPr="00F11B76">
              <w:rPr>
                <w:color w:val="22272F"/>
                <w:shd w:val="clear" w:color="auto" w:fill="FFFFFF"/>
              </w:rPr>
              <w:t xml:space="preserve"> в должностные обязанности,  которых входит участие в противодействии коррупции</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pPr>
              <w:rPr>
                <w:lang w:eastAsia="en-US"/>
              </w:rPr>
            </w:pPr>
            <w:r w:rsidRPr="00F11B76">
              <w:t>Глава</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2019 год</w:t>
            </w:r>
          </w:p>
          <w:p w:rsidR="008310AC" w:rsidRPr="00F11B76" w:rsidRDefault="008310AC" w:rsidP="00EF76CC">
            <w:pPr>
              <w:rPr>
                <w:lang w:eastAsia="en-US"/>
              </w:rPr>
            </w:pPr>
            <w:r w:rsidRPr="00F11B76">
              <w:t>2020 год</w:t>
            </w:r>
          </w:p>
        </w:tc>
      </w:tr>
      <w:tr w:rsidR="008310AC" w:rsidRPr="00F11B76" w:rsidTr="00EF76CC">
        <w:trPr>
          <w:trHeight w:val="239"/>
        </w:trPr>
        <w:tc>
          <w:tcPr>
            <w:tcW w:w="709" w:type="dxa"/>
            <w:tcBorders>
              <w:top w:val="single" w:sz="4" w:space="0" w:color="auto"/>
              <w:left w:val="single" w:sz="4" w:space="0" w:color="auto"/>
              <w:bottom w:val="single" w:sz="4" w:space="0" w:color="auto"/>
              <w:right w:val="single" w:sz="4" w:space="0" w:color="auto"/>
            </w:tcBorders>
          </w:tcPr>
          <w:p w:rsidR="008310AC" w:rsidRPr="00F11B76" w:rsidRDefault="008310AC" w:rsidP="00EF76CC">
            <w:r w:rsidRPr="00F11B76">
              <w:t>33</w:t>
            </w:r>
          </w:p>
        </w:tc>
        <w:tc>
          <w:tcPr>
            <w:tcW w:w="4653" w:type="dxa"/>
            <w:gridSpan w:val="2"/>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 xml:space="preserve">Организация обучения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Российской Федерации, по образовательным программам в области противодействия коррупции. </w:t>
            </w:r>
          </w:p>
        </w:tc>
        <w:tc>
          <w:tcPr>
            <w:tcW w:w="3104" w:type="dxa"/>
            <w:gridSpan w:val="5"/>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Глава</w:t>
            </w:r>
          </w:p>
        </w:tc>
        <w:tc>
          <w:tcPr>
            <w:tcW w:w="1844" w:type="dxa"/>
            <w:gridSpan w:val="3"/>
            <w:tcBorders>
              <w:top w:val="single" w:sz="4" w:space="0" w:color="auto"/>
              <w:left w:val="single" w:sz="4" w:space="0" w:color="auto"/>
              <w:bottom w:val="single" w:sz="4" w:space="0" w:color="auto"/>
              <w:right w:val="single" w:sz="4" w:space="0" w:color="auto"/>
            </w:tcBorders>
            <w:hideMark/>
          </w:tcPr>
          <w:p w:rsidR="008310AC" w:rsidRPr="00F11B76" w:rsidRDefault="008310AC" w:rsidP="00EF76CC">
            <w:r w:rsidRPr="00F11B76">
              <w:t>В течение планируемого периода</w:t>
            </w:r>
          </w:p>
        </w:tc>
      </w:tr>
    </w:tbl>
    <w:p w:rsidR="008310AC" w:rsidRPr="00F11B76" w:rsidRDefault="008310AC" w:rsidP="008310AC">
      <w:pPr>
        <w:rPr>
          <w:lang w:eastAsia="en-US"/>
        </w:rPr>
      </w:pPr>
      <w:r w:rsidRPr="00F11B76">
        <w:tab/>
      </w:r>
    </w:p>
    <w:p w:rsidR="008310AC" w:rsidRPr="00F11B76" w:rsidRDefault="008310AC" w:rsidP="008310AC"/>
    <w:p w:rsidR="008310AC" w:rsidRPr="00F11B76" w:rsidRDefault="008310AC" w:rsidP="008310AC"/>
    <w:p w:rsidR="006D659C" w:rsidRPr="00FB05FD" w:rsidRDefault="006D659C" w:rsidP="006D659C">
      <w:pPr>
        <w:ind w:left="360"/>
        <w:jc w:val="both"/>
        <w:rPr>
          <w:color w:val="000000"/>
        </w:rPr>
      </w:pPr>
    </w:p>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6D659C" w:rsidRPr="00510CD2" w:rsidRDefault="006D659C" w:rsidP="006D659C">
      <w:pPr>
        <w:rPr>
          <w:color w:val="000000"/>
        </w:rPr>
      </w:pPr>
      <w:r>
        <w:rPr>
          <w:color w:val="000000"/>
        </w:rPr>
        <w:t xml:space="preserve">                                                                      </w:t>
      </w:r>
      <w:r w:rsidRPr="00510CD2">
        <w:rPr>
          <w:color w:val="000000"/>
        </w:rPr>
        <w:t>АДМИНИСТРАЦИЯ</w:t>
      </w:r>
    </w:p>
    <w:p w:rsidR="006D659C" w:rsidRPr="00510CD2" w:rsidRDefault="006D659C" w:rsidP="006D659C">
      <w:pPr>
        <w:jc w:val="center"/>
        <w:rPr>
          <w:color w:val="000000"/>
        </w:rPr>
      </w:pPr>
      <w:r w:rsidRPr="00510CD2">
        <w:rPr>
          <w:color w:val="000000"/>
        </w:rPr>
        <w:t>СЕРЕБРЯНСКОГО СЕЛЬСОВЕТА</w:t>
      </w:r>
    </w:p>
    <w:p w:rsidR="006D659C" w:rsidRPr="00510CD2" w:rsidRDefault="006D659C" w:rsidP="006D659C">
      <w:pPr>
        <w:jc w:val="center"/>
        <w:rPr>
          <w:color w:val="000000"/>
        </w:rPr>
      </w:pPr>
      <w:r w:rsidRPr="00510CD2">
        <w:rPr>
          <w:color w:val="000000"/>
        </w:rPr>
        <w:t>ЧУЛЫМСКОГО РАЙОНА НОВОСИБИРСКОЙ ОБЛАСТИ</w:t>
      </w:r>
    </w:p>
    <w:p w:rsidR="006D659C" w:rsidRPr="00510CD2" w:rsidRDefault="006D659C" w:rsidP="006D659C">
      <w:pPr>
        <w:jc w:val="center"/>
        <w:rPr>
          <w:color w:val="000000"/>
        </w:rPr>
      </w:pPr>
    </w:p>
    <w:p w:rsidR="006D659C" w:rsidRPr="00510CD2" w:rsidRDefault="006D659C" w:rsidP="006D659C">
      <w:pPr>
        <w:jc w:val="center"/>
        <w:rPr>
          <w:color w:val="000000"/>
        </w:rPr>
      </w:pPr>
    </w:p>
    <w:p w:rsidR="006D659C" w:rsidRPr="00510CD2" w:rsidRDefault="006D659C" w:rsidP="006D659C">
      <w:pPr>
        <w:jc w:val="center"/>
        <w:rPr>
          <w:color w:val="000000"/>
        </w:rPr>
      </w:pPr>
      <w:proofErr w:type="gramStart"/>
      <w:r w:rsidRPr="00510CD2">
        <w:rPr>
          <w:color w:val="000000"/>
        </w:rPr>
        <w:t>П</w:t>
      </w:r>
      <w:proofErr w:type="gramEnd"/>
      <w:r w:rsidRPr="00510CD2">
        <w:rPr>
          <w:color w:val="000000"/>
        </w:rPr>
        <w:t xml:space="preserve"> О С Т А Н О В Л Е Н И Е</w:t>
      </w:r>
    </w:p>
    <w:p w:rsidR="006D659C" w:rsidRPr="00510CD2" w:rsidRDefault="006D659C" w:rsidP="006D659C">
      <w:pPr>
        <w:rPr>
          <w:color w:val="000000"/>
        </w:rPr>
      </w:pPr>
      <w:r w:rsidRPr="00510CD2">
        <w:rPr>
          <w:color w:val="000000"/>
        </w:rPr>
        <w:t xml:space="preserve">          </w:t>
      </w:r>
    </w:p>
    <w:p w:rsidR="006D659C" w:rsidRPr="00510CD2" w:rsidRDefault="006D659C" w:rsidP="006D659C">
      <w:pPr>
        <w:rPr>
          <w:color w:val="000000"/>
        </w:rPr>
      </w:pPr>
      <w:r w:rsidRPr="00510CD2">
        <w:rPr>
          <w:color w:val="000000"/>
        </w:rPr>
        <w:t>от   12.07.2018  г.                                                                                           № 67</w:t>
      </w:r>
    </w:p>
    <w:p w:rsidR="006D659C" w:rsidRPr="00510CD2" w:rsidRDefault="006D659C" w:rsidP="006D659C">
      <w:pPr>
        <w:rPr>
          <w:color w:val="000000"/>
        </w:rPr>
      </w:pPr>
    </w:p>
    <w:p w:rsidR="006D659C" w:rsidRPr="00510CD2" w:rsidRDefault="006D659C" w:rsidP="006D659C">
      <w:pPr>
        <w:rPr>
          <w:color w:val="000000"/>
        </w:rPr>
      </w:pPr>
      <w:r w:rsidRPr="00510CD2">
        <w:rPr>
          <w:color w:val="000000"/>
        </w:rPr>
        <w:t xml:space="preserve">                                                         с. Серебрянское</w:t>
      </w:r>
    </w:p>
    <w:p w:rsidR="006D659C" w:rsidRPr="00510CD2" w:rsidRDefault="006D659C" w:rsidP="006D659C">
      <w:pPr>
        <w:rPr>
          <w:color w:val="000000"/>
        </w:rPr>
      </w:pPr>
    </w:p>
    <w:p w:rsidR="006D659C" w:rsidRPr="00510CD2" w:rsidRDefault="006D659C" w:rsidP="006D659C">
      <w:pPr>
        <w:rPr>
          <w:color w:val="000000"/>
        </w:rPr>
      </w:pPr>
      <w:r>
        <w:rPr>
          <w:color w:val="000000"/>
        </w:rPr>
        <w:t xml:space="preserve">                   </w:t>
      </w:r>
    </w:p>
    <w:p w:rsidR="006D659C" w:rsidRPr="00510CD2" w:rsidRDefault="006D659C" w:rsidP="006D659C">
      <w:pPr>
        <w:jc w:val="center"/>
        <w:rPr>
          <w:color w:val="000000"/>
        </w:rPr>
      </w:pPr>
      <w:r w:rsidRPr="00510CD2">
        <w:rPr>
          <w:color w:val="000000"/>
        </w:rPr>
        <w:t>О присвоении почтового адреса домовладению</w:t>
      </w:r>
    </w:p>
    <w:p w:rsidR="006D659C" w:rsidRPr="00510CD2" w:rsidRDefault="006D659C" w:rsidP="006D659C">
      <w:pPr>
        <w:jc w:val="center"/>
        <w:rPr>
          <w:color w:val="000000"/>
        </w:rPr>
      </w:pPr>
    </w:p>
    <w:p w:rsidR="006D659C" w:rsidRPr="00510CD2" w:rsidRDefault="006D659C" w:rsidP="006D659C">
      <w:pPr>
        <w:jc w:val="center"/>
        <w:rPr>
          <w:color w:val="000000"/>
        </w:rPr>
      </w:pPr>
    </w:p>
    <w:p w:rsidR="006D659C" w:rsidRPr="00510CD2" w:rsidRDefault="006D659C" w:rsidP="006D659C">
      <w:pPr>
        <w:jc w:val="both"/>
        <w:rPr>
          <w:color w:val="000000"/>
        </w:rPr>
      </w:pPr>
      <w:r w:rsidRPr="00510CD2">
        <w:rPr>
          <w:color w:val="000000"/>
        </w:rPr>
        <w:t xml:space="preserve">     В  связи  с  обращением  Стабронько  Антона  Антоновича  о  присвоении  почтового  адреса,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6D659C" w:rsidRPr="00510CD2" w:rsidRDefault="006D659C" w:rsidP="006D659C">
      <w:pPr>
        <w:jc w:val="both"/>
        <w:rPr>
          <w:color w:val="000000"/>
        </w:rPr>
      </w:pPr>
      <w:r w:rsidRPr="00510CD2">
        <w:rPr>
          <w:color w:val="000000"/>
        </w:rPr>
        <w:t xml:space="preserve">   администрация Серебрянского сельсовета</w:t>
      </w:r>
    </w:p>
    <w:p w:rsidR="006D659C" w:rsidRPr="00510CD2" w:rsidRDefault="006D659C" w:rsidP="006D659C">
      <w:pPr>
        <w:jc w:val="both"/>
        <w:rPr>
          <w:color w:val="000000"/>
        </w:rPr>
      </w:pPr>
      <w:r w:rsidRPr="00510CD2">
        <w:rPr>
          <w:color w:val="000000"/>
        </w:rPr>
        <w:t xml:space="preserve">      ПОСТАНОВЛЯЕТ:</w:t>
      </w:r>
    </w:p>
    <w:p w:rsidR="006D659C" w:rsidRPr="00510CD2" w:rsidRDefault="006D659C" w:rsidP="006D659C">
      <w:pPr>
        <w:jc w:val="both"/>
        <w:rPr>
          <w:color w:val="000000"/>
        </w:rPr>
      </w:pPr>
      <w:r w:rsidRPr="00510CD2">
        <w:rPr>
          <w:color w:val="000000"/>
        </w:rPr>
        <w:t>1. Домовладению, расположенному  по  адресу:  п. Ваничкино, Чулымского  района, Новосибирской  области, присвоить  почтовый  адрес: Новосибирская  область, Чулымский  район, поселок Ваничкино, улица  Центральная, дом 26 квартира 1.</w:t>
      </w:r>
    </w:p>
    <w:p w:rsidR="006D659C" w:rsidRPr="00510CD2" w:rsidRDefault="006D659C" w:rsidP="006D659C">
      <w:pPr>
        <w:jc w:val="both"/>
        <w:rPr>
          <w:color w:val="000000"/>
        </w:rPr>
      </w:pPr>
      <w:r w:rsidRPr="00510CD2">
        <w:rPr>
          <w:color w:val="000000"/>
        </w:rPr>
        <w:t xml:space="preserve">2. </w:t>
      </w:r>
      <w:proofErr w:type="gramStart"/>
      <w:r w:rsidRPr="00510CD2">
        <w:rPr>
          <w:color w:val="000000"/>
        </w:rPr>
        <w:t>Контроль за</w:t>
      </w:r>
      <w:proofErr w:type="gramEnd"/>
      <w:r w:rsidRPr="00510CD2">
        <w:rPr>
          <w:color w:val="000000"/>
        </w:rPr>
        <w:t xml:space="preserve"> исполнением постановления оставляю за собой.</w:t>
      </w:r>
    </w:p>
    <w:p w:rsidR="006D659C" w:rsidRPr="00510CD2" w:rsidRDefault="006D659C" w:rsidP="006D659C">
      <w:pPr>
        <w:ind w:left="360"/>
        <w:jc w:val="both"/>
        <w:rPr>
          <w:color w:val="000000"/>
        </w:rPr>
      </w:pPr>
    </w:p>
    <w:p w:rsidR="006D659C" w:rsidRPr="00510CD2" w:rsidRDefault="006D659C" w:rsidP="006D659C">
      <w:pPr>
        <w:ind w:left="360"/>
        <w:jc w:val="both"/>
        <w:rPr>
          <w:color w:val="000000"/>
        </w:rPr>
      </w:pPr>
    </w:p>
    <w:p w:rsidR="006D659C" w:rsidRPr="00510CD2" w:rsidRDefault="006D659C" w:rsidP="006D659C">
      <w:pPr>
        <w:ind w:left="360"/>
        <w:jc w:val="both"/>
        <w:rPr>
          <w:color w:val="000000"/>
        </w:rPr>
      </w:pPr>
    </w:p>
    <w:p w:rsidR="006D659C" w:rsidRPr="00510CD2" w:rsidRDefault="006D659C" w:rsidP="006D659C">
      <w:pPr>
        <w:ind w:left="360"/>
        <w:jc w:val="both"/>
        <w:rPr>
          <w:color w:val="000000"/>
        </w:rPr>
      </w:pPr>
    </w:p>
    <w:p w:rsidR="006D659C" w:rsidRPr="00510CD2" w:rsidRDefault="006D659C" w:rsidP="006D659C">
      <w:pPr>
        <w:ind w:left="360"/>
        <w:jc w:val="both"/>
        <w:rPr>
          <w:color w:val="000000"/>
        </w:rPr>
      </w:pPr>
    </w:p>
    <w:p w:rsidR="006D659C" w:rsidRPr="00510CD2" w:rsidRDefault="006D659C" w:rsidP="006D659C">
      <w:pPr>
        <w:ind w:left="360"/>
        <w:jc w:val="both"/>
        <w:rPr>
          <w:color w:val="000000"/>
        </w:rPr>
      </w:pPr>
      <w:r w:rsidRPr="00510CD2">
        <w:rPr>
          <w:color w:val="000000"/>
        </w:rPr>
        <w:t xml:space="preserve"> Глава  Серебрянского сельсовета    </w:t>
      </w:r>
    </w:p>
    <w:p w:rsidR="006D659C" w:rsidRPr="00510CD2" w:rsidRDefault="006D659C" w:rsidP="006D659C">
      <w:pPr>
        <w:ind w:left="360"/>
        <w:jc w:val="both"/>
        <w:rPr>
          <w:color w:val="000000"/>
        </w:rPr>
      </w:pPr>
      <w:r w:rsidRPr="00510CD2">
        <w:rPr>
          <w:color w:val="000000"/>
        </w:rPr>
        <w:t>Чулымского района</w:t>
      </w:r>
    </w:p>
    <w:p w:rsidR="006D659C" w:rsidRDefault="006D659C" w:rsidP="006D659C">
      <w:pPr>
        <w:ind w:left="360"/>
        <w:jc w:val="both"/>
        <w:rPr>
          <w:color w:val="000000"/>
        </w:rPr>
      </w:pPr>
      <w:r w:rsidRPr="00510CD2">
        <w:rPr>
          <w:color w:val="000000"/>
        </w:rPr>
        <w:t>Новосибирской области                                             А.Н. Писарев</w:t>
      </w:r>
    </w:p>
    <w:p w:rsidR="006D659C" w:rsidRDefault="006D659C" w:rsidP="006D659C">
      <w:pPr>
        <w:ind w:left="360"/>
        <w:jc w:val="both"/>
        <w:rPr>
          <w:color w:val="000000"/>
        </w:rPr>
      </w:pPr>
    </w:p>
    <w:p w:rsidR="006D659C" w:rsidRPr="00510CD2" w:rsidRDefault="006D659C" w:rsidP="006D659C">
      <w:pPr>
        <w:ind w:left="360"/>
        <w:jc w:val="both"/>
        <w:rPr>
          <w:color w:val="000000"/>
        </w:rPr>
      </w:pPr>
    </w:p>
    <w:p w:rsidR="006D659C" w:rsidRPr="00510CD2" w:rsidRDefault="006D659C" w:rsidP="006D659C"/>
    <w:p w:rsidR="006D659C" w:rsidRPr="00510CD2" w:rsidRDefault="006D659C" w:rsidP="006D659C"/>
    <w:p w:rsidR="00012CD4" w:rsidRPr="009E415D" w:rsidRDefault="00012CD4" w:rsidP="00012CD4">
      <w:pPr>
        <w:rPr>
          <w:color w:val="000000"/>
        </w:rPr>
      </w:pPr>
      <w:r w:rsidRPr="009E415D">
        <w:rPr>
          <w:color w:val="000000"/>
        </w:rPr>
        <w:t xml:space="preserve">                                               </w:t>
      </w:r>
      <w:r>
        <w:rPr>
          <w:color w:val="000000"/>
        </w:rPr>
        <w:t xml:space="preserve">            </w:t>
      </w:r>
      <w:r w:rsidRPr="009E415D">
        <w:rPr>
          <w:color w:val="000000"/>
        </w:rPr>
        <w:t xml:space="preserve">  АДМИНИСТРАЦИЯ</w:t>
      </w:r>
    </w:p>
    <w:p w:rsidR="00012CD4" w:rsidRPr="009E415D" w:rsidRDefault="00012CD4" w:rsidP="00012CD4">
      <w:pPr>
        <w:jc w:val="center"/>
        <w:rPr>
          <w:color w:val="000000"/>
        </w:rPr>
      </w:pPr>
      <w:r w:rsidRPr="009E415D">
        <w:rPr>
          <w:color w:val="000000"/>
        </w:rPr>
        <w:t>СЕРЕБРЯНСКОГО СЕЛЬСОВЕТА</w:t>
      </w:r>
    </w:p>
    <w:p w:rsidR="00012CD4" w:rsidRPr="009E415D" w:rsidRDefault="00012CD4" w:rsidP="00012CD4">
      <w:pPr>
        <w:jc w:val="center"/>
        <w:rPr>
          <w:color w:val="000000"/>
        </w:rPr>
      </w:pPr>
      <w:r w:rsidRPr="009E415D">
        <w:rPr>
          <w:color w:val="000000"/>
        </w:rPr>
        <w:t>ЧУЛЫМСКОГО РАЙОНА НОВОСИБИРСКОЙ ОБЛАСТИ</w:t>
      </w:r>
    </w:p>
    <w:p w:rsidR="00012CD4" w:rsidRPr="009E415D" w:rsidRDefault="00012CD4" w:rsidP="00012CD4">
      <w:pPr>
        <w:jc w:val="center"/>
        <w:rPr>
          <w:color w:val="000000"/>
        </w:rPr>
      </w:pPr>
    </w:p>
    <w:p w:rsidR="00012CD4" w:rsidRPr="009E415D" w:rsidRDefault="00012CD4" w:rsidP="00012CD4">
      <w:pPr>
        <w:jc w:val="center"/>
        <w:rPr>
          <w:color w:val="000000"/>
        </w:rPr>
      </w:pPr>
    </w:p>
    <w:p w:rsidR="00012CD4" w:rsidRPr="009E415D" w:rsidRDefault="00012CD4" w:rsidP="00012CD4">
      <w:pPr>
        <w:jc w:val="center"/>
        <w:rPr>
          <w:color w:val="000000"/>
        </w:rPr>
      </w:pPr>
      <w:proofErr w:type="gramStart"/>
      <w:r w:rsidRPr="009E415D">
        <w:rPr>
          <w:color w:val="000000"/>
        </w:rPr>
        <w:t>П</w:t>
      </w:r>
      <w:proofErr w:type="gramEnd"/>
      <w:r w:rsidRPr="009E415D">
        <w:rPr>
          <w:color w:val="000000"/>
        </w:rPr>
        <w:t xml:space="preserve"> О С Т А Н О В Л Е Н И Е</w:t>
      </w:r>
    </w:p>
    <w:p w:rsidR="00012CD4" w:rsidRPr="009E415D" w:rsidRDefault="00012CD4" w:rsidP="00012CD4">
      <w:pPr>
        <w:rPr>
          <w:color w:val="000000"/>
        </w:rPr>
      </w:pPr>
      <w:r w:rsidRPr="009E415D">
        <w:rPr>
          <w:color w:val="000000"/>
        </w:rPr>
        <w:t xml:space="preserve">          </w:t>
      </w:r>
    </w:p>
    <w:p w:rsidR="00012CD4" w:rsidRPr="009E415D" w:rsidRDefault="00012CD4" w:rsidP="00012CD4">
      <w:pPr>
        <w:rPr>
          <w:color w:val="000000"/>
        </w:rPr>
      </w:pPr>
      <w:r w:rsidRPr="009E415D">
        <w:rPr>
          <w:color w:val="000000"/>
        </w:rPr>
        <w:t xml:space="preserve">от   12.07.2018  г.                                                                                     </w:t>
      </w:r>
      <w:r>
        <w:rPr>
          <w:color w:val="000000"/>
        </w:rPr>
        <w:t xml:space="preserve">               </w:t>
      </w:r>
      <w:r w:rsidRPr="009E415D">
        <w:rPr>
          <w:color w:val="000000"/>
        </w:rPr>
        <w:t xml:space="preserve">      № 68</w:t>
      </w:r>
    </w:p>
    <w:p w:rsidR="00012CD4" w:rsidRPr="009E415D" w:rsidRDefault="00012CD4" w:rsidP="00012CD4">
      <w:pPr>
        <w:rPr>
          <w:color w:val="000000"/>
        </w:rPr>
      </w:pPr>
    </w:p>
    <w:p w:rsidR="00012CD4" w:rsidRPr="009E415D" w:rsidRDefault="00012CD4" w:rsidP="00012CD4">
      <w:pPr>
        <w:rPr>
          <w:color w:val="000000"/>
        </w:rPr>
      </w:pPr>
      <w:r w:rsidRPr="009E415D">
        <w:rPr>
          <w:color w:val="000000"/>
        </w:rPr>
        <w:t xml:space="preserve">                                                         с. Серебрянское</w:t>
      </w:r>
    </w:p>
    <w:p w:rsidR="00012CD4" w:rsidRPr="009E415D" w:rsidRDefault="00012CD4" w:rsidP="00012CD4">
      <w:pPr>
        <w:rPr>
          <w:color w:val="000000"/>
        </w:rPr>
      </w:pPr>
    </w:p>
    <w:p w:rsidR="00012CD4" w:rsidRPr="009E415D" w:rsidRDefault="00012CD4" w:rsidP="00012CD4">
      <w:pPr>
        <w:rPr>
          <w:color w:val="000000"/>
        </w:rPr>
      </w:pPr>
      <w:r w:rsidRPr="009E415D">
        <w:rPr>
          <w:color w:val="000000"/>
        </w:rPr>
        <w:t xml:space="preserve">                       </w:t>
      </w:r>
    </w:p>
    <w:p w:rsidR="00012CD4" w:rsidRPr="009E415D" w:rsidRDefault="00012CD4" w:rsidP="00012CD4">
      <w:pPr>
        <w:jc w:val="center"/>
        <w:rPr>
          <w:color w:val="000000"/>
        </w:rPr>
      </w:pPr>
      <w:r w:rsidRPr="009E415D">
        <w:rPr>
          <w:color w:val="000000"/>
        </w:rPr>
        <w:t xml:space="preserve">О присвоении почтового адреса </w:t>
      </w:r>
    </w:p>
    <w:p w:rsidR="00012CD4" w:rsidRPr="009E415D" w:rsidRDefault="00012CD4" w:rsidP="00012CD4">
      <w:pPr>
        <w:jc w:val="center"/>
        <w:rPr>
          <w:color w:val="000000"/>
        </w:rPr>
      </w:pPr>
    </w:p>
    <w:p w:rsidR="00012CD4" w:rsidRPr="009E415D" w:rsidRDefault="00012CD4" w:rsidP="00012CD4">
      <w:pPr>
        <w:jc w:val="center"/>
        <w:rPr>
          <w:color w:val="000000"/>
        </w:rPr>
      </w:pPr>
    </w:p>
    <w:p w:rsidR="00012CD4" w:rsidRPr="009E415D" w:rsidRDefault="00012CD4" w:rsidP="00012CD4">
      <w:pPr>
        <w:jc w:val="both"/>
        <w:rPr>
          <w:color w:val="000000"/>
        </w:rPr>
      </w:pPr>
      <w:r w:rsidRPr="009E415D">
        <w:rPr>
          <w:color w:val="000000"/>
        </w:rPr>
        <w:t xml:space="preserve">     В  связи  с  обращением  Загородней Светланы Анатольевны о  присвоении  почтового  адреса,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012CD4" w:rsidRPr="009E415D" w:rsidRDefault="00012CD4" w:rsidP="00012CD4">
      <w:pPr>
        <w:jc w:val="both"/>
        <w:rPr>
          <w:color w:val="000000"/>
        </w:rPr>
      </w:pPr>
      <w:r w:rsidRPr="009E415D">
        <w:rPr>
          <w:color w:val="000000"/>
        </w:rPr>
        <w:t xml:space="preserve">   администрация Серебрянского сельсовета</w:t>
      </w:r>
    </w:p>
    <w:p w:rsidR="00012CD4" w:rsidRPr="009E415D" w:rsidRDefault="00012CD4" w:rsidP="00012CD4">
      <w:pPr>
        <w:jc w:val="both"/>
        <w:rPr>
          <w:color w:val="000000"/>
        </w:rPr>
      </w:pPr>
      <w:r w:rsidRPr="009E415D">
        <w:rPr>
          <w:color w:val="000000"/>
        </w:rPr>
        <w:t xml:space="preserve">      ПОСТАНОВЛЯЕТ:</w:t>
      </w:r>
    </w:p>
    <w:p w:rsidR="00012CD4" w:rsidRPr="009E415D" w:rsidRDefault="00012CD4" w:rsidP="00012CD4">
      <w:pPr>
        <w:jc w:val="both"/>
        <w:rPr>
          <w:color w:val="000000"/>
        </w:rPr>
      </w:pPr>
      <w:r w:rsidRPr="009E415D">
        <w:rPr>
          <w:color w:val="000000"/>
        </w:rPr>
        <w:t>1. Квартире, расположенной  на  земельном  участке  с  кадастровым  номером 54:30 000000:297  местоположение: Новосибирская  область,  Чулымский  район, АОЗТ «Суминское», ул. Зеленая, дом 4, квартира 2, принадлежащей  Логачеву  Анатолию  Ивановичу, Логачевой  Надежде  Михайловне, Логачевой  Светлане  Анатольевне, присвоить  почтовый  адрес: Новосибирская  область, Чулымский  район, с.Серебрянское, ул. Лесная, дом 2, квартира 2</w:t>
      </w:r>
    </w:p>
    <w:p w:rsidR="00012CD4" w:rsidRPr="009E415D" w:rsidRDefault="00012CD4" w:rsidP="00012CD4">
      <w:pPr>
        <w:jc w:val="both"/>
        <w:rPr>
          <w:color w:val="000000"/>
        </w:rPr>
      </w:pPr>
      <w:r w:rsidRPr="009E415D">
        <w:rPr>
          <w:color w:val="000000"/>
        </w:rPr>
        <w:t xml:space="preserve">2. </w:t>
      </w:r>
      <w:proofErr w:type="gramStart"/>
      <w:r w:rsidRPr="009E415D">
        <w:rPr>
          <w:color w:val="000000"/>
        </w:rPr>
        <w:t>Контроль за</w:t>
      </w:r>
      <w:proofErr w:type="gramEnd"/>
      <w:r w:rsidRPr="009E415D">
        <w:rPr>
          <w:color w:val="000000"/>
        </w:rPr>
        <w:t xml:space="preserve"> исполнением постановления оставляю за собой.</w:t>
      </w:r>
    </w:p>
    <w:p w:rsidR="00012CD4" w:rsidRPr="009E415D" w:rsidRDefault="00012CD4" w:rsidP="00012CD4">
      <w:pPr>
        <w:ind w:left="360"/>
        <w:jc w:val="both"/>
        <w:rPr>
          <w:color w:val="000000"/>
        </w:rPr>
      </w:pPr>
    </w:p>
    <w:p w:rsidR="00012CD4" w:rsidRPr="009E415D" w:rsidRDefault="00012CD4" w:rsidP="00012CD4">
      <w:pPr>
        <w:ind w:left="360"/>
        <w:jc w:val="both"/>
        <w:rPr>
          <w:color w:val="000000"/>
        </w:rPr>
      </w:pPr>
    </w:p>
    <w:p w:rsidR="00012CD4" w:rsidRPr="009E415D" w:rsidRDefault="00012CD4" w:rsidP="00012CD4">
      <w:pPr>
        <w:ind w:left="360"/>
        <w:jc w:val="both"/>
        <w:rPr>
          <w:color w:val="000000"/>
        </w:rPr>
      </w:pPr>
    </w:p>
    <w:p w:rsidR="00012CD4" w:rsidRPr="009E415D" w:rsidRDefault="00012CD4" w:rsidP="00012CD4">
      <w:pPr>
        <w:jc w:val="both"/>
        <w:rPr>
          <w:color w:val="000000"/>
        </w:rPr>
      </w:pPr>
      <w:r w:rsidRPr="009E415D">
        <w:rPr>
          <w:color w:val="000000"/>
        </w:rPr>
        <w:t xml:space="preserve"> Глава  Серебрянского сельсовета    </w:t>
      </w:r>
    </w:p>
    <w:p w:rsidR="00012CD4" w:rsidRPr="009E415D" w:rsidRDefault="00012CD4" w:rsidP="00012CD4">
      <w:pPr>
        <w:jc w:val="both"/>
        <w:rPr>
          <w:color w:val="000000"/>
        </w:rPr>
      </w:pPr>
      <w:r w:rsidRPr="009E415D">
        <w:rPr>
          <w:color w:val="000000"/>
        </w:rPr>
        <w:t>Чулымского района</w:t>
      </w:r>
    </w:p>
    <w:p w:rsidR="00012CD4" w:rsidRPr="009E415D" w:rsidRDefault="00012CD4" w:rsidP="00012CD4">
      <w:pPr>
        <w:jc w:val="both"/>
        <w:rPr>
          <w:color w:val="000000"/>
        </w:rPr>
      </w:pPr>
      <w:r w:rsidRPr="009E415D">
        <w:rPr>
          <w:color w:val="000000"/>
        </w:rPr>
        <w:t>Новосибирской области                                                                    А.Н. Писарев.</w:t>
      </w:r>
    </w:p>
    <w:p w:rsidR="0034696C" w:rsidRPr="008530A2" w:rsidRDefault="0034696C" w:rsidP="0034696C">
      <w:pPr>
        <w:rPr>
          <w:color w:val="000000"/>
        </w:rPr>
      </w:pPr>
      <w:r>
        <w:rPr>
          <w:color w:val="000000"/>
        </w:rPr>
        <w:t xml:space="preserve">                                                              </w:t>
      </w:r>
      <w:r w:rsidRPr="008530A2">
        <w:rPr>
          <w:color w:val="000000"/>
        </w:rPr>
        <w:t>АДМИНИСТРАЦИЯ</w:t>
      </w:r>
    </w:p>
    <w:p w:rsidR="0034696C" w:rsidRPr="008530A2" w:rsidRDefault="0034696C" w:rsidP="0034696C">
      <w:pPr>
        <w:jc w:val="center"/>
        <w:rPr>
          <w:color w:val="000000"/>
        </w:rPr>
      </w:pPr>
      <w:r w:rsidRPr="008530A2">
        <w:rPr>
          <w:color w:val="000000"/>
        </w:rPr>
        <w:t>СЕРЕБРЯНСКОГО СЕЛЬСОВЕТА</w:t>
      </w:r>
    </w:p>
    <w:p w:rsidR="0034696C" w:rsidRPr="008530A2" w:rsidRDefault="0034696C" w:rsidP="0034696C">
      <w:pPr>
        <w:jc w:val="center"/>
        <w:rPr>
          <w:color w:val="000000"/>
        </w:rPr>
      </w:pPr>
      <w:r w:rsidRPr="008530A2">
        <w:rPr>
          <w:color w:val="000000"/>
        </w:rPr>
        <w:t>ЧУЛЫМСКОГО РАЙОНА НОВОСИБИРСКОЙ ОБЛАСТИ</w:t>
      </w:r>
    </w:p>
    <w:p w:rsidR="0034696C" w:rsidRPr="008530A2" w:rsidRDefault="0034696C" w:rsidP="0034696C">
      <w:pPr>
        <w:jc w:val="center"/>
        <w:rPr>
          <w:color w:val="000000"/>
        </w:rPr>
      </w:pPr>
    </w:p>
    <w:p w:rsidR="0034696C" w:rsidRPr="008530A2" w:rsidRDefault="0034696C" w:rsidP="0034696C">
      <w:pPr>
        <w:jc w:val="center"/>
        <w:rPr>
          <w:color w:val="000000"/>
        </w:rPr>
      </w:pPr>
    </w:p>
    <w:p w:rsidR="0034696C" w:rsidRPr="008530A2" w:rsidRDefault="0034696C" w:rsidP="0034696C">
      <w:pPr>
        <w:jc w:val="center"/>
        <w:rPr>
          <w:color w:val="000000"/>
        </w:rPr>
      </w:pPr>
      <w:proofErr w:type="gramStart"/>
      <w:r w:rsidRPr="008530A2">
        <w:rPr>
          <w:color w:val="000000"/>
        </w:rPr>
        <w:t>П</w:t>
      </w:r>
      <w:proofErr w:type="gramEnd"/>
      <w:r w:rsidRPr="008530A2">
        <w:rPr>
          <w:color w:val="000000"/>
        </w:rPr>
        <w:t xml:space="preserve"> О С Т А Н О В Л Е Н И Е</w:t>
      </w:r>
    </w:p>
    <w:p w:rsidR="0034696C" w:rsidRPr="008530A2" w:rsidRDefault="0034696C" w:rsidP="0034696C">
      <w:pPr>
        <w:rPr>
          <w:color w:val="000000"/>
        </w:rPr>
      </w:pPr>
      <w:r w:rsidRPr="008530A2">
        <w:rPr>
          <w:color w:val="000000"/>
        </w:rPr>
        <w:t xml:space="preserve">                                          </w:t>
      </w:r>
    </w:p>
    <w:p w:rsidR="0034696C" w:rsidRPr="008530A2" w:rsidRDefault="0034696C" w:rsidP="0034696C">
      <w:pPr>
        <w:rPr>
          <w:color w:val="000000"/>
        </w:rPr>
      </w:pPr>
      <w:r w:rsidRPr="008530A2">
        <w:rPr>
          <w:color w:val="000000"/>
        </w:rPr>
        <w:t xml:space="preserve">  от   20.07.2018  г.                                                                                        </w:t>
      </w:r>
      <w:r>
        <w:rPr>
          <w:color w:val="000000"/>
        </w:rPr>
        <w:t xml:space="preserve">                </w:t>
      </w:r>
      <w:r w:rsidRPr="008530A2">
        <w:rPr>
          <w:color w:val="000000"/>
        </w:rPr>
        <w:t xml:space="preserve">  № 69</w:t>
      </w:r>
    </w:p>
    <w:p w:rsidR="0034696C" w:rsidRPr="008530A2" w:rsidRDefault="0034696C" w:rsidP="0034696C">
      <w:pPr>
        <w:rPr>
          <w:color w:val="000000"/>
        </w:rPr>
      </w:pPr>
    </w:p>
    <w:p w:rsidR="0034696C" w:rsidRPr="008530A2" w:rsidRDefault="0034696C" w:rsidP="0034696C">
      <w:pPr>
        <w:rPr>
          <w:color w:val="000000"/>
        </w:rPr>
      </w:pPr>
      <w:r w:rsidRPr="008530A2">
        <w:rPr>
          <w:color w:val="000000"/>
        </w:rPr>
        <w:t xml:space="preserve">                                                         </w:t>
      </w:r>
      <w:r>
        <w:rPr>
          <w:color w:val="000000"/>
        </w:rPr>
        <w:t xml:space="preserve">      </w:t>
      </w:r>
      <w:r w:rsidRPr="008530A2">
        <w:rPr>
          <w:color w:val="000000"/>
        </w:rPr>
        <w:t>с. Серебрянское</w:t>
      </w:r>
    </w:p>
    <w:p w:rsidR="0034696C" w:rsidRPr="008530A2" w:rsidRDefault="0034696C" w:rsidP="0034696C">
      <w:pPr>
        <w:rPr>
          <w:color w:val="000000"/>
        </w:rPr>
      </w:pPr>
    </w:p>
    <w:p w:rsidR="0034696C" w:rsidRPr="008530A2" w:rsidRDefault="0034696C" w:rsidP="0034696C">
      <w:pPr>
        <w:rPr>
          <w:color w:val="000000"/>
        </w:rPr>
      </w:pPr>
      <w:r w:rsidRPr="008530A2">
        <w:rPr>
          <w:color w:val="000000"/>
        </w:rPr>
        <w:t xml:space="preserve">                       </w:t>
      </w:r>
    </w:p>
    <w:p w:rsidR="0034696C" w:rsidRPr="008530A2" w:rsidRDefault="0034696C" w:rsidP="0034696C">
      <w:pPr>
        <w:jc w:val="center"/>
        <w:rPr>
          <w:color w:val="000000"/>
        </w:rPr>
      </w:pPr>
      <w:r w:rsidRPr="008530A2">
        <w:rPr>
          <w:color w:val="000000"/>
        </w:rPr>
        <w:t>О присвоении почтового адреса жилой  квартире</w:t>
      </w:r>
    </w:p>
    <w:p w:rsidR="0034696C" w:rsidRPr="008530A2" w:rsidRDefault="0034696C" w:rsidP="0034696C">
      <w:pPr>
        <w:rPr>
          <w:color w:val="000000"/>
        </w:rPr>
      </w:pPr>
    </w:p>
    <w:p w:rsidR="0034696C" w:rsidRPr="008530A2" w:rsidRDefault="0034696C" w:rsidP="0034696C">
      <w:pPr>
        <w:jc w:val="center"/>
        <w:rPr>
          <w:color w:val="000000"/>
        </w:rPr>
      </w:pPr>
    </w:p>
    <w:p w:rsidR="0034696C" w:rsidRPr="008530A2" w:rsidRDefault="0034696C" w:rsidP="0034696C">
      <w:pPr>
        <w:jc w:val="center"/>
        <w:rPr>
          <w:color w:val="000000"/>
        </w:rPr>
      </w:pPr>
    </w:p>
    <w:p w:rsidR="0034696C" w:rsidRPr="008530A2" w:rsidRDefault="0034696C" w:rsidP="0034696C">
      <w:pPr>
        <w:jc w:val="both"/>
        <w:rPr>
          <w:color w:val="000000"/>
        </w:rPr>
      </w:pPr>
      <w:r w:rsidRPr="008530A2">
        <w:rPr>
          <w:color w:val="000000"/>
        </w:rPr>
        <w:t xml:space="preserve">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w:t>
      </w:r>
    </w:p>
    <w:p w:rsidR="0034696C" w:rsidRPr="008530A2" w:rsidRDefault="0034696C" w:rsidP="0034696C">
      <w:pPr>
        <w:jc w:val="both"/>
        <w:rPr>
          <w:color w:val="000000"/>
        </w:rPr>
      </w:pPr>
      <w:r w:rsidRPr="008530A2">
        <w:rPr>
          <w:color w:val="000000"/>
        </w:rPr>
        <w:t xml:space="preserve">   администрация Серебрянского сельсовета</w:t>
      </w:r>
    </w:p>
    <w:p w:rsidR="0034696C" w:rsidRPr="008530A2" w:rsidRDefault="0034696C" w:rsidP="0034696C">
      <w:pPr>
        <w:jc w:val="both"/>
        <w:rPr>
          <w:color w:val="000000"/>
        </w:rPr>
      </w:pPr>
      <w:r w:rsidRPr="008530A2">
        <w:rPr>
          <w:color w:val="000000"/>
        </w:rPr>
        <w:t xml:space="preserve">      ПОСТАНОВЛЯЕТ:</w:t>
      </w:r>
    </w:p>
    <w:p w:rsidR="0034696C" w:rsidRPr="008530A2" w:rsidRDefault="0034696C" w:rsidP="0034696C">
      <w:pPr>
        <w:jc w:val="both"/>
        <w:rPr>
          <w:color w:val="000000"/>
        </w:rPr>
      </w:pPr>
      <w:r w:rsidRPr="008530A2">
        <w:rPr>
          <w:color w:val="000000"/>
        </w:rPr>
        <w:t xml:space="preserve"> 1. Жилой  квартире, по  адресу: Новосибирская  область  Чулымский район </w:t>
      </w:r>
    </w:p>
    <w:p w:rsidR="0034696C" w:rsidRPr="008530A2" w:rsidRDefault="0034696C" w:rsidP="0034696C">
      <w:pPr>
        <w:jc w:val="both"/>
        <w:rPr>
          <w:color w:val="000000"/>
        </w:rPr>
      </w:pPr>
      <w:r w:rsidRPr="008530A2">
        <w:rPr>
          <w:color w:val="000000"/>
        </w:rPr>
        <w:t>АО «Суминское»  ул. Комсомольская  дом 38 квартира 2, принадлежащей  Дворецкому  Александру  Михайловичу  и  Дворецкой  Вере  Алексеевне, присвоить  почтовый  адрес: Новосибирская  область, Чулымский  район,</w:t>
      </w:r>
    </w:p>
    <w:p w:rsidR="0034696C" w:rsidRPr="008530A2" w:rsidRDefault="0034696C" w:rsidP="0034696C">
      <w:pPr>
        <w:jc w:val="both"/>
        <w:rPr>
          <w:color w:val="000000"/>
        </w:rPr>
      </w:pPr>
      <w:r w:rsidRPr="008530A2">
        <w:rPr>
          <w:color w:val="000000"/>
        </w:rPr>
        <w:t xml:space="preserve"> с. Серебрянское, ул.  Комсомольская  дом  38, квартира 2</w:t>
      </w:r>
    </w:p>
    <w:p w:rsidR="0034696C" w:rsidRPr="008530A2" w:rsidRDefault="0034696C" w:rsidP="0034696C">
      <w:pPr>
        <w:jc w:val="both"/>
        <w:rPr>
          <w:color w:val="000000"/>
        </w:rPr>
      </w:pPr>
      <w:r w:rsidRPr="008530A2">
        <w:rPr>
          <w:color w:val="000000"/>
        </w:rPr>
        <w:t xml:space="preserve"> 2. </w:t>
      </w:r>
      <w:proofErr w:type="gramStart"/>
      <w:r w:rsidRPr="008530A2">
        <w:rPr>
          <w:color w:val="000000"/>
        </w:rPr>
        <w:t>Контроль за</w:t>
      </w:r>
      <w:proofErr w:type="gramEnd"/>
      <w:r w:rsidRPr="008530A2">
        <w:rPr>
          <w:color w:val="000000"/>
        </w:rPr>
        <w:t xml:space="preserve"> исполнением постановления оставляю за собой.</w:t>
      </w:r>
    </w:p>
    <w:p w:rsidR="0034696C" w:rsidRPr="008530A2" w:rsidRDefault="0034696C" w:rsidP="0034696C">
      <w:pPr>
        <w:ind w:left="360"/>
        <w:jc w:val="both"/>
        <w:rPr>
          <w:color w:val="000000"/>
        </w:rPr>
      </w:pPr>
    </w:p>
    <w:p w:rsidR="0034696C" w:rsidRPr="008530A2" w:rsidRDefault="0034696C" w:rsidP="0034696C">
      <w:pPr>
        <w:ind w:left="360"/>
        <w:jc w:val="both"/>
        <w:rPr>
          <w:color w:val="000000"/>
        </w:rPr>
      </w:pPr>
    </w:p>
    <w:p w:rsidR="0034696C" w:rsidRPr="008530A2" w:rsidRDefault="0034696C" w:rsidP="0034696C">
      <w:pPr>
        <w:ind w:left="360"/>
        <w:jc w:val="both"/>
        <w:rPr>
          <w:color w:val="000000"/>
        </w:rPr>
      </w:pPr>
    </w:p>
    <w:p w:rsidR="0034696C" w:rsidRPr="008530A2" w:rsidRDefault="0034696C" w:rsidP="0034696C">
      <w:pPr>
        <w:ind w:left="360"/>
        <w:jc w:val="both"/>
        <w:rPr>
          <w:color w:val="000000"/>
        </w:rPr>
      </w:pPr>
    </w:p>
    <w:p w:rsidR="0034696C" w:rsidRPr="008530A2" w:rsidRDefault="0034696C" w:rsidP="0034696C">
      <w:pPr>
        <w:ind w:left="360"/>
        <w:jc w:val="both"/>
        <w:rPr>
          <w:color w:val="000000"/>
        </w:rPr>
      </w:pPr>
    </w:p>
    <w:p w:rsidR="0034696C" w:rsidRPr="008530A2" w:rsidRDefault="0034696C" w:rsidP="0034696C">
      <w:pPr>
        <w:ind w:left="360"/>
        <w:jc w:val="both"/>
        <w:rPr>
          <w:color w:val="000000"/>
        </w:rPr>
      </w:pPr>
      <w:r w:rsidRPr="008530A2">
        <w:rPr>
          <w:color w:val="000000"/>
        </w:rPr>
        <w:t xml:space="preserve"> Глава  Серебрянского сельсовета    </w:t>
      </w:r>
    </w:p>
    <w:p w:rsidR="0034696C" w:rsidRPr="008530A2" w:rsidRDefault="0034696C" w:rsidP="0034696C">
      <w:pPr>
        <w:ind w:left="360"/>
        <w:jc w:val="both"/>
        <w:rPr>
          <w:color w:val="000000"/>
        </w:rPr>
      </w:pPr>
      <w:r w:rsidRPr="008530A2">
        <w:rPr>
          <w:color w:val="000000"/>
        </w:rPr>
        <w:t>Чулымского района</w:t>
      </w:r>
    </w:p>
    <w:p w:rsidR="0034696C" w:rsidRPr="008530A2" w:rsidRDefault="0034696C" w:rsidP="0034696C">
      <w:pPr>
        <w:ind w:left="360"/>
        <w:jc w:val="both"/>
        <w:rPr>
          <w:color w:val="000000"/>
        </w:rPr>
      </w:pPr>
      <w:r w:rsidRPr="008530A2">
        <w:rPr>
          <w:color w:val="000000"/>
        </w:rPr>
        <w:t>Новосибирской области                                             А.Н. Писарев.</w:t>
      </w:r>
    </w:p>
    <w:p w:rsidR="0034696C" w:rsidRDefault="0034696C" w:rsidP="0034696C">
      <w:pPr>
        <w:ind w:left="360"/>
        <w:jc w:val="both"/>
        <w:rPr>
          <w:color w:val="000000"/>
        </w:rPr>
      </w:pPr>
    </w:p>
    <w:p w:rsidR="0034696C" w:rsidRDefault="0034696C" w:rsidP="0034696C">
      <w:pPr>
        <w:ind w:left="360"/>
        <w:jc w:val="both"/>
        <w:rPr>
          <w:color w:val="000000"/>
        </w:rPr>
      </w:pPr>
    </w:p>
    <w:p w:rsidR="0034696C" w:rsidRDefault="0034696C" w:rsidP="0034696C">
      <w:pPr>
        <w:ind w:left="360"/>
        <w:jc w:val="both"/>
        <w:rPr>
          <w:color w:val="000000"/>
        </w:rPr>
      </w:pPr>
    </w:p>
    <w:p w:rsidR="0034696C" w:rsidRPr="008530A2" w:rsidRDefault="0034696C" w:rsidP="0034696C">
      <w:pPr>
        <w:ind w:left="360"/>
        <w:jc w:val="both"/>
        <w:rPr>
          <w:color w:val="000000"/>
        </w:rPr>
      </w:pPr>
    </w:p>
    <w:p w:rsidR="00FF4133" w:rsidRPr="006A7609" w:rsidRDefault="00FF4133" w:rsidP="00FF4133">
      <w:pPr>
        <w:jc w:val="center"/>
        <w:rPr>
          <w:b/>
        </w:rPr>
      </w:pPr>
      <w:r w:rsidRPr="006A7609">
        <w:rPr>
          <w:b/>
        </w:rPr>
        <w:t xml:space="preserve">АДМИНИСТРАЦИЯ </w:t>
      </w:r>
    </w:p>
    <w:p w:rsidR="00FF4133" w:rsidRPr="006A7609" w:rsidRDefault="00FF4133" w:rsidP="00FF4133">
      <w:pPr>
        <w:jc w:val="center"/>
        <w:rPr>
          <w:b/>
        </w:rPr>
      </w:pPr>
      <w:r w:rsidRPr="006A7609">
        <w:rPr>
          <w:b/>
        </w:rPr>
        <w:t>СЕРЕБРЯНСКОГО  СЕЛЬСОВЕТА</w:t>
      </w:r>
    </w:p>
    <w:p w:rsidR="00FF4133" w:rsidRPr="006A7609" w:rsidRDefault="00FF4133" w:rsidP="00FF4133">
      <w:pPr>
        <w:jc w:val="center"/>
        <w:rPr>
          <w:b/>
        </w:rPr>
      </w:pPr>
      <w:r w:rsidRPr="006A7609">
        <w:rPr>
          <w:b/>
        </w:rPr>
        <w:t xml:space="preserve">ЧУЛЫМСКОГО РАЙОНА </w:t>
      </w:r>
    </w:p>
    <w:p w:rsidR="00FF4133" w:rsidRPr="006A7609" w:rsidRDefault="00FF4133" w:rsidP="00FF4133">
      <w:pPr>
        <w:jc w:val="center"/>
        <w:rPr>
          <w:b/>
        </w:rPr>
      </w:pPr>
      <w:r w:rsidRPr="006A7609">
        <w:rPr>
          <w:b/>
        </w:rPr>
        <w:t>НОВОСИБИРСКОЙ ОБЛАСТИ</w:t>
      </w:r>
    </w:p>
    <w:p w:rsidR="00FF4133" w:rsidRPr="006A7609" w:rsidRDefault="00FF4133" w:rsidP="00FF4133">
      <w:pPr>
        <w:jc w:val="center"/>
      </w:pPr>
    </w:p>
    <w:p w:rsidR="00FF4133" w:rsidRPr="006A7609" w:rsidRDefault="00FF4133" w:rsidP="00FF4133">
      <w:pPr>
        <w:jc w:val="center"/>
        <w:rPr>
          <w:b/>
        </w:rPr>
      </w:pPr>
      <w:r w:rsidRPr="006A7609">
        <w:rPr>
          <w:b/>
        </w:rPr>
        <w:t>ПОСТАНОВЛЕНИЕ</w:t>
      </w:r>
    </w:p>
    <w:p w:rsidR="00FF4133" w:rsidRPr="006A7609" w:rsidRDefault="00FF4133" w:rsidP="00FF4133">
      <w:pPr>
        <w:jc w:val="center"/>
        <w:rPr>
          <w:b/>
        </w:rPr>
      </w:pPr>
    </w:p>
    <w:p w:rsidR="00FF4133" w:rsidRPr="006A7609" w:rsidRDefault="00FF4133" w:rsidP="00FF4133">
      <w:pPr>
        <w:jc w:val="both"/>
      </w:pPr>
      <w:r w:rsidRPr="006A7609">
        <w:t>20.07.2018г.                        с. Серебрянское                                     № 71</w:t>
      </w:r>
    </w:p>
    <w:p w:rsidR="00FF4133" w:rsidRPr="006A7609" w:rsidRDefault="00FF4133" w:rsidP="00FF4133">
      <w:pPr>
        <w:jc w:val="both"/>
      </w:pPr>
    </w:p>
    <w:p w:rsidR="00FF4133" w:rsidRPr="006A7609" w:rsidRDefault="00FF4133" w:rsidP="00FF4133">
      <w:pPr>
        <w:jc w:val="both"/>
      </w:pPr>
    </w:p>
    <w:p w:rsidR="00FF4133" w:rsidRPr="006A7609" w:rsidRDefault="00FF4133" w:rsidP="00FF4133">
      <w:pPr>
        <w:pStyle w:val="Title"/>
        <w:spacing w:before="0"/>
        <w:rPr>
          <w:b w:val="0"/>
          <w:bCs w:val="0"/>
          <w:sz w:val="24"/>
          <w:szCs w:val="24"/>
        </w:rPr>
      </w:pPr>
      <w:r w:rsidRPr="006A7609">
        <w:rPr>
          <w:b w:val="0"/>
          <w:bCs w:val="0"/>
          <w:sz w:val="24"/>
          <w:szCs w:val="24"/>
        </w:rPr>
        <w:t>Об утверждении муниципальной программы</w:t>
      </w:r>
    </w:p>
    <w:p w:rsidR="00FF4133" w:rsidRPr="006A7609" w:rsidRDefault="00FF4133" w:rsidP="00FF4133">
      <w:pPr>
        <w:pStyle w:val="Title"/>
        <w:spacing w:before="0"/>
        <w:rPr>
          <w:b w:val="0"/>
          <w:bCs w:val="0"/>
          <w:sz w:val="24"/>
          <w:szCs w:val="24"/>
        </w:rPr>
      </w:pPr>
      <w:r w:rsidRPr="006A7609">
        <w:rPr>
          <w:b w:val="0"/>
          <w:bCs w:val="0"/>
          <w:sz w:val="24"/>
          <w:szCs w:val="24"/>
        </w:rPr>
        <w:t>развития субъектов малого и среднего предпринимательства</w:t>
      </w:r>
    </w:p>
    <w:p w:rsidR="00FF4133" w:rsidRPr="006A7609" w:rsidRDefault="00FF4133" w:rsidP="00FF4133">
      <w:pPr>
        <w:pStyle w:val="Title"/>
        <w:spacing w:before="0"/>
        <w:rPr>
          <w:b w:val="0"/>
          <w:bCs w:val="0"/>
          <w:sz w:val="24"/>
          <w:szCs w:val="24"/>
        </w:rPr>
      </w:pPr>
      <w:r w:rsidRPr="006A7609">
        <w:rPr>
          <w:b w:val="0"/>
          <w:bCs w:val="0"/>
          <w:sz w:val="24"/>
          <w:szCs w:val="24"/>
        </w:rPr>
        <w:t xml:space="preserve"> на территории Серебрянского сельсовета Чулымского района </w:t>
      </w:r>
    </w:p>
    <w:p w:rsidR="00FF4133" w:rsidRPr="006A7609" w:rsidRDefault="00FF4133" w:rsidP="00FF4133">
      <w:pPr>
        <w:pStyle w:val="Title"/>
        <w:spacing w:before="0"/>
        <w:rPr>
          <w:b w:val="0"/>
          <w:bCs w:val="0"/>
          <w:sz w:val="24"/>
          <w:szCs w:val="24"/>
        </w:rPr>
      </w:pPr>
      <w:r w:rsidRPr="006A7609">
        <w:rPr>
          <w:b w:val="0"/>
          <w:bCs w:val="0"/>
          <w:sz w:val="24"/>
          <w:szCs w:val="24"/>
        </w:rPr>
        <w:t>Новосибирской области на 2018-2020 годы</w:t>
      </w:r>
    </w:p>
    <w:p w:rsidR="00FF4133" w:rsidRPr="006A7609" w:rsidRDefault="00FF4133" w:rsidP="00FF4133">
      <w:pPr>
        <w:ind w:right="381" w:firstLine="567"/>
        <w:rPr>
          <w:kern w:val="2"/>
        </w:rPr>
      </w:pPr>
    </w:p>
    <w:p w:rsidR="00FF4133" w:rsidRPr="006A7609" w:rsidRDefault="00FF4133" w:rsidP="00FF4133">
      <w:pPr>
        <w:ind w:right="381" w:firstLine="567"/>
      </w:pPr>
    </w:p>
    <w:p w:rsidR="00FF4133" w:rsidRPr="006A7609" w:rsidRDefault="00FF4133" w:rsidP="00FF4133">
      <w:pPr>
        <w:ind w:firstLine="708"/>
        <w:jc w:val="both"/>
      </w:pPr>
      <w:proofErr w:type="gramStart"/>
      <w:r w:rsidRPr="006A7609">
        <w:t xml:space="preserve">В целях содействия развитию малого и среднего предпринимательства на территории Серебрянского сельсовета Чулымского района Новосибирской области, в соответствии с Федеральными законами </w:t>
      </w:r>
      <w:r w:rsidRPr="006A7609">
        <w:rPr>
          <w:kern w:val="2"/>
        </w:rPr>
        <w:t xml:space="preserve">от 06.10.2003 №131-ФЗ «Об общих принципах организации местного самоуправления в Российской Федерации», </w:t>
      </w:r>
      <w:r w:rsidRPr="006A7609">
        <w:t xml:space="preserve">от 24.07.2007 № 209-ФЗ «О развитии малого и среднего предпринимательства в Российской Федерации», Уставом Серебрянского сельсовета Чулымского района Новосибирской области, администрация Серебрянского сельсовета Чулымского района Новосибирской области </w:t>
      </w:r>
      <w:proofErr w:type="gramEnd"/>
    </w:p>
    <w:p w:rsidR="00FF4133" w:rsidRPr="006A7609" w:rsidRDefault="00FF4133" w:rsidP="00FF4133">
      <w:pPr>
        <w:ind w:firstLine="708"/>
        <w:jc w:val="both"/>
      </w:pPr>
    </w:p>
    <w:p w:rsidR="00FF4133" w:rsidRPr="006A7609" w:rsidRDefault="00FF4133" w:rsidP="00FF4133">
      <w:pPr>
        <w:ind w:firstLine="708"/>
        <w:jc w:val="both"/>
      </w:pPr>
      <w:r w:rsidRPr="006A7609">
        <w:t>ПОСТАНОВЛЯЕТ:</w:t>
      </w:r>
    </w:p>
    <w:p w:rsidR="00FF4133" w:rsidRPr="006A7609" w:rsidRDefault="00FF4133" w:rsidP="00FF4133">
      <w:pPr>
        <w:ind w:firstLine="708"/>
        <w:jc w:val="both"/>
      </w:pPr>
    </w:p>
    <w:p w:rsidR="00FF4133" w:rsidRPr="006A7609" w:rsidRDefault="00FF4133" w:rsidP="00FF4133">
      <w:pPr>
        <w:ind w:firstLine="708"/>
        <w:jc w:val="both"/>
      </w:pPr>
      <w:r w:rsidRPr="006A7609">
        <w:t>1.Утвердить муниципальную  программу развития субъектов малого и среднего предпринимательства на территории Серебрянского сельсовета Чулымского района Новосибирской области на 2018-2020 годы согласно приложению.</w:t>
      </w:r>
    </w:p>
    <w:p w:rsidR="00FF4133" w:rsidRPr="006A7609" w:rsidRDefault="00FF4133" w:rsidP="00FF4133">
      <w:pPr>
        <w:ind w:firstLine="708"/>
        <w:jc w:val="both"/>
      </w:pPr>
      <w:r w:rsidRPr="006A7609">
        <w:t xml:space="preserve">2.Финансирование муниципальной  программы развития субъектов малого и среднего предпринимательства на территории Серебрянского сельсовета Чулымского района Новосибирской области на 2018-2020 годы осуществлять в пределах средств, утвержденных в бюджете Серебрянского сельсовета Чулымского района Новосибирской области. </w:t>
      </w:r>
    </w:p>
    <w:p w:rsidR="00FF4133" w:rsidRPr="006A7609" w:rsidRDefault="00FF4133" w:rsidP="00FF4133">
      <w:pPr>
        <w:ind w:firstLine="708"/>
        <w:jc w:val="both"/>
      </w:pPr>
      <w:r w:rsidRPr="006A7609">
        <w:t>3. Опубликовать настоящее постановление в печатном издании   Серебрянского сельсовета Чулымского района Новосибирской области «Серебрянский вестник».</w:t>
      </w:r>
    </w:p>
    <w:p w:rsidR="00FF4133" w:rsidRPr="006A7609" w:rsidRDefault="00FF4133" w:rsidP="00FF4133">
      <w:pPr>
        <w:ind w:firstLine="708"/>
        <w:jc w:val="both"/>
      </w:pPr>
      <w:r w:rsidRPr="006A7609">
        <w:t xml:space="preserve">4. </w:t>
      </w:r>
      <w:proofErr w:type="gramStart"/>
      <w:r w:rsidRPr="006A7609">
        <w:t>Контроль за</w:t>
      </w:r>
      <w:proofErr w:type="gramEnd"/>
      <w:r w:rsidRPr="006A7609">
        <w:t xml:space="preserve"> исполнением данного постановления оставляю за собой. </w:t>
      </w:r>
    </w:p>
    <w:p w:rsidR="00FF4133" w:rsidRPr="006A7609" w:rsidRDefault="00FF4133" w:rsidP="00FF4133">
      <w:pPr>
        <w:ind w:firstLine="708"/>
        <w:jc w:val="both"/>
      </w:pPr>
    </w:p>
    <w:p w:rsidR="00FF4133" w:rsidRPr="006A7609" w:rsidRDefault="00FF4133" w:rsidP="00FF4133">
      <w:pPr>
        <w:ind w:firstLine="708"/>
        <w:jc w:val="both"/>
      </w:pPr>
    </w:p>
    <w:p w:rsidR="00FF4133" w:rsidRPr="006A7609" w:rsidRDefault="00FF4133" w:rsidP="00FF4133">
      <w:pPr>
        <w:ind w:firstLine="708"/>
        <w:jc w:val="both"/>
      </w:pPr>
    </w:p>
    <w:p w:rsidR="00FF4133" w:rsidRPr="006A7609" w:rsidRDefault="00FF4133" w:rsidP="00FF4133">
      <w:r w:rsidRPr="006A7609">
        <w:t>Глава  Серебрянского сельсовета</w:t>
      </w:r>
    </w:p>
    <w:p w:rsidR="00FF4133" w:rsidRPr="006A7609" w:rsidRDefault="00FF4133" w:rsidP="00FF4133">
      <w:r w:rsidRPr="006A7609">
        <w:t xml:space="preserve">Чулымского района Новосибирской области                                 А.Н.Писарев                                  </w:t>
      </w:r>
    </w:p>
    <w:p w:rsidR="00FF4133" w:rsidRPr="006A7609" w:rsidRDefault="00FF4133" w:rsidP="00FF4133">
      <w:pPr>
        <w:ind w:firstLine="708"/>
        <w:jc w:val="both"/>
      </w:pPr>
    </w:p>
    <w:p w:rsidR="00FF4133" w:rsidRPr="006A7609" w:rsidRDefault="00FF4133" w:rsidP="00FF4133">
      <w:pPr>
        <w:ind w:left="5664" w:firstLine="708"/>
        <w:jc w:val="both"/>
        <w:rPr>
          <w:kern w:val="2"/>
        </w:rPr>
      </w:pPr>
    </w:p>
    <w:p w:rsidR="00FF4133" w:rsidRPr="006A7609" w:rsidRDefault="00FF4133" w:rsidP="00FF4133">
      <w:pPr>
        <w:ind w:left="5664" w:firstLine="708"/>
        <w:jc w:val="right"/>
        <w:rPr>
          <w:kern w:val="2"/>
        </w:rPr>
      </w:pPr>
      <w:r w:rsidRPr="006A7609">
        <w:rPr>
          <w:kern w:val="2"/>
        </w:rPr>
        <w:t>Приложение</w:t>
      </w:r>
    </w:p>
    <w:p w:rsidR="00FF4133" w:rsidRPr="006A7609" w:rsidRDefault="00FF4133" w:rsidP="00FF4133">
      <w:pPr>
        <w:ind w:left="4956"/>
        <w:jc w:val="right"/>
        <w:rPr>
          <w:kern w:val="2"/>
        </w:rPr>
      </w:pPr>
      <w:r w:rsidRPr="006A7609">
        <w:rPr>
          <w:kern w:val="2"/>
        </w:rPr>
        <w:t xml:space="preserve">к постановлению администрации   </w:t>
      </w:r>
    </w:p>
    <w:p w:rsidR="00FF4133" w:rsidRPr="006A7609" w:rsidRDefault="00FF4133" w:rsidP="00FF4133">
      <w:pPr>
        <w:jc w:val="right"/>
        <w:rPr>
          <w:kern w:val="2"/>
        </w:rPr>
      </w:pPr>
      <w:r w:rsidRPr="006A7609">
        <w:rPr>
          <w:kern w:val="2"/>
        </w:rPr>
        <w:t xml:space="preserve">                                                         Серебрянского сельсовета Чулымского района</w:t>
      </w:r>
    </w:p>
    <w:p w:rsidR="00FF4133" w:rsidRPr="006A7609" w:rsidRDefault="00FF4133" w:rsidP="00FF4133">
      <w:pPr>
        <w:jc w:val="right"/>
        <w:rPr>
          <w:kern w:val="2"/>
        </w:rPr>
      </w:pPr>
      <w:r w:rsidRPr="006A7609">
        <w:rPr>
          <w:kern w:val="2"/>
        </w:rPr>
        <w:t xml:space="preserve">Новосибирской области </w:t>
      </w:r>
    </w:p>
    <w:p w:rsidR="00FF4133" w:rsidRPr="006A7609" w:rsidRDefault="00FF4133" w:rsidP="00FF4133">
      <w:pPr>
        <w:ind w:left="4956" w:firstLine="708"/>
        <w:jc w:val="right"/>
        <w:rPr>
          <w:kern w:val="2"/>
        </w:rPr>
      </w:pPr>
      <w:r w:rsidRPr="006A7609">
        <w:rPr>
          <w:kern w:val="2"/>
        </w:rPr>
        <w:t xml:space="preserve">      от "20" июля 2018 г. №  71</w:t>
      </w:r>
    </w:p>
    <w:p w:rsidR="00FF4133" w:rsidRPr="006A7609" w:rsidRDefault="00FF4133" w:rsidP="00FF4133">
      <w:pPr>
        <w:rPr>
          <w:kern w:val="2"/>
        </w:rPr>
      </w:pPr>
    </w:p>
    <w:p w:rsidR="00FF4133" w:rsidRPr="006A7609" w:rsidRDefault="00FF4133" w:rsidP="00FF4133">
      <w:pPr>
        <w:rPr>
          <w:kern w:val="2"/>
        </w:rPr>
      </w:pPr>
    </w:p>
    <w:p w:rsidR="00FF4133" w:rsidRPr="006A7609" w:rsidRDefault="00FF4133" w:rsidP="00FF4133">
      <w:pPr>
        <w:jc w:val="center"/>
        <w:rPr>
          <w:kern w:val="2"/>
        </w:rPr>
      </w:pPr>
      <w:r w:rsidRPr="006A7609">
        <w:rPr>
          <w:kern w:val="2"/>
        </w:rPr>
        <w:t xml:space="preserve">Паспорт муниципальной  программы развития субъектов </w:t>
      </w:r>
    </w:p>
    <w:p w:rsidR="00FF4133" w:rsidRPr="006A7609" w:rsidRDefault="00FF4133" w:rsidP="00FF4133">
      <w:pPr>
        <w:jc w:val="center"/>
        <w:rPr>
          <w:kern w:val="2"/>
        </w:rPr>
      </w:pPr>
      <w:r w:rsidRPr="006A7609">
        <w:rPr>
          <w:kern w:val="2"/>
        </w:rPr>
        <w:t xml:space="preserve"> малого и среднего предпринимательства </w:t>
      </w:r>
    </w:p>
    <w:p w:rsidR="00FF4133" w:rsidRPr="006A7609" w:rsidRDefault="00FF4133" w:rsidP="00FF4133">
      <w:pPr>
        <w:jc w:val="center"/>
        <w:rPr>
          <w:kern w:val="2"/>
        </w:rPr>
      </w:pPr>
      <w:r w:rsidRPr="006A7609">
        <w:rPr>
          <w:kern w:val="2"/>
        </w:rPr>
        <w:t xml:space="preserve">на территории Серебрянского сельсовета Чулымского района </w:t>
      </w:r>
    </w:p>
    <w:p w:rsidR="00FF4133" w:rsidRPr="006A7609" w:rsidRDefault="00FF4133" w:rsidP="00FF4133">
      <w:pPr>
        <w:jc w:val="center"/>
        <w:rPr>
          <w:kern w:val="2"/>
        </w:rPr>
      </w:pPr>
      <w:r w:rsidRPr="006A7609">
        <w:rPr>
          <w:kern w:val="2"/>
        </w:rPr>
        <w:t>Новосибирской области на 2018-2020годы</w:t>
      </w:r>
    </w:p>
    <w:p w:rsidR="00FF4133" w:rsidRPr="006A7609" w:rsidRDefault="00FF4133" w:rsidP="00FF4133"/>
    <w:tbl>
      <w:tblPr>
        <w:tblW w:w="0" w:type="auto"/>
        <w:tblLayout w:type="fixed"/>
        <w:tblCellMar>
          <w:left w:w="70" w:type="dxa"/>
          <w:right w:w="70" w:type="dxa"/>
        </w:tblCellMar>
        <w:tblLook w:val="0000"/>
      </w:tblPr>
      <w:tblGrid>
        <w:gridCol w:w="2025"/>
        <w:gridCol w:w="7725"/>
      </w:tblGrid>
      <w:tr w:rsidR="00FF4133" w:rsidRPr="006A7609" w:rsidTr="00EF76CC">
        <w:trPr>
          <w:trHeight w:val="480"/>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jc w:val="center"/>
              <w:rPr>
                <w:kern w:val="2"/>
              </w:rPr>
            </w:pPr>
            <w:r w:rsidRPr="006A7609">
              <w:rPr>
                <w:kern w:val="2"/>
              </w:rPr>
              <w:t xml:space="preserve">Наименование  </w:t>
            </w:r>
            <w:r w:rsidRPr="006A7609">
              <w:rPr>
                <w:kern w:val="2"/>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FF4133" w:rsidRPr="006A7609" w:rsidRDefault="00FF4133" w:rsidP="00EF76CC">
            <w:pPr>
              <w:jc w:val="center"/>
              <w:rPr>
                <w:kern w:val="2"/>
              </w:rPr>
            </w:pPr>
            <w:r w:rsidRPr="006A7609">
              <w:rPr>
                <w:kern w:val="2"/>
              </w:rPr>
              <w:t>муниципальная  программа развития субъектов  малого и среднего предпринимательства на территории  Серебрянского сельсовета Чулымского района Новосибирской области на  2018-2020 годы (далее - Программа)</w:t>
            </w:r>
          </w:p>
        </w:tc>
      </w:tr>
      <w:tr w:rsidR="00FF4133" w:rsidRPr="006A7609" w:rsidTr="00EF76CC">
        <w:trPr>
          <w:trHeight w:val="480"/>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Основные цели Программы</w:t>
            </w:r>
          </w:p>
        </w:tc>
        <w:tc>
          <w:tcPr>
            <w:tcW w:w="7725" w:type="dxa"/>
            <w:tcBorders>
              <w:top w:val="single" w:sz="6" w:space="0" w:color="000000"/>
              <w:left w:val="single" w:sz="6" w:space="0" w:color="000000"/>
              <w:bottom w:val="single" w:sz="6" w:space="0" w:color="000000"/>
              <w:right w:val="single" w:sz="6" w:space="0" w:color="000000"/>
            </w:tcBorders>
          </w:tcPr>
          <w:p w:rsidR="00FF4133" w:rsidRPr="006A7609" w:rsidRDefault="00FF4133" w:rsidP="00EF76CC">
            <w:pPr>
              <w:jc w:val="both"/>
              <w:rPr>
                <w:kern w:val="2"/>
              </w:rPr>
            </w:pPr>
            <w:r w:rsidRPr="006A7609">
              <w:rPr>
                <w:kern w:val="2"/>
              </w:rPr>
              <w:t>- содействие развитию малого и среднего предпринимательства на территории  Серебрянского сельсовета Чулымского района Новосибирской области (далее - муниципальное образование);</w:t>
            </w:r>
          </w:p>
          <w:p w:rsidR="00FF4133" w:rsidRPr="006A7609" w:rsidRDefault="00FF4133" w:rsidP="00EF76CC">
            <w:pPr>
              <w:jc w:val="both"/>
              <w:rPr>
                <w:kern w:val="2"/>
              </w:rPr>
            </w:pPr>
            <w:r w:rsidRPr="006A7609">
              <w:rPr>
                <w:kern w:val="2"/>
              </w:rPr>
              <w:t>- оказание содействия субъектам малого и среднего предпринимательства  на территории  муниципального образования в продвижении производимых ими товаров (работ, услуг);</w:t>
            </w:r>
          </w:p>
          <w:p w:rsidR="00FF4133" w:rsidRPr="006A7609" w:rsidRDefault="00FF4133" w:rsidP="00EF76CC">
            <w:pPr>
              <w:jc w:val="both"/>
              <w:rPr>
                <w:kern w:val="2"/>
              </w:rPr>
            </w:pPr>
            <w:r w:rsidRPr="006A7609">
              <w:rPr>
                <w:kern w:val="2"/>
              </w:rPr>
              <w:t>- обеспечение занятости и развитие самозанятости населения муниципального образования.</w:t>
            </w:r>
          </w:p>
          <w:p w:rsidR="00FF4133" w:rsidRPr="006A7609" w:rsidRDefault="00FF4133" w:rsidP="00EF76CC">
            <w:pPr>
              <w:rPr>
                <w:kern w:val="2"/>
              </w:rPr>
            </w:pPr>
          </w:p>
        </w:tc>
      </w:tr>
      <w:tr w:rsidR="00FF4133" w:rsidRPr="006A7609" w:rsidTr="00EF76CC">
        <w:trPr>
          <w:trHeight w:val="480"/>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Основание для разработки Программы</w:t>
            </w:r>
          </w:p>
        </w:tc>
        <w:tc>
          <w:tcPr>
            <w:tcW w:w="7725" w:type="dxa"/>
            <w:tcBorders>
              <w:top w:val="single" w:sz="6" w:space="0" w:color="000000"/>
              <w:left w:val="single" w:sz="6" w:space="0" w:color="000000"/>
              <w:bottom w:val="single" w:sz="6" w:space="0" w:color="000000"/>
              <w:right w:val="single" w:sz="6" w:space="0" w:color="000000"/>
            </w:tcBorders>
          </w:tcPr>
          <w:p w:rsidR="00FF4133" w:rsidRPr="006A7609" w:rsidRDefault="00FF4133" w:rsidP="00EF76CC">
            <w:pPr>
              <w:rPr>
                <w:kern w:val="2"/>
              </w:rPr>
            </w:pPr>
            <w:r w:rsidRPr="006A7609">
              <w:rPr>
                <w:kern w:val="2"/>
              </w:rPr>
              <w:t>Федеральный закон от 06.10.2003 №131-ФЗ «Об общих принципах организации местного самоуправления в Российской Федерации», Федеральный закон от 24.07.2007 № 209-ФЗ «О развитии малого и среднего предпринимательства в Российской Федерации».</w:t>
            </w:r>
          </w:p>
        </w:tc>
      </w:tr>
      <w:tr w:rsidR="00FF4133" w:rsidRPr="006A7609" w:rsidTr="00EF76CC">
        <w:trPr>
          <w:trHeight w:val="480"/>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Заказчик Программы</w:t>
            </w:r>
          </w:p>
        </w:tc>
        <w:tc>
          <w:tcPr>
            <w:tcW w:w="7725" w:type="dxa"/>
            <w:tcBorders>
              <w:top w:val="single" w:sz="6" w:space="0" w:color="000000"/>
              <w:left w:val="single" w:sz="6" w:space="0" w:color="000000"/>
              <w:bottom w:val="single" w:sz="6" w:space="0" w:color="000000"/>
              <w:right w:val="single" w:sz="6" w:space="0" w:color="000000"/>
            </w:tcBorders>
            <w:vAlign w:val="center"/>
          </w:tcPr>
          <w:p w:rsidR="00FF4133" w:rsidRPr="006A7609" w:rsidRDefault="00FF4133" w:rsidP="00EF76CC">
            <w:pPr>
              <w:jc w:val="both"/>
              <w:rPr>
                <w:kern w:val="2"/>
              </w:rPr>
            </w:pPr>
            <w:r w:rsidRPr="006A7609">
              <w:rPr>
                <w:kern w:val="2"/>
              </w:rPr>
              <w:t>Администрация Серебрянского сельсовета Чулымского района Новосибирской области (далее – администрация)</w:t>
            </w:r>
          </w:p>
        </w:tc>
      </w:tr>
      <w:tr w:rsidR="00FF4133" w:rsidRPr="006A7609" w:rsidTr="00EF76CC">
        <w:trPr>
          <w:trHeight w:val="480"/>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Разработчики</w:t>
            </w:r>
            <w:r w:rsidRPr="006A7609">
              <w:rPr>
                <w:kern w:val="2"/>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FF4133" w:rsidRPr="006A7609" w:rsidRDefault="00FF4133" w:rsidP="00EF76CC">
            <w:pPr>
              <w:jc w:val="both"/>
              <w:rPr>
                <w:kern w:val="2"/>
              </w:rPr>
            </w:pPr>
            <w:r w:rsidRPr="006A7609">
              <w:rPr>
                <w:kern w:val="2"/>
              </w:rPr>
              <w:t xml:space="preserve">Администрация  </w:t>
            </w:r>
          </w:p>
        </w:tc>
      </w:tr>
      <w:tr w:rsidR="00FF4133" w:rsidRPr="006A7609" w:rsidTr="00EF76CC">
        <w:trPr>
          <w:trHeight w:val="720"/>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Исполнители</w:t>
            </w:r>
            <w:r w:rsidRPr="006A7609">
              <w:rPr>
                <w:kern w:val="2"/>
              </w:rPr>
              <w:br/>
              <w:t>мероприятий</w:t>
            </w:r>
            <w:r w:rsidRPr="006A7609">
              <w:rPr>
                <w:kern w:val="2"/>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FF4133" w:rsidRPr="006A7609" w:rsidRDefault="00FF4133" w:rsidP="00EF76CC">
            <w:pPr>
              <w:jc w:val="both"/>
              <w:rPr>
                <w:kern w:val="2"/>
              </w:rPr>
            </w:pPr>
            <w:r w:rsidRPr="006A7609">
              <w:rPr>
                <w:kern w:val="2"/>
              </w:rPr>
              <w:t>Администрация, субъекты малого и среднего предпринимательства, некоммерческие организации и общественные объединения предпринимателей</w:t>
            </w:r>
          </w:p>
        </w:tc>
      </w:tr>
      <w:tr w:rsidR="00FF4133" w:rsidRPr="006A7609" w:rsidTr="00EF76CC">
        <w:trPr>
          <w:trHeight w:val="333"/>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Задачи Программы</w:t>
            </w:r>
          </w:p>
        </w:tc>
        <w:tc>
          <w:tcPr>
            <w:tcW w:w="7725" w:type="dxa"/>
            <w:tcBorders>
              <w:top w:val="single" w:sz="6" w:space="0" w:color="000000"/>
              <w:left w:val="single" w:sz="6" w:space="0" w:color="000000"/>
              <w:bottom w:val="single" w:sz="6" w:space="0" w:color="000000"/>
              <w:right w:val="single" w:sz="6" w:space="0" w:color="000000"/>
            </w:tcBorders>
          </w:tcPr>
          <w:p w:rsidR="00FF4133" w:rsidRPr="006A7609" w:rsidRDefault="00FF4133" w:rsidP="00EF76CC">
            <w:pPr>
              <w:jc w:val="both"/>
              <w:rPr>
                <w:kern w:val="2"/>
              </w:rPr>
            </w:pPr>
            <w:r w:rsidRPr="006A7609">
              <w:rPr>
                <w:kern w:val="2"/>
              </w:rPr>
              <w:t>- создание благоприятных условий для развития малого и среднего предпринимательства на территории  муниципального образования;</w:t>
            </w:r>
          </w:p>
          <w:p w:rsidR="00FF4133" w:rsidRPr="006A7609" w:rsidRDefault="00FF4133" w:rsidP="00EF76CC">
            <w:pPr>
              <w:jc w:val="both"/>
              <w:rPr>
                <w:kern w:val="2"/>
              </w:rPr>
            </w:pPr>
            <w:r w:rsidRPr="006A7609">
              <w:rPr>
                <w:kern w:val="2"/>
              </w:rPr>
              <w:t xml:space="preserve">- развитие инфраструктуры поддержки субъектов малого и среднего предпринимательства на территории муниципального образования; </w:t>
            </w:r>
          </w:p>
          <w:p w:rsidR="00FF4133" w:rsidRPr="006A7609" w:rsidRDefault="00FF4133" w:rsidP="00EF76CC">
            <w:pPr>
              <w:jc w:val="both"/>
              <w:rPr>
                <w:kern w:val="2"/>
              </w:rPr>
            </w:pPr>
            <w:r w:rsidRPr="006A7609">
              <w:rPr>
                <w:kern w:val="2"/>
              </w:rPr>
              <w:t>- информационная поддержка субъектов малого и среднего предпринимательства  муниципального образования;</w:t>
            </w:r>
          </w:p>
          <w:p w:rsidR="00FF4133" w:rsidRPr="006A7609" w:rsidRDefault="00FF4133" w:rsidP="00EF76CC">
            <w:pPr>
              <w:jc w:val="both"/>
              <w:rPr>
                <w:kern w:val="2"/>
              </w:rPr>
            </w:pPr>
            <w:r w:rsidRPr="006A7609">
              <w:rPr>
                <w:kern w:val="2"/>
              </w:rPr>
              <w:t>- консультационная и организационная поддержка субъектов малого и среднего предпринимательства.</w:t>
            </w:r>
          </w:p>
        </w:tc>
      </w:tr>
      <w:tr w:rsidR="00FF4133" w:rsidRPr="006A7609" w:rsidTr="00EF76CC">
        <w:trPr>
          <w:trHeight w:val="153"/>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Сроки реализации Программы</w:t>
            </w:r>
          </w:p>
        </w:tc>
        <w:tc>
          <w:tcPr>
            <w:tcW w:w="7725" w:type="dxa"/>
            <w:tcBorders>
              <w:top w:val="single" w:sz="6" w:space="0" w:color="000000"/>
              <w:left w:val="single" w:sz="6" w:space="0" w:color="000000"/>
              <w:bottom w:val="single" w:sz="6" w:space="0" w:color="000000"/>
              <w:right w:val="single" w:sz="6" w:space="0" w:color="000000"/>
            </w:tcBorders>
            <w:vAlign w:val="center"/>
          </w:tcPr>
          <w:p w:rsidR="00FF4133" w:rsidRPr="006A7609" w:rsidRDefault="00FF4133" w:rsidP="00EF76CC">
            <w:pPr>
              <w:rPr>
                <w:kern w:val="2"/>
              </w:rPr>
            </w:pPr>
            <w:r w:rsidRPr="006A7609">
              <w:rPr>
                <w:kern w:val="2"/>
              </w:rPr>
              <w:t>2018- 2020 годы</w:t>
            </w:r>
          </w:p>
        </w:tc>
      </w:tr>
      <w:tr w:rsidR="00FF4133" w:rsidRPr="006A7609" w:rsidTr="00EF76CC">
        <w:trPr>
          <w:trHeight w:val="480"/>
        </w:trPr>
        <w:tc>
          <w:tcPr>
            <w:tcW w:w="2025" w:type="dxa"/>
            <w:tcBorders>
              <w:top w:val="single" w:sz="6" w:space="0" w:color="000000"/>
              <w:left w:val="single" w:sz="6" w:space="0" w:color="000000"/>
              <w:bottom w:val="single" w:sz="6" w:space="0" w:color="000000"/>
              <w:right w:val="nil"/>
            </w:tcBorders>
          </w:tcPr>
          <w:p w:rsidR="00FF4133" w:rsidRPr="006A7609" w:rsidRDefault="00FF4133" w:rsidP="00EF76CC">
            <w:pPr>
              <w:rPr>
                <w:kern w:val="2"/>
              </w:rPr>
            </w:pPr>
            <w:r w:rsidRPr="006A7609">
              <w:rPr>
                <w:kern w:val="2"/>
              </w:rPr>
              <w:t>Результаты</w:t>
            </w:r>
            <w:r w:rsidRPr="006A7609">
              <w:rPr>
                <w:kern w:val="2"/>
              </w:rPr>
              <w:br/>
              <w:t>реализации</w:t>
            </w:r>
            <w:r w:rsidRPr="006A7609">
              <w:rPr>
                <w:kern w:val="2"/>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FF4133" w:rsidRPr="006A7609" w:rsidRDefault="00FF4133" w:rsidP="00EF76CC">
            <w:pPr>
              <w:rPr>
                <w:kern w:val="2"/>
              </w:rPr>
            </w:pPr>
            <w:r w:rsidRPr="006A7609">
              <w:rPr>
                <w:kern w:val="2"/>
              </w:rPr>
              <w:t>- обеспечение стабильной занятости в секторе малого и среднего бизнеса;</w:t>
            </w:r>
          </w:p>
          <w:p w:rsidR="00FF4133" w:rsidRPr="006A7609" w:rsidRDefault="00FF4133" w:rsidP="00EF76CC">
            <w:pPr>
              <w:rPr>
                <w:kern w:val="2"/>
              </w:rPr>
            </w:pPr>
            <w:r w:rsidRPr="006A7609">
              <w:rPr>
                <w:kern w:val="2"/>
              </w:rPr>
              <w:t>- развитие инфраструктуры и улучшение качества предоставляемых услуг</w:t>
            </w:r>
          </w:p>
        </w:tc>
      </w:tr>
    </w:tbl>
    <w:p w:rsidR="00FF4133" w:rsidRPr="006A7609" w:rsidRDefault="00FF4133" w:rsidP="00FF4133">
      <w:pPr>
        <w:pageBreakBefore/>
        <w:tabs>
          <w:tab w:val="num" w:pos="0"/>
        </w:tabs>
        <w:ind w:left="864" w:hanging="864"/>
        <w:jc w:val="center"/>
        <w:outlineLvl w:val="3"/>
      </w:pPr>
      <w:r w:rsidRPr="006A7609">
        <w:t>1. Общие положения</w:t>
      </w:r>
    </w:p>
    <w:p w:rsidR="00FF4133" w:rsidRPr="006A7609" w:rsidRDefault="00FF4133" w:rsidP="00FF4133">
      <w:pPr>
        <w:spacing w:after="120"/>
        <w:jc w:val="both"/>
      </w:pPr>
    </w:p>
    <w:p w:rsidR="00FF4133" w:rsidRPr="006A7609" w:rsidRDefault="00FF4133" w:rsidP="00FF4133">
      <w:pPr>
        <w:ind w:firstLine="708"/>
        <w:jc w:val="both"/>
      </w:pPr>
      <w:r w:rsidRPr="006A7609">
        <w:t xml:space="preserve"> Настоящая Программа разработана 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24.07.2007 №209-ФЗ «О развитии малого и среднего предпринимательства в Российской Федерации». </w:t>
      </w:r>
    </w:p>
    <w:p w:rsidR="00FF4133" w:rsidRPr="006A7609" w:rsidRDefault="00FF4133" w:rsidP="00FF4133">
      <w:pPr>
        <w:ind w:firstLine="708"/>
        <w:jc w:val="both"/>
      </w:pPr>
      <w:r w:rsidRPr="006A7609">
        <w:t xml:space="preserve">Цели и основные задачи настоящей Программы направлены на создание условий для развития малого и среднего предпринимательства на территории </w:t>
      </w:r>
      <w:r w:rsidRPr="006A7609">
        <w:rPr>
          <w:kern w:val="2"/>
        </w:rPr>
        <w:t>муниципального образования</w:t>
      </w:r>
      <w:r w:rsidRPr="006A7609">
        <w:t xml:space="preserve">. </w:t>
      </w:r>
    </w:p>
    <w:p w:rsidR="00FF4133" w:rsidRPr="006A7609" w:rsidRDefault="00FF4133" w:rsidP="00FF4133">
      <w:pPr>
        <w:ind w:firstLine="708"/>
        <w:jc w:val="both"/>
      </w:pPr>
      <w:r w:rsidRPr="006A7609">
        <w:t xml:space="preserve">Программа определяет перечень мероприятий, направленных на достижение целей в области развития малого и среднего предпринимательства на территории </w:t>
      </w:r>
      <w:r w:rsidRPr="006A7609">
        <w:rPr>
          <w:kern w:val="2"/>
        </w:rPr>
        <w:t>муниципального образования</w:t>
      </w:r>
      <w:r w:rsidRPr="006A7609">
        <w:t>, объемы и источники их финансирования, ответственных за реализацию мероприятий.</w:t>
      </w:r>
    </w:p>
    <w:p w:rsidR="00FF4133" w:rsidRPr="006A7609" w:rsidRDefault="00FF4133" w:rsidP="00FF4133">
      <w:pPr>
        <w:jc w:val="both"/>
      </w:pPr>
      <w:r w:rsidRPr="006A7609">
        <w:t xml:space="preserve">Программа разработана с учетом основных приоритетов социально-экономического развития </w:t>
      </w:r>
      <w:r w:rsidRPr="006A7609">
        <w:rPr>
          <w:kern w:val="2"/>
        </w:rPr>
        <w:t>муниципального образования</w:t>
      </w:r>
      <w:r w:rsidRPr="006A7609">
        <w:t>.</w:t>
      </w:r>
    </w:p>
    <w:p w:rsidR="00FF4133" w:rsidRPr="006A7609" w:rsidRDefault="00FF4133" w:rsidP="00FF4133">
      <w:pPr>
        <w:jc w:val="both"/>
      </w:pPr>
    </w:p>
    <w:p w:rsidR="00FF4133" w:rsidRPr="006A7609" w:rsidRDefault="00FF4133" w:rsidP="00FF4133">
      <w:pPr>
        <w:tabs>
          <w:tab w:val="num" w:pos="0"/>
        </w:tabs>
        <w:ind w:left="864" w:hanging="864"/>
        <w:jc w:val="center"/>
        <w:outlineLvl w:val="3"/>
      </w:pPr>
      <w:r w:rsidRPr="006A7609">
        <w:t>2. Содержание проблемы и обоснование</w:t>
      </w:r>
    </w:p>
    <w:p w:rsidR="00FF4133" w:rsidRPr="006A7609" w:rsidRDefault="00FF4133" w:rsidP="00FF4133">
      <w:pPr>
        <w:tabs>
          <w:tab w:val="num" w:pos="0"/>
        </w:tabs>
        <w:ind w:left="864" w:hanging="864"/>
        <w:jc w:val="center"/>
        <w:outlineLvl w:val="3"/>
      </w:pPr>
      <w:r w:rsidRPr="006A7609">
        <w:t>необходимости ее решения программными методами</w:t>
      </w:r>
    </w:p>
    <w:p w:rsidR="00FF4133" w:rsidRPr="006A7609" w:rsidRDefault="00FF4133" w:rsidP="00FF4133">
      <w:pPr>
        <w:spacing w:after="120"/>
        <w:jc w:val="center"/>
      </w:pPr>
    </w:p>
    <w:p w:rsidR="00FF4133" w:rsidRPr="006A7609" w:rsidRDefault="00FF4133" w:rsidP="00FF4133">
      <w:pPr>
        <w:ind w:firstLine="708"/>
        <w:jc w:val="both"/>
      </w:pPr>
      <w:r w:rsidRPr="006A7609">
        <w:t xml:space="preserve">Малый бизнес играет важную роль в решении экономических и социальных задач </w:t>
      </w:r>
      <w:r w:rsidRPr="006A7609">
        <w:rPr>
          <w:kern w:val="2"/>
        </w:rPr>
        <w:t>муниципального образования</w:t>
      </w:r>
      <w:r w:rsidRPr="006A7609">
        <w:t xml:space="preserve">, так как способствует созданию новых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w:t>
      </w:r>
      <w:r w:rsidRPr="006A7609">
        <w:rPr>
          <w:kern w:val="2"/>
        </w:rPr>
        <w:t>муниципального образования</w:t>
      </w:r>
      <w:r w:rsidRPr="006A7609">
        <w:t xml:space="preserve">, стабильность налоговых поступлений. Развитие предпринимательства является одной из приоритетных задач социально-экономического развития </w:t>
      </w:r>
      <w:r w:rsidRPr="006A7609">
        <w:rPr>
          <w:kern w:val="2"/>
        </w:rPr>
        <w:t>муниципального образования</w:t>
      </w:r>
      <w:r w:rsidRPr="006A7609">
        <w:t>.</w:t>
      </w:r>
    </w:p>
    <w:p w:rsidR="00FF4133" w:rsidRPr="006A7609" w:rsidRDefault="00FF4133" w:rsidP="00FF4133">
      <w:pPr>
        <w:ind w:firstLine="708"/>
        <w:jc w:val="both"/>
      </w:pPr>
      <w:r w:rsidRPr="006A7609">
        <w:t xml:space="preserve">Результаты опроса индивидуальных предпринимателей, руководителей малых предприятий различных форм собственности и наемных работников предпринимателей показали, что количество лиц, желающих организовать свой бизнес, с каждым годом уменьшается. </w:t>
      </w:r>
    </w:p>
    <w:p w:rsidR="00FF4133" w:rsidRPr="006A7609" w:rsidRDefault="00FF4133" w:rsidP="00FF4133">
      <w:pPr>
        <w:ind w:firstLine="708"/>
        <w:jc w:val="both"/>
      </w:pPr>
      <w:r w:rsidRPr="006A7609">
        <w:t xml:space="preserve">Реализация мер по содействию развитию малого и среднего предпринимательства на территории </w:t>
      </w:r>
      <w:r w:rsidRPr="006A7609">
        <w:rPr>
          <w:kern w:val="2"/>
        </w:rPr>
        <w:t>муниципального образования</w:t>
      </w:r>
      <w:r w:rsidRPr="006A7609">
        <w:t xml:space="preserve"> требует комплексного и последовательного подхода, который предполагает использование программно-целевых методов, обеспечивающих увязку реализации мероприятий Программы по срокам, ресурсам, исполнителям, а также организацию процесса контроля.</w:t>
      </w:r>
    </w:p>
    <w:p w:rsidR="00FF4133" w:rsidRPr="006A7609" w:rsidRDefault="00FF4133" w:rsidP="00FF4133">
      <w:pPr>
        <w:jc w:val="both"/>
      </w:pPr>
    </w:p>
    <w:p w:rsidR="00FF4133" w:rsidRPr="006A7609" w:rsidRDefault="00FF4133" w:rsidP="00FF4133">
      <w:pPr>
        <w:jc w:val="both"/>
      </w:pPr>
    </w:p>
    <w:p w:rsidR="00FF4133" w:rsidRPr="006A7609" w:rsidRDefault="00FF4133" w:rsidP="00FF4133">
      <w:pPr>
        <w:tabs>
          <w:tab w:val="num" w:pos="0"/>
        </w:tabs>
        <w:outlineLvl w:val="3"/>
      </w:pPr>
      <w:r w:rsidRPr="006A7609">
        <w:t xml:space="preserve">                  3. Основные цели и задачи Программы</w:t>
      </w:r>
    </w:p>
    <w:p w:rsidR="00FF4133" w:rsidRPr="006A7609" w:rsidRDefault="00FF4133" w:rsidP="00FF4133">
      <w:pPr>
        <w:jc w:val="both"/>
      </w:pPr>
    </w:p>
    <w:p w:rsidR="00FF4133" w:rsidRPr="006A7609" w:rsidRDefault="00FF4133" w:rsidP="00FF4133">
      <w:pPr>
        <w:jc w:val="both"/>
      </w:pPr>
      <w:r w:rsidRPr="006A7609">
        <w:t xml:space="preserve"> Основными целями Программы являются:</w:t>
      </w:r>
    </w:p>
    <w:p w:rsidR="00FF4133" w:rsidRPr="006A7609" w:rsidRDefault="00FF4133" w:rsidP="00FF4133">
      <w:pPr>
        <w:jc w:val="both"/>
      </w:pPr>
      <w:r w:rsidRPr="006A7609">
        <w:t xml:space="preserve">- содействие развитию малого и среднего предпринимательства на территории </w:t>
      </w:r>
      <w:r w:rsidRPr="006A7609">
        <w:rPr>
          <w:kern w:val="2"/>
        </w:rPr>
        <w:t>муниципального образования</w:t>
      </w:r>
      <w:r w:rsidRPr="006A7609">
        <w:t>;</w:t>
      </w:r>
    </w:p>
    <w:p w:rsidR="00FF4133" w:rsidRPr="006A7609" w:rsidRDefault="00FF4133" w:rsidP="00FF4133">
      <w:pPr>
        <w:ind w:firstLine="708"/>
        <w:jc w:val="both"/>
      </w:pPr>
      <w:r w:rsidRPr="006A7609">
        <w:t xml:space="preserve">- оказание содействия субъектам малого и среднего предпринимательства </w:t>
      </w:r>
      <w:r w:rsidRPr="006A7609">
        <w:rPr>
          <w:kern w:val="2"/>
        </w:rPr>
        <w:t>муниципального образования</w:t>
      </w:r>
      <w:r w:rsidRPr="006A7609">
        <w:t xml:space="preserve"> в продвижении производимых ими товаров (работ, услуг);</w:t>
      </w:r>
    </w:p>
    <w:p w:rsidR="00FF4133" w:rsidRPr="006A7609" w:rsidRDefault="00FF4133" w:rsidP="00FF4133">
      <w:pPr>
        <w:ind w:firstLine="708"/>
        <w:jc w:val="both"/>
      </w:pPr>
      <w:r w:rsidRPr="006A7609">
        <w:t xml:space="preserve">- обеспечение занятости и развитие самозанятости населения </w:t>
      </w:r>
      <w:r w:rsidRPr="006A7609">
        <w:rPr>
          <w:kern w:val="2"/>
        </w:rPr>
        <w:t>муниципального образования</w:t>
      </w:r>
      <w:r w:rsidRPr="006A7609">
        <w:t>;</w:t>
      </w:r>
    </w:p>
    <w:p w:rsidR="00FF4133" w:rsidRPr="006A7609" w:rsidRDefault="00FF4133" w:rsidP="00FF4133">
      <w:pPr>
        <w:ind w:firstLine="708"/>
        <w:jc w:val="both"/>
      </w:pPr>
      <w:r w:rsidRPr="006A7609">
        <w:t xml:space="preserve">- увеличение доли производимых субъектами малого и среднего предпринимательства товаров (работ, услуг) в объеме производимой предприятиями на территории </w:t>
      </w:r>
      <w:r w:rsidRPr="006A7609">
        <w:rPr>
          <w:kern w:val="2"/>
        </w:rPr>
        <w:t>муниципального образования</w:t>
      </w:r>
      <w:r w:rsidRPr="006A7609">
        <w:t>;</w:t>
      </w:r>
    </w:p>
    <w:p w:rsidR="00FF4133" w:rsidRPr="006A7609" w:rsidRDefault="00FF4133" w:rsidP="00FF4133">
      <w:pPr>
        <w:ind w:firstLine="708"/>
        <w:jc w:val="both"/>
      </w:pPr>
      <w:r w:rsidRPr="006A7609">
        <w:t xml:space="preserve">- достижение баланса интересов бизнеса и уровня налогообложения для субъектов малого и среднего предпринимательства </w:t>
      </w:r>
      <w:r w:rsidRPr="006A7609">
        <w:rPr>
          <w:kern w:val="2"/>
        </w:rPr>
        <w:t>муниципального образования</w:t>
      </w:r>
      <w:r w:rsidRPr="006A7609">
        <w:t>.</w:t>
      </w:r>
    </w:p>
    <w:p w:rsidR="00FF4133" w:rsidRPr="006A7609" w:rsidRDefault="00FF4133" w:rsidP="00FF4133">
      <w:pPr>
        <w:ind w:firstLine="708"/>
        <w:jc w:val="both"/>
      </w:pPr>
      <w:r w:rsidRPr="006A7609">
        <w:t>Задачи, которые необходимо решить для достижения поставленных целей:</w:t>
      </w:r>
    </w:p>
    <w:p w:rsidR="00FF4133" w:rsidRPr="006A7609" w:rsidRDefault="00FF4133" w:rsidP="00FF4133">
      <w:pPr>
        <w:ind w:firstLine="708"/>
        <w:jc w:val="both"/>
      </w:pPr>
      <w:r w:rsidRPr="006A7609">
        <w:t xml:space="preserve">- создание благоприятных условий для развития малого и среднего предпринимательства на территории </w:t>
      </w:r>
      <w:r w:rsidRPr="006A7609">
        <w:rPr>
          <w:kern w:val="2"/>
        </w:rPr>
        <w:t>муниципального образования</w:t>
      </w:r>
      <w:r w:rsidRPr="006A7609">
        <w:t>;</w:t>
      </w:r>
    </w:p>
    <w:p w:rsidR="00FF4133" w:rsidRPr="006A7609" w:rsidRDefault="00FF4133" w:rsidP="00FF4133">
      <w:pPr>
        <w:ind w:firstLine="708"/>
        <w:jc w:val="both"/>
      </w:pPr>
      <w:r w:rsidRPr="006A7609">
        <w:t xml:space="preserve">- развитие инфраструктуры поддержки субъектов малого и среднего предпринимательства на территории </w:t>
      </w:r>
      <w:r w:rsidRPr="006A7609">
        <w:rPr>
          <w:kern w:val="2"/>
        </w:rPr>
        <w:t>муниципального образования</w:t>
      </w:r>
      <w:r w:rsidRPr="006A7609">
        <w:t>;</w:t>
      </w:r>
    </w:p>
    <w:p w:rsidR="00FF4133" w:rsidRPr="006A7609" w:rsidRDefault="00FF4133" w:rsidP="00FF4133">
      <w:pPr>
        <w:ind w:firstLine="708"/>
        <w:jc w:val="both"/>
      </w:pPr>
      <w:r w:rsidRPr="006A7609">
        <w:t xml:space="preserve">- информационная поддержка субъектов малого и среднего предпринимательства </w:t>
      </w:r>
      <w:r w:rsidRPr="006A7609">
        <w:rPr>
          <w:kern w:val="2"/>
        </w:rPr>
        <w:t>муниципального образования</w:t>
      </w:r>
      <w:r w:rsidRPr="006A7609">
        <w:t xml:space="preserve"> и организаций, образующих инфраструктуру поддержки субъектов малого и среднего предпринимательства </w:t>
      </w:r>
      <w:r w:rsidRPr="006A7609">
        <w:rPr>
          <w:kern w:val="2"/>
        </w:rPr>
        <w:t>муниципального образования</w:t>
      </w:r>
      <w:r w:rsidRPr="006A7609">
        <w:t>;</w:t>
      </w:r>
    </w:p>
    <w:p w:rsidR="00FF4133" w:rsidRPr="006A7609" w:rsidRDefault="00FF4133" w:rsidP="00FF4133">
      <w:pPr>
        <w:ind w:firstLine="708"/>
        <w:jc w:val="both"/>
      </w:pPr>
      <w:r w:rsidRPr="006A7609">
        <w:t xml:space="preserve">- консультационная и организационная поддержка субъектов малого и среднего предпринимательства; </w:t>
      </w:r>
    </w:p>
    <w:p w:rsidR="00FF4133" w:rsidRPr="006A7609" w:rsidRDefault="00FF4133" w:rsidP="00FF4133">
      <w:pPr>
        <w:ind w:firstLine="708"/>
        <w:jc w:val="both"/>
      </w:pPr>
      <w:r w:rsidRPr="006A7609">
        <w:t>- пропаганда (популяризация) предпринимательской деятельности.</w:t>
      </w:r>
    </w:p>
    <w:p w:rsidR="00FF4133" w:rsidRPr="006A7609" w:rsidRDefault="00FF4133" w:rsidP="00FF4133">
      <w:pPr>
        <w:jc w:val="both"/>
      </w:pPr>
    </w:p>
    <w:p w:rsidR="00FF4133" w:rsidRPr="006A7609" w:rsidRDefault="00FF4133" w:rsidP="00FF4133">
      <w:pPr>
        <w:tabs>
          <w:tab w:val="num" w:pos="0"/>
        </w:tabs>
        <w:ind w:left="864" w:hanging="864"/>
        <w:jc w:val="center"/>
        <w:outlineLvl w:val="3"/>
      </w:pPr>
      <w:r w:rsidRPr="006A7609">
        <w:t>4.. Срок реализации Программы</w:t>
      </w:r>
    </w:p>
    <w:p w:rsidR="00FF4133" w:rsidRPr="006A7609" w:rsidRDefault="00FF4133" w:rsidP="00FF4133">
      <w:pPr>
        <w:spacing w:after="120"/>
        <w:jc w:val="both"/>
      </w:pPr>
    </w:p>
    <w:p w:rsidR="00FF4133" w:rsidRPr="006A7609" w:rsidRDefault="00FF4133" w:rsidP="00FF4133">
      <w:pPr>
        <w:jc w:val="both"/>
      </w:pPr>
      <w:r w:rsidRPr="006A7609">
        <w:t xml:space="preserve">  Срок реализации Программы – 2018-2020 годы.</w:t>
      </w:r>
    </w:p>
    <w:p w:rsidR="00FF4133" w:rsidRPr="006A7609" w:rsidRDefault="00FF4133" w:rsidP="00FF4133">
      <w:pPr>
        <w:jc w:val="both"/>
      </w:pPr>
    </w:p>
    <w:p w:rsidR="00FF4133" w:rsidRPr="006A7609" w:rsidRDefault="00FF4133" w:rsidP="00FF4133">
      <w:pPr>
        <w:jc w:val="center"/>
      </w:pPr>
      <w:r w:rsidRPr="006A7609">
        <w:t>5. Система программных мероприятий</w:t>
      </w:r>
    </w:p>
    <w:p w:rsidR="00FF4133" w:rsidRPr="006A7609" w:rsidRDefault="00FF4133" w:rsidP="00FF4133">
      <w:pPr>
        <w:jc w:val="center"/>
      </w:pPr>
    </w:p>
    <w:p w:rsidR="00FF4133" w:rsidRPr="006A7609" w:rsidRDefault="00FF4133" w:rsidP="00FF4133">
      <w:pPr>
        <w:ind w:firstLine="708"/>
        <w:jc w:val="both"/>
      </w:pPr>
      <w:r w:rsidRPr="006A7609">
        <w:t>Система программных мероприятий представлена следующими направлениями:</w:t>
      </w:r>
    </w:p>
    <w:p w:rsidR="00FF4133" w:rsidRPr="006A7609" w:rsidRDefault="00FF4133" w:rsidP="00FF4133">
      <w:pPr>
        <w:ind w:firstLine="708"/>
        <w:jc w:val="both"/>
      </w:pPr>
      <w:r w:rsidRPr="006A7609">
        <w:t xml:space="preserve">- создание и учреждение новых предприятий, фирм, организаций, решение организационных вопросов, принятие нормативно – правовой базы для успешного функционирования вновь созданных мероприятий, экономически обоснованное их расположение на территории </w:t>
      </w:r>
      <w:r w:rsidRPr="006A7609">
        <w:rPr>
          <w:kern w:val="2"/>
        </w:rPr>
        <w:t>муниципального образования</w:t>
      </w:r>
      <w:r w:rsidRPr="006A7609">
        <w:t>;</w:t>
      </w:r>
    </w:p>
    <w:p w:rsidR="00FF4133" w:rsidRPr="006A7609" w:rsidRDefault="00FF4133" w:rsidP="00FF4133">
      <w:pPr>
        <w:ind w:firstLine="708"/>
        <w:jc w:val="both"/>
      </w:pPr>
      <w:r w:rsidRPr="006A7609">
        <w:t>- подбор квалификационных кадров;</w:t>
      </w:r>
    </w:p>
    <w:p w:rsidR="00FF4133" w:rsidRPr="006A7609" w:rsidRDefault="00FF4133" w:rsidP="00FF4133">
      <w:pPr>
        <w:ind w:firstLine="708"/>
        <w:jc w:val="both"/>
      </w:pPr>
      <w:r w:rsidRPr="006A7609">
        <w:t>- создание условий для привлечения в экономику инвесторов с целью создания конкурентоспособных структур;</w:t>
      </w:r>
    </w:p>
    <w:p w:rsidR="00FF4133" w:rsidRPr="006A7609" w:rsidRDefault="00FF4133" w:rsidP="00FF4133">
      <w:pPr>
        <w:ind w:firstLine="708"/>
        <w:jc w:val="both"/>
      </w:pPr>
      <w:r w:rsidRPr="006A7609">
        <w:t>- расширение производственных мощностей на базе функционирующих предприятий;</w:t>
      </w:r>
    </w:p>
    <w:p w:rsidR="00FF4133" w:rsidRPr="006A7609" w:rsidRDefault="00FF4133" w:rsidP="00FF4133">
      <w:pPr>
        <w:ind w:firstLine="708"/>
        <w:jc w:val="both"/>
      </w:pPr>
      <w:r w:rsidRPr="006A7609">
        <w:t xml:space="preserve">- расширение налогооблагаемой базы, с целью увеличения поступлений в бюджет  </w:t>
      </w:r>
      <w:r w:rsidRPr="006A7609">
        <w:rPr>
          <w:kern w:val="2"/>
        </w:rPr>
        <w:t>муниципального образования</w:t>
      </w:r>
      <w:r w:rsidRPr="006A7609">
        <w:t>;</w:t>
      </w:r>
    </w:p>
    <w:p w:rsidR="00FF4133" w:rsidRPr="006A7609" w:rsidRDefault="00FF4133" w:rsidP="00FF4133">
      <w:pPr>
        <w:ind w:firstLine="708"/>
        <w:jc w:val="both"/>
      </w:pPr>
      <w:r w:rsidRPr="006A7609">
        <w:t>- снижение уровня безработицы;</w:t>
      </w:r>
    </w:p>
    <w:p w:rsidR="00FF4133" w:rsidRPr="006A7609" w:rsidRDefault="00FF4133" w:rsidP="00FF4133">
      <w:pPr>
        <w:ind w:firstLine="708"/>
        <w:jc w:val="both"/>
      </w:pPr>
      <w:r w:rsidRPr="006A7609">
        <w:t>- производство новых видов конкурентоспособной продукции, услуг с целью выхода на новые рынки сбыта;</w:t>
      </w:r>
    </w:p>
    <w:p w:rsidR="00FF4133" w:rsidRPr="006A7609" w:rsidRDefault="00FF4133" w:rsidP="00FF4133">
      <w:pPr>
        <w:ind w:firstLine="708"/>
        <w:jc w:val="both"/>
      </w:pPr>
      <w:r w:rsidRPr="006A7609">
        <w:t>- трудоустройство населения сельсовета;</w:t>
      </w:r>
    </w:p>
    <w:p w:rsidR="00FF4133" w:rsidRPr="006A7609" w:rsidRDefault="00FF4133" w:rsidP="00FF4133">
      <w:pPr>
        <w:ind w:firstLine="708"/>
        <w:jc w:val="both"/>
      </w:pPr>
      <w:r w:rsidRPr="006A7609">
        <w:t>- увеличение среднемесячной заработной платы;</w:t>
      </w:r>
    </w:p>
    <w:p w:rsidR="00FF4133" w:rsidRPr="006A7609" w:rsidRDefault="00FF4133" w:rsidP="00FF4133">
      <w:pPr>
        <w:ind w:firstLine="708"/>
        <w:jc w:val="both"/>
      </w:pPr>
      <w:r w:rsidRPr="006A7609">
        <w:t>- совершенствование внешней среды развития малого предпринимательства;</w:t>
      </w:r>
    </w:p>
    <w:p w:rsidR="00FF4133" w:rsidRPr="006A7609" w:rsidRDefault="00FF4133" w:rsidP="00FF4133">
      <w:pPr>
        <w:ind w:firstLine="708"/>
        <w:jc w:val="both"/>
      </w:pPr>
      <w:r w:rsidRPr="006A7609">
        <w:t>- развитие субъектов малого и среднего предпринимательства.</w:t>
      </w:r>
    </w:p>
    <w:p w:rsidR="00FF4133" w:rsidRPr="006A7609" w:rsidRDefault="00FF4133" w:rsidP="00FF4133"/>
    <w:p w:rsidR="00FF4133" w:rsidRPr="006A7609" w:rsidRDefault="00FF4133" w:rsidP="00FF4133">
      <w:pPr>
        <w:jc w:val="center"/>
      </w:pPr>
      <w:r w:rsidRPr="006A7609">
        <w:t>Перечень мероприятий муниципальной   программы</w:t>
      </w:r>
    </w:p>
    <w:p w:rsidR="00FF4133" w:rsidRPr="006A7609" w:rsidRDefault="00FF4133" w:rsidP="00FF4133">
      <w:pPr>
        <w:jc w:val="center"/>
      </w:pPr>
      <w:r w:rsidRPr="006A7609">
        <w:t>развития субъектов малого и среднего предпринимательства</w:t>
      </w:r>
    </w:p>
    <w:p w:rsidR="00FF4133" w:rsidRPr="006A7609" w:rsidRDefault="00FF4133" w:rsidP="00FF4133">
      <w:pPr>
        <w:jc w:val="center"/>
      </w:pPr>
      <w:r w:rsidRPr="006A7609">
        <w:t xml:space="preserve">на территории </w:t>
      </w:r>
      <w:r w:rsidRPr="006A7609">
        <w:rPr>
          <w:kern w:val="2"/>
        </w:rPr>
        <w:t>муниципального образования</w:t>
      </w:r>
      <w:r w:rsidRPr="006A7609">
        <w:t xml:space="preserve"> на 2018-2020 годы</w:t>
      </w:r>
    </w:p>
    <w:p w:rsidR="00FF4133" w:rsidRPr="006A7609" w:rsidRDefault="00FF4133" w:rsidP="00FF4133"/>
    <w:tbl>
      <w:tblPr>
        <w:tblW w:w="10173" w:type="dxa"/>
        <w:tblLayout w:type="fixed"/>
        <w:tblLook w:val="0000"/>
      </w:tblPr>
      <w:tblGrid>
        <w:gridCol w:w="534"/>
        <w:gridCol w:w="3057"/>
        <w:gridCol w:w="2690"/>
        <w:gridCol w:w="1057"/>
        <w:gridCol w:w="1710"/>
        <w:gridCol w:w="105"/>
        <w:gridCol w:w="30"/>
        <w:gridCol w:w="990"/>
      </w:tblGrid>
      <w:tr w:rsidR="00FF4133" w:rsidRPr="006A7609" w:rsidTr="00EF76CC">
        <w:trPr>
          <w:tblHeader/>
        </w:trPr>
        <w:tc>
          <w:tcPr>
            <w:tcW w:w="534" w:type="dxa"/>
            <w:tcBorders>
              <w:top w:val="single" w:sz="4" w:space="0" w:color="000000"/>
              <w:left w:val="single" w:sz="4" w:space="0" w:color="000000"/>
              <w:bottom w:val="single" w:sz="4" w:space="0" w:color="000000"/>
              <w:right w:val="nil"/>
            </w:tcBorders>
            <w:vAlign w:val="center"/>
          </w:tcPr>
          <w:p w:rsidR="00FF4133" w:rsidRPr="006A7609" w:rsidRDefault="00FF4133" w:rsidP="00EF76CC">
            <w:pPr>
              <w:jc w:val="both"/>
              <w:rPr>
                <w:kern w:val="2"/>
              </w:rPr>
            </w:pPr>
            <w:r w:rsidRPr="006A7609">
              <w:rPr>
                <w:kern w:val="2"/>
              </w:rPr>
              <w:t>№</w:t>
            </w:r>
          </w:p>
        </w:tc>
        <w:tc>
          <w:tcPr>
            <w:tcW w:w="3057" w:type="dxa"/>
            <w:tcBorders>
              <w:top w:val="single" w:sz="4" w:space="0" w:color="000000"/>
              <w:left w:val="single" w:sz="4" w:space="0" w:color="000000"/>
              <w:bottom w:val="single" w:sz="4" w:space="0" w:color="000000"/>
              <w:right w:val="nil"/>
            </w:tcBorders>
            <w:vAlign w:val="center"/>
          </w:tcPr>
          <w:p w:rsidR="00FF4133" w:rsidRPr="006A7609" w:rsidRDefault="00FF4133" w:rsidP="00EF76CC">
            <w:pPr>
              <w:jc w:val="both"/>
              <w:rPr>
                <w:kern w:val="2"/>
              </w:rPr>
            </w:pPr>
            <w:r w:rsidRPr="006A7609">
              <w:rPr>
                <w:kern w:val="2"/>
              </w:rPr>
              <w:t>Мероприятия</w:t>
            </w:r>
          </w:p>
        </w:tc>
        <w:tc>
          <w:tcPr>
            <w:tcW w:w="2690" w:type="dxa"/>
            <w:tcBorders>
              <w:top w:val="single" w:sz="4" w:space="0" w:color="000000"/>
              <w:left w:val="single" w:sz="4" w:space="0" w:color="000000"/>
              <w:bottom w:val="single" w:sz="4" w:space="0" w:color="000000"/>
              <w:right w:val="nil"/>
            </w:tcBorders>
            <w:vAlign w:val="center"/>
          </w:tcPr>
          <w:p w:rsidR="00FF4133" w:rsidRPr="006A7609" w:rsidRDefault="00FF4133" w:rsidP="00EF76CC">
            <w:pPr>
              <w:jc w:val="both"/>
              <w:rPr>
                <w:kern w:val="2"/>
              </w:rPr>
            </w:pPr>
            <w:r w:rsidRPr="006A7609">
              <w:rPr>
                <w:kern w:val="2"/>
              </w:rPr>
              <w:t>Результат</w:t>
            </w:r>
          </w:p>
        </w:tc>
        <w:tc>
          <w:tcPr>
            <w:tcW w:w="1057" w:type="dxa"/>
            <w:tcBorders>
              <w:top w:val="single" w:sz="4" w:space="0" w:color="000000"/>
              <w:left w:val="single" w:sz="4" w:space="0" w:color="000000"/>
              <w:bottom w:val="single" w:sz="4" w:space="0" w:color="000000"/>
              <w:right w:val="nil"/>
            </w:tcBorders>
            <w:vAlign w:val="center"/>
          </w:tcPr>
          <w:p w:rsidR="00FF4133" w:rsidRPr="006A7609" w:rsidRDefault="00FF4133" w:rsidP="00EF76CC">
            <w:pPr>
              <w:jc w:val="both"/>
              <w:rPr>
                <w:kern w:val="2"/>
              </w:rPr>
            </w:pPr>
            <w:r w:rsidRPr="006A7609">
              <w:rPr>
                <w:kern w:val="2"/>
              </w:rPr>
              <w:t xml:space="preserve">Объем финансирования, </w:t>
            </w:r>
            <w:r w:rsidRPr="006A7609">
              <w:rPr>
                <w:kern w:val="2"/>
              </w:rPr>
              <w:br/>
              <w:t>тыс. рублей</w:t>
            </w:r>
          </w:p>
        </w:tc>
        <w:tc>
          <w:tcPr>
            <w:tcW w:w="1710" w:type="dxa"/>
            <w:tcBorders>
              <w:top w:val="single" w:sz="4" w:space="0" w:color="000000"/>
              <w:left w:val="single" w:sz="4" w:space="0" w:color="000000"/>
              <w:bottom w:val="single" w:sz="4" w:space="0" w:color="000000"/>
              <w:right w:val="single" w:sz="4" w:space="0" w:color="auto"/>
            </w:tcBorders>
            <w:vAlign w:val="center"/>
          </w:tcPr>
          <w:p w:rsidR="00FF4133" w:rsidRPr="006A7609" w:rsidRDefault="00FF4133" w:rsidP="00EF76CC">
            <w:pPr>
              <w:jc w:val="both"/>
              <w:rPr>
                <w:kern w:val="2"/>
              </w:rPr>
            </w:pPr>
            <w:r w:rsidRPr="006A7609">
              <w:rPr>
                <w:kern w:val="2"/>
              </w:rPr>
              <w:t>Исполнители</w:t>
            </w:r>
          </w:p>
        </w:tc>
        <w:tc>
          <w:tcPr>
            <w:tcW w:w="1125" w:type="dxa"/>
            <w:gridSpan w:val="3"/>
            <w:tcBorders>
              <w:top w:val="single" w:sz="4" w:space="0" w:color="000000"/>
              <w:left w:val="single" w:sz="4" w:space="0" w:color="auto"/>
              <w:bottom w:val="single" w:sz="4" w:space="0" w:color="000000"/>
              <w:right w:val="single" w:sz="4" w:space="0" w:color="000000"/>
            </w:tcBorders>
            <w:vAlign w:val="center"/>
          </w:tcPr>
          <w:p w:rsidR="00FF4133" w:rsidRPr="006A7609" w:rsidRDefault="00FF4133" w:rsidP="00EF76CC">
            <w:pPr>
              <w:jc w:val="both"/>
              <w:rPr>
                <w:kern w:val="2"/>
              </w:rPr>
            </w:pPr>
            <w:r w:rsidRPr="006A7609">
              <w:rPr>
                <w:kern w:val="2"/>
              </w:rPr>
              <w:t>Сроки реализации</w:t>
            </w:r>
          </w:p>
        </w:tc>
      </w:tr>
      <w:tr w:rsidR="00FF4133" w:rsidRPr="006A7609" w:rsidTr="00EF76CC">
        <w:trPr>
          <w:tblHeader/>
        </w:trPr>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1</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2</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3</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4</w:t>
            </w:r>
          </w:p>
        </w:tc>
        <w:tc>
          <w:tcPr>
            <w:tcW w:w="1710" w:type="dxa"/>
            <w:tcBorders>
              <w:top w:val="single" w:sz="4" w:space="0" w:color="000000"/>
              <w:left w:val="single" w:sz="4" w:space="0" w:color="000000"/>
              <w:bottom w:val="single" w:sz="4" w:space="0" w:color="000000"/>
              <w:right w:val="single" w:sz="4" w:space="0" w:color="auto"/>
            </w:tcBorders>
          </w:tcPr>
          <w:p w:rsidR="00FF4133" w:rsidRPr="006A7609" w:rsidRDefault="00FF4133" w:rsidP="00EF76CC">
            <w:pPr>
              <w:jc w:val="both"/>
              <w:rPr>
                <w:kern w:val="2"/>
              </w:rPr>
            </w:pPr>
            <w:r w:rsidRPr="006A7609">
              <w:rPr>
                <w:kern w:val="2"/>
              </w:rPr>
              <w:t>5</w:t>
            </w:r>
          </w:p>
        </w:tc>
        <w:tc>
          <w:tcPr>
            <w:tcW w:w="1125" w:type="dxa"/>
            <w:gridSpan w:val="3"/>
            <w:tcBorders>
              <w:top w:val="single" w:sz="4" w:space="0" w:color="000000"/>
              <w:left w:val="single" w:sz="4" w:space="0" w:color="auto"/>
              <w:bottom w:val="single" w:sz="4" w:space="0" w:color="000000"/>
              <w:right w:val="single" w:sz="4" w:space="0" w:color="000000"/>
            </w:tcBorders>
          </w:tcPr>
          <w:p w:rsidR="00FF4133" w:rsidRPr="006A7609" w:rsidRDefault="00FF4133" w:rsidP="00EF76CC">
            <w:pPr>
              <w:jc w:val="both"/>
              <w:rPr>
                <w:kern w:val="2"/>
              </w:rPr>
            </w:pPr>
            <w:r w:rsidRPr="006A7609">
              <w:rPr>
                <w:kern w:val="2"/>
              </w:rPr>
              <w:t>6</w:t>
            </w:r>
          </w:p>
        </w:tc>
      </w:tr>
      <w:tr w:rsidR="00FF4133" w:rsidRPr="006A7609" w:rsidTr="00EF76CC">
        <w:tc>
          <w:tcPr>
            <w:tcW w:w="10173" w:type="dxa"/>
            <w:gridSpan w:val="8"/>
            <w:tcBorders>
              <w:top w:val="single" w:sz="4" w:space="0" w:color="000000"/>
              <w:left w:val="single" w:sz="4" w:space="0" w:color="000000"/>
              <w:bottom w:val="single" w:sz="4" w:space="0" w:color="000000"/>
              <w:right w:val="single" w:sz="4" w:space="0" w:color="000000"/>
            </w:tcBorders>
          </w:tcPr>
          <w:p w:rsidR="00FF4133" w:rsidRPr="006A7609" w:rsidRDefault="00FF4133" w:rsidP="00EF76CC">
            <w:pPr>
              <w:tabs>
                <w:tab w:val="num" w:pos="0"/>
              </w:tabs>
              <w:ind w:left="864" w:hanging="864"/>
              <w:jc w:val="both"/>
              <w:outlineLvl w:val="3"/>
            </w:pPr>
            <w:r w:rsidRPr="006A7609">
              <w:t xml:space="preserve">1.Совершенствование условий для развития малого и среднего предпринимательства </w:t>
            </w:r>
          </w:p>
          <w:p w:rsidR="00FF4133" w:rsidRPr="006A7609" w:rsidRDefault="00FF4133" w:rsidP="00EF76CC">
            <w:pPr>
              <w:jc w:val="both"/>
              <w:rPr>
                <w:kern w:val="2"/>
              </w:rPr>
            </w:pP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1.1.</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 xml:space="preserve">Совершенствование нормативно-правовой базы, регулирующей предпринимательскую деятельность  </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Содействие развитию малого и среднего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w:t>
            </w:r>
          </w:p>
        </w:tc>
        <w:tc>
          <w:tcPr>
            <w:tcW w:w="1815" w:type="dxa"/>
            <w:gridSpan w:val="2"/>
            <w:tcBorders>
              <w:top w:val="single" w:sz="4" w:space="0" w:color="000000"/>
              <w:left w:val="single" w:sz="4" w:space="0" w:color="000000"/>
              <w:bottom w:val="single" w:sz="4" w:space="0" w:color="000000"/>
              <w:right w:val="single" w:sz="4" w:space="0" w:color="auto"/>
            </w:tcBorders>
          </w:tcPr>
          <w:p w:rsidR="00FF4133" w:rsidRPr="006A7609" w:rsidRDefault="00FF4133" w:rsidP="00EF76CC">
            <w:pPr>
              <w:jc w:val="both"/>
              <w:rPr>
                <w:kern w:val="2"/>
              </w:rPr>
            </w:pPr>
            <w:r w:rsidRPr="006A7609">
              <w:rPr>
                <w:kern w:val="2"/>
              </w:rPr>
              <w:t xml:space="preserve">Глава муниципального образования </w:t>
            </w:r>
          </w:p>
          <w:p w:rsidR="00FF4133" w:rsidRPr="006A7609" w:rsidRDefault="00FF4133" w:rsidP="00EF76CC">
            <w:pPr>
              <w:jc w:val="both"/>
              <w:rPr>
                <w:kern w:val="2"/>
              </w:rPr>
            </w:pPr>
            <w:r w:rsidRPr="006A7609">
              <w:rPr>
                <w:kern w:val="2"/>
              </w:rPr>
              <w:t xml:space="preserve"> </w:t>
            </w:r>
          </w:p>
        </w:tc>
        <w:tc>
          <w:tcPr>
            <w:tcW w:w="1020" w:type="dxa"/>
            <w:gridSpan w:val="2"/>
            <w:tcBorders>
              <w:top w:val="single" w:sz="4" w:space="0" w:color="000000"/>
              <w:left w:val="single" w:sz="4" w:space="0" w:color="auto"/>
              <w:bottom w:val="single" w:sz="4" w:space="0" w:color="000000"/>
              <w:right w:val="single" w:sz="4" w:space="0" w:color="000000"/>
            </w:tcBorders>
          </w:tcPr>
          <w:p w:rsidR="00FF4133" w:rsidRPr="006A7609" w:rsidRDefault="00FF4133" w:rsidP="00EF76CC">
            <w:pPr>
              <w:jc w:val="both"/>
              <w:rPr>
                <w:kern w:val="2"/>
              </w:rPr>
            </w:pPr>
            <w:r w:rsidRPr="006A7609">
              <w:rPr>
                <w:kern w:val="2"/>
              </w:rPr>
              <w:t xml:space="preserve">В течение срока реализации </w:t>
            </w: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1.2.</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Мониторинг участия субъектов малого предпринимательства в размещении закупок</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Содействие развитию малого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w:t>
            </w:r>
          </w:p>
        </w:tc>
        <w:tc>
          <w:tcPr>
            <w:tcW w:w="1815" w:type="dxa"/>
            <w:gridSpan w:val="2"/>
            <w:tcBorders>
              <w:top w:val="single" w:sz="4" w:space="0" w:color="000000"/>
              <w:left w:val="single" w:sz="4" w:space="0" w:color="000000"/>
              <w:bottom w:val="single" w:sz="4" w:space="0" w:color="000000"/>
              <w:right w:val="single" w:sz="4" w:space="0" w:color="auto"/>
            </w:tcBorders>
          </w:tcPr>
          <w:p w:rsidR="00FF4133" w:rsidRPr="006A7609" w:rsidRDefault="00FF4133" w:rsidP="00EF76CC">
            <w:r w:rsidRPr="006A7609">
              <w:rPr>
                <w:kern w:val="2"/>
              </w:rPr>
              <w:t xml:space="preserve">Глава муниципального образования </w:t>
            </w:r>
          </w:p>
        </w:tc>
        <w:tc>
          <w:tcPr>
            <w:tcW w:w="1020" w:type="dxa"/>
            <w:gridSpan w:val="2"/>
            <w:tcBorders>
              <w:top w:val="single" w:sz="4" w:space="0" w:color="000000"/>
              <w:left w:val="single" w:sz="4" w:space="0" w:color="auto"/>
              <w:bottom w:val="single" w:sz="4" w:space="0" w:color="000000"/>
              <w:right w:val="single" w:sz="4" w:space="0" w:color="000000"/>
            </w:tcBorders>
          </w:tcPr>
          <w:p w:rsidR="00FF4133" w:rsidRPr="006A7609" w:rsidRDefault="00FF4133" w:rsidP="00EF76CC">
            <w:r w:rsidRPr="006A7609">
              <w:t xml:space="preserve"> </w:t>
            </w:r>
          </w:p>
          <w:p w:rsidR="00FF4133" w:rsidRPr="006A7609" w:rsidRDefault="00FF4133" w:rsidP="00EF76CC">
            <w:r w:rsidRPr="006A7609">
              <w:t>Апрель 2019</w:t>
            </w:r>
          </w:p>
          <w:p w:rsidR="00FF4133" w:rsidRPr="006A7609" w:rsidRDefault="00FF4133" w:rsidP="00EF76CC">
            <w:r w:rsidRPr="006A7609">
              <w:t>Апрель 2020</w:t>
            </w: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1.3.</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 xml:space="preserve">Осуществление и развитие организационной поддержки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Содействие развитию малого и среднего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w:t>
            </w:r>
          </w:p>
        </w:tc>
        <w:tc>
          <w:tcPr>
            <w:tcW w:w="1815" w:type="dxa"/>
            <w:gridSpan w:val="2"/>
            <w:tcBorders>
              <w:top w:val="single" w:sz="4" w:space="0" w:color="000000"/>
              <w:left w:val="single" w:sz="4" w:space="0" w:color="000000"/>
              <w:bottom w:val="single" w:sz="4" w:space="0" w:color="000000"/>
              <w:right w:val="single" w:sz="4" w:space="0" w:color="auto"/>
            </w:tcBorders>
          </w:tcPr>
          <w:p w:rsidR="00FF4133" w:rsidRPr="006A7609" w:rsidRDefault="00FF4133" w:rsidP="00EF76CC">
            <w:r w:rsidRPr="006A7609">
              <w:rPr>
                <w:kern w:val="2"/>
              </w:rPr>
              <w:t xml:space="preserve">Глава муниципального образования </w:t>
            </w:r>
          </w:p>
        </w:tc>
        <w:tc>
          <w:tcPr>
            <w:tcW w:w="1020" w:type="dxa"/>
            <w:gridSpan w:val="2"/>
            <w:tcBorders>
              <w:top w:val="single" w:sz="4" w:space="0" w:color="000000"/>
              <w:left w:val="single" w:sz="4" w:space="0" w:color="auto"/>
              <w:bottom w:val="single" w:sz="4" w:space="0" w:color="000000"/>
              <w:right w:val="single" w:sz="4" w:space="0" w:color="000000"/>
            </w:tcBorders>
          </w:tcPr>
          <w:p w:rsidR="00FF4133" w:rsidRPr="006A7609" w:rsidRDefault="00FF4133" w:rsidP="00EF76CC">
            <w:r w:rsidRPr="006A7609">
              <w:rPr>
                <w:kern w:val="2"/>
              </w:rPr>
              <w:t>В течение срока реализации</w:t>
            </w: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1.4.</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 xml:space="preserve">Формирование реестра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Содействие развитию малого и среднего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w:t>
            </w:r>
          </w:p>
        </w:tc>
        <w:tc>
          <w:tcPr>
            <w:tcW w:w="1815" w:type="dxa"/>
            <w:gridSpan w:val="2"/>
            <w:tcBorders>
              <w:top w:val="single" w:sz="4" w:space="0" w:color="000000"/>
              <w:left w:val="single" w:sz="4" w:space="0" w:color="000000"/>
              <w:bottom w:val="single" w:sz="4" w:space="0" w:color="000000"/>
              <w:right w:val="single" w:sz="4" w:space="0" w:color="auto"/>
            </w:tcBorders>
          </w:tcPr>
          <w:p w:rsidR="00FF4133" w:rsidRPr="006A7609" w:rsidRDefault="00FF4133" w:rsidP="00EF76CC">
            <w:r w:rsidRPr="006A7609">
              <w:rPr>
                <w:kern w:val="2"/>
              </w:rPr>
              <w:t xml:space="preserve">Глава муниципального образования </w:t>
            </w:r>
          </w:p>
        </w:tc>
        <w:tc>
          <w:tcPr>
            <w:tcW w:w="1020" w:type="dxa"/>
            <w:gridSpan w:val="2"/>
            <w:tcBorders>
              <w:top w:val="single" w:sz="4" w:space="0" w:color="000000"/>
              <w:left w:val="single" w:sz="4" w:space="0" w:color="auto"/>
              <w:bottom w:val="single" w:sz="4" w:space="0" w:color="000000"/>
              <w:right w:val="single" w:sz="4" w:space="0" w:color="000000"/>
            </w:tcBorders>
          </w:tcPr>
          <w:p w:rsidR="00FF4133" w:rsidRPr="006A7609" w:rsidRDefault="00FF4133" w:rsidP="00EF76CC">
            <w:r w:rsidRPr="006A7609">
              <w:t>Декабрь 2018</w:t>
            </w:r>
          </w:p>
          <w:p w:rsidR="00FF4133" w:rsidRPr="006A7609" w:rsidRDefault="00FF4133" w:rsidP="00EF76CC">
            <w:r w:rsidRPr="006A7609">
              <w:t>Декабрь 2019</w:t>
            </w:r>
          </w:p>
          <w:p w:rsidR="00FF4133" w:rsidRPr="006A7609" w:rsidRDefault="00FF4133" w:rsidP="00EF76CC">
            <w:r w:rsidRPr="006A7609">
              <w:t>Декабрь 2020</w:t>
            </w: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1.5.</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 xml:space="preserve">Формирование перечня муниципального имущества,   для передачи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Содействие развитию малого и среднего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w:t>
            </w:r>
          </w:p>
        </w:tc>
        <w:tc>
          <w:tcPr>
            <w:tcW w:w="1815" w:type="dxa"/>
            <w:gridSpan w:val="2"/>
            <w:tcBorders>
              <w:top w:val="single" w:sz="4" w:space="0" w:color="000000"/>
              <w:left w:val="single" w:sz="4" w:space="0" w:color="000000"/>
              <w:bottom w:val="single" w:sz="4" w:space="0" w:color="000000"/>
              <w:right w:val="single" w:sz="4" w:space="0" w:color="auto"/>
            </w:tcBorders>
          </w:tcPr>
          <w:p w:rsidR="00FF4133" w:rsidRPr="006A7609" w:rsidRDefault="00FF4133" w:rsidP="00EF76CC">
            <w:r w:rsidRPr="006A7609">
              <w:rPr>
                <w:kern w:val="2"/>
              </w:rPr>
              <w:t xml:space="preserve">Глава муниципального образования </w:t>
            </w:r>
          </w:p>
        </w:tc>
        <w:tc>
          <w:tcPr>
            <w:tcW w:w="1020" w:type="dxa"/>
            <w:gridSpan w:val="2"/>
            <w:tcBorders>
              <w:top w:val="single" w:sz="4" w:space="0" w:color="000000"/>
              <w:left w:val="single" w:sz="4" w:space="0" w:color="auto"/>
              <w:bottom w:val="single" w:sz="4" w:space="0" w:color="000000"/>
              <w:right w:val="single" w:sz="4" w:space="0" w:color="000000"/>
            </w:tcBorders>
          </w:tcPr>
          <w:p w:rsidR="00FF4133" w:rsidRPr="006A7609" w:rsidRDefault="00FF4133" w:rsidP="00EF76CC">
            <w:r w:rsidRPr="006A7609">
              <w:t xml:space="preserve">Ежегодно октябрь </w:t>
            </w:r>
          </w:p>
        </w:tc>
      </w:tr>
      <w:tr w:rsidR="00FF4133" w:rsidRPr="006A7609" w:rsidTr="00EF76CC">
        <w:trPr>
          <w:trHeight w:val="1445"/>
        </w:trPr>
        <w:tc>
          <w:tcPr>
            <w:tcW w:w="10173" w:type="dxa"/>
            <w:gridSpan w:val="8"/>
            <w:tcBorders>
              <w:top w:val="single" w:sz="4" w:space="0" w:color="000000"/>
              <w:left w:val="single" w:sz="4" w:space="0" w:color="000000"/>
              <w:bottom w:val="nil"/>
              <w:right w:val="single" w:sz="4" w:space="0" w:color="000000"/>
            </w:tcBorders>
          </w:tcPr>
          <w:p w:rsidR="00FF4133" w:rsidRPr="006A7609" w:rsidRDefault="00FF4133" w:rsidP="00EF76CC">
            <w:pPr>
              <w:tabs>
                <w:tab w:val="num" w:pos="0"/>
              </w:tabs>
              <w:ind w:left="864" w:hanging="580"/>
              <w:jc w:val="center"/>
              <w:outlineLvl w:val="3"/>
              <w:rPr>
                <w:kern w:val="2"/>
              </w:rPr>
            </w:pPr>
            <w:r w:rsidRPr="006A7609">
              <w:t xml:space="preserve">2.  Обеспечение деятельности инфраструктуры поддержки субъектов малого и среднего предпринимательства на территории </w:t>
            </w:r>
            <w:r w:rsidRPr="006A7609">
              <w:rPr>
                <w:kern w:val="2"/>
              </w:rPr>
              <w:t>муниципального образования</w:t>
            </w:r>
            <w:r w:rsidRPr="006A7609">
              <w:t>.  Информационная поддержка субъектов малого и среднего предпринимательства</w:t>
            </w:r>
          </w:p>
        </w:tc>
      </w:tr>
      <w:tr w:rsidR="00FF4133" w:rsidRPr="006A7609" w:rsidTr="00EF76CC">
        <w:trPr>
          <w:trHeight w:val="82"/>
        </w:trPr>
        <w:tc>
          <w:tcPr>
            <w:tcW w:w="10173" w:type="dxa"/>
            <w:gridSpan w:val="8"/>
            <w:tcBorders>
              <w:top w:val="nil"/>
              <w:left w:val="single" w:sz="4" w:space="0" w:color="000000"/>
              <w:bottom w:val="single" w:sz="4" w:space="0" w:color="000000"/>
              <w:right w:val="single" w:sz="4" w:space="0" w:color="000000"/>
            </w:tcBorders>
          </w:tcPr>
          <w:p w:rsidR="00FF4133" w:rsidRPr="006A7609" w:rsidRDefault="00FF4133" w:rsidP="00EF76CC">
            <w:pPr>
              <w:snapToGrid w:val="0"/>
              <w:jc w:val="both"/>
              <w:rPr>
                <w:kern w:val="2"/>
              </w:rPr>
            </w:pP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2.1.</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 xml:space="preserve">Ведение соответствующего раздела на официальном сайте администрации   </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Информационное обеспечение субъектов малого и среднего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w:t>
            </w:r>
          </w:p>
        </w:tc>
        <w:tc>
          <w:tcPr>
            <w:tcW w:w="1845" w:type="dxa"/>
            <w:gridSpan w:val="3"/>
            <w:tcBorders>
              <w:top w:val="nil"/>
              <w:left w:val="single" w:sz="4" w:space="0" w:color="000000"/>
              <w:bottom w:val="single" w:sz="4" w:space="0" w:color="000000"/>
              <w:right w:val="single" w:sz="4" w:space="0" w:color="auto"/>
            </w:tcBorders>
          </w:tcPr>
          <w:p w:rsidR="00FF4133" w:rsidRPr="006A7609" w:rsidRDefault="00FF4133" w:rsidP="00EF76CC">
            <w:r w:rsidRPr="006A7609">
              <w:rPr>
                <w:kern w:val="2"/>
              </w:rPr>
              <w:t xml:space="preserve">Глава муниципального образования </w:t>
            </w:r>
          </w:p>
        </w:tc>
        <w:tc>
          <w:tcPr>
            <w:tcW w:w="990" w:type="dxa"/>
            <w:tcBorders>
              <w:top w:val="nil"/>
              <w:left w:val="single" w:sz="4" w:space="0" w:color="auto"/>
              <w:bottom w:val="single" w:sz="4" w:space="0" w:color="000000"/>
              <w:right w:val="single" w:sz="4" w:space="0" w:color="000000"/>
            </w:tcBorders>
          </w:tcPr>
          <w:p w:rsidR="00FF4133" w:rsidRPr="006A7609" w:rsidRDefault="00FF4133" w:rsidP="00EF76CC">
            <w:r w:rsidRPr="006A7609">
              <w:rPr>
                <w:kern w:val="2"/>
              </w:rPr>
              <w:t>В течение срока реализации</w:t>
            </w: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2.2.</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Осуществление и развитие консультационной поддержки субъектов малого и среднего предпринимательства</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Содействие развитию малого и среднего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w:t>
            </w:r>
          </w:p>
        </w:tc>
        <w:tc>
          <w:tcPr>
            <w:tcW w:w="1845" w:type="dxa"/>
            <w:gridSpan w:val="3"/>
            <w:tcBorders>
              <w:top w:val="nil"/>
              <w:left w:val="single" w:sz="4" w:space="0" w:color="000000"/>
              <w:bottom w:val="single" w:sz="4" w:space="0" w:color="000000"/>
              <w:right w:val="single" w:sz="4" w:space="0" w:color="auto"/>
            </w:tcBorders>
          </w:tcPr>
          <w:p w:rsidR="00FF4133" w:rsidRPr="006A7609" w:rsidRDefault="00FF4133" w:rsidP="00EF76CC">
            <w:r w:rsidRPr="006A7609">
              <w:rPr>
                <w:kern w:val="2"/>
              </w:rPr>
              <w:t xml:space="preserve">Глава муниципального образования </w:t>
            </w:r>
          </w:p>
        </w:tc>
        <w:tc>
          <w:tcPr>
            <w:tcW w:w="990" w:type="dxa"/>
            <w:tcBorders>
              <w:top w:val="nil"/>
              <w:left w:val="single" w:sz="4" w:space="0" w:color="auto"/>
              <w:bottom w:val="single" w:sz="4" w:space="0" w:color="000000"/>
              <w:right w:val="single" w:sz="4" w:space="0" w:color="000000"/>
            </w:tcBorders>
          </w:tcPr>
          <w:p w:rsidR="00FF4133" w:rsidRPr="006A7609" w:rsidRDefault="00FF4133" w:rsidP="00EF76CC">
            <w:r w:rsidRPr="006A7609">
              <w:rPr>
                <w:kern w:val="2"/>
              </w:rPr>
              <w:t>В течение срока реализации</w:t>
            </w:r>
          </w:p>
        </w:tc>
      </w:tr>
      <w:tr w:rsidR="00FF4133" w:rsidRPr="006A7609" w:rsidTr="00EF76CC">
        <w:tc>
          <w:tcPr>
            <w:tcW w:w="534"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2.3.</w:t>
            </w:r>
          </w:p>
        </w:tc>
        <w:tc>
          <w:tcPr>
            <w:tcW w:w="3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 xml:space="preserve">Содействие в участии субъектов малого и среднего предпринимательства в выставочно-ярмарочной деятельности с целью развития межмуниципальных контактов </w:t>
            </w:r>
          </w:p>
        </w:tc>
        <w:tc>
          <w:tcPr>
            <w:tcW w:w="2690"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Пропаганда (популяризация) достижений субъектов малого и среднего предпринимательства</w:t>
            </w:r>
          </w:p>
        </w:tc>
        <w:tc>
          <w:tcPr>
            <w:tcW w:w="1057" w:type="dxa"/>
            <w:tcBorders>
              <w:top w:val="single" w:sz="4" w:space="0" w:color="000000"/>
              <w:left w:val="single" w:sz="4" w:space="0" w:color="000000"/>
              <w:bottom w:val="single" w:sz="4" w:space="0" w:color="000000"/>
              <w:right w:val="nil"/>
            </w:tcBorders>
          </w:tcPr>
          <w:p w:rsidR="00FF4133" w:rsidRPr="006A7609" w:rsidRDefault="00FF4133" w:rsidP="00EF76CC">
            <w:pPr>
              <w:jc w:val="both"/>
              <w:rPr>
                <w:kern w:val="2"/>
              </w:rPr>
            </w:pPr>
            <w:r w:rsidRPr="006A7609">
              <w:rPr>
                <w:kern w:val="2"/>
              </w:rPr>
              <w:t>1,0</w:t>
            </w:r>
          </w:p>
        </w:tc>
        <w:tc>
          <w:tcPr>
            <w:tcW w:w="1845" w:type="dxa"/>
            <w:gridSpan w:val="3"/>
            <w:tcBorders>
              <w:top w:val="nil"/>
              <w:left w:val="single" w:sz="4" w:space="0" w:color="000000"/>
              <w:bottom w:val="single" w:sz="4" w:space="0" w:color="000000"/>
              <w:right w:val="single" w:sz="4" w:space="0" w:color="auto"/>
            </w:tcBorders>
          </w:tcPr>
          <w:p w:rsidR="00FF4133" w:rsidRPr="006A7609" w:rsidRDefault="00FF4133" w:rsidP="00EF76CC">
            <w:r w:rsidRPr="006A7609">
              <w:rPr>
                <w:kern w:val="2"/>
              </w:rPr>
              <w:t xml:space="preserve">Глава муниципального образования </w:t>
            </w:r>
          </w:p>
        </w:tc>
        <w:tc>
          <w:tcPr>
            <w:tcW w:w="990" w:type="dxa"/>
            <w:tcBorders>
              <w:top w:val="nil"/>
              <w:left w:val="single" w:sz="4" w:space="0" w:color="auto"/>
              <w:bottom w:val="single" w:sz="4" w:space="0" w:color="000000"/>
              <w:right w:val="single" w:sz="4" w:space="0" w:color="000000"/>
            </w:tcBorders>
          </w:tcPr>
          <w:p w:rsidR="00FF4133" w:rsidRPr="006A7609" w:rsidRDefault="00FF4133" w:rsidP="00EF76CC">
            <w:r w:rsidRPr="006A7609">
              <w:rPr>
                <w:kern w:val="2"/>
              </w:rPr>
              <w:t>В течение срока реализации</w:t>
            </w:r>
          </w:p>
        </w:tc>
      </w:tr>
    </w:tbl>
    <w:p w:rsidR="00FF4133" w:rsidRPr="006A7609" w:rsidRDefault="00FF4133" w:rsidP="00FF4133">
      <w:pPr>
        <w:tabs>
          <w:tab w:val="num" w:pos="0"/>
        </w:tabs>
        <w:ind w:left="864" w:hanging="864"/>
        <w:jc w:val="both"/>
        <w:outlineLvl w:val="3"/>
        <w:rPr>
          <w:b/>
          <w:bCs/>
        </w:rPr>
      </w:pPr>
    </w:p>
    <w:p w:rsidR="00FF4133" w:rsidRPr="006A7609" w:rsidRDefault="00FF4133" w:rsidP="00FF4133">
      <w:pPr>
        <w:tabs>
          <w:tab w:val="num" w:pos="0"/>
        </w:tabs>
        <w:ind w:left="864" w:hanging="864"/>
        <w:jc w:val="center"/>
        <w:outlineLvl w:val="3"/>
      </w:pPr>
      <w:r w:rsidRPr="006A7609">
        <w:t>6. Ресурсное обеспечение Программы</w:t>
      </w:r>
    </w:p>
    <w:p w:rsidR="00FF4133" w:rsidRPr="006A7609" w:rsidRDefault="00FF4133" w:rsidP="00FF4133">
      <w:pPr>
        <w:ind w:firstLine="708"/>
        <w:jc w:val="both"/>
      </w:pPr>
      <w:r w:rsidRPr="006A7609">
        <w:t xml:space="preserve">Финансирование мероприятий Программы осуществляется согласно выделенным средствам из бюджета </w:t>
      </w:r>
      <w:r w:rsidRPr="006A7609">
        <w:rPr>
          <w:kern w:val="2"/>
        </w:rPr>
        <w:t>муниципального образования</w:t>
      </w:r>
      <w:r w:rsidRPr="006A7609">
        <w:t xml:space="preserve"> и составляет 1 тыс. рублей.</w:t>
      </w:r>
    </w:p>
    <w:p w:rsidR="00FF4133" w:rsidRPr="006A7609" w:rsidRDefault="00FF4133" w:rsidP="00FF4133">
      <w:pPr>
        <w:jc w:val="both"/>
      </w:pPr>
    </w:p>
    <w:p w:rsidR="00FF4133" w:rsidRPr="006A7609" w:rsidRDefault="00FF4133" w:rsidP="00FF4133">
      <w:pPr>
        <w:tabs>
          <w:tab w:val="num" w:pos="0"/>
        </w:tabs>
        <w:ind w:left="864" w:hanging="864"/>
        <w:jc w:val="center"/>
        <w:outlineLvl w:val="3"/>
      </w:pPr>
      <w:r w:rsidRPr="006A7609">
        <w:t>7. Организация управления (механизм реализации) Программой</w:t>
      </w:r>
    </w:p>
    <w:p w:rsidR="00FF4133" w:rsidRPr="006A7609" w:rsidRDefault="00FF4133" w:rsidP="00FF4133">
      <w:pPr>
        <w:spacing w:after="120"/>
        <w:jc w:val="both"/>
      </w:pPr>
    </w:p>
    <w:p w:rsidR="00FF4133" w:rsidRPr="006A7609" w:rsidRDefault="00FF4133" w:rsidP="00FF4133">
      <w:pPr>
        <w:ind w:firstLine="708"/>
        <w:jc w:val="both"/>
      </w:pPr>
      <w:r w:rsidRPr="006A7609">
        <w:t>Механизм реализации Программы – это система программных мероприятий скоординированных по срокам, объему финансирования и ответственным исполнителям, обеспечивающих достижение намеченных результатов.</w:t>
      </w:r>
    </w:p>
    <w:p w:rsidR="00FF4133" w:rsidRPr="006A7609" w:rsidRDefault="00FF4133" w:rsidP="00FF4133">
      <w:pPr>
        <w:ind w:firstLine="708"/>
        <w:jc w:val="both"/>
      </w:pPr>
      <w:r w:rsidRPr="006A7609">
        <w:t xml:space="preserve">Заказчиком Программы является администрация </w:t>
      </w:r>
      <w:r w:rsidRPr="006A7609">
        <w:rPr>
          <w:kern w:val="2"/>
        </w:rPr>
        <w:t>муниципального образования</w:t>
      </w:r>
      <w:r w:rsidRPr="006A7609">
        <w:t>, в задачи которой входит организация выполнения мероприятий Программы и координация взаимодействия исполнителей.</w:t>
      </w:r>
    </w:p>
    <w:p w:rsidR="00FF4133" w:rsidRPr="006A7609" w:rsidRDefault="00FF4133" w:rsidP="00FF4133">
      <w:pPr>
        <w:ind w:firstLine="708"/>
        <w:jc w:val="both"/>
      </w:pPr>
      <w:r w:rsidRPr="006A7609">
        <w:t xml:space="preserve">Реализация пунктов Перечня мероприятий Программы производится в соответствии с порядком оказания консультационной и организационной поддержки субъектам малого предпринимательства на территории </w:t>
      </w:r>
      <w:r w:rsidRPr="006A7609">
        <w:rPr>
          <w:kern w:val="2"/>
        </w:rPr>
        <w:t>муниципального образования</w:t>
      </w:r>
      <w:r w:rsidRPr="006A7609">
        <w:t>, утверждаемым муниципальным правовым актом администрации.</w:t>
      </w:r>
    </w:p>
    <w:p w:rsidR="00FF4133" w:rsidRPr="006A7609" w:rsidRDefault="00FF4133" w:rsidP="00FF4133">
      <w:pPr>
        <w:jc w:val="both"/>
      </w:pPr>
    </w:p>
    <w:p w:rsidR="00FF4133" w:rsidRPr="006A7609" w:rsidRDefault="00FF4133" w:rsidP="00FF4133">
      <w:pPr>
        <w:tabs>
          <w:tab w:val="num" w:pos="0"/>
        </w:tabs>
        <w:ind w:left="864" w:hanging="864"/>
        <w:jc w:val="center"/>
        <w:outlineLvl w:val="3"/>
      </w:pPr>
      <w:r w:rsidRPr="006A7609">
        <w:t xml:space="preserve">8. </w:t>
      </w:r>
      <w:proofErr w:type="gramStart"/>
      <w:r w:rsidRPr="006A7609">
        <w:t>Контроль за</w:t>
      </w:r>
      <w:proofErr w:type="gramEnd"/>
      <w:r w:rsidRPr="006A7609">
        <w:t xml:space="preserve"> ходом реализации Программы</w:t>
      </w:r>
    </w:p>
    <w:p w:rsidR="00FF4133" w:rsidRPr="006A7609" w:rsidRDefault="00FF4133" w:rsidP="00FF4133">
      <w:pPr>
        <w:tabs>
          <w:tab w:val="num" w:pos="0"/>
        </w:tabs>
        <w:ind w:left="864" w:hanging="864"/>
        <w:jc w:val="center"/>
        <w:outlineLvl w:val="3"/>
      </w:pPr>
    </w:p>
    <w:p w:rsidR="00FF4133" w:rsidRPr="006A7609" w:rsidRDefault="00FF4133" w:rsidP="00FF4133">
      <w:pPr>
        <w:jc w:val="both"/>
      </w:pPr>
      <w:r w:rsidRPr="006A7609">
        <w:t xml:space="preserve">     </w:t>
      </w:r>
      <w:proofErr w:type="gramStart"/>
      <w:r w:rsidRPr="006A7609">
        <w:t>Контроль за</w:t>
      </w:r>
      <w:proofErr w:type="gramEnd"/>
      <w:r w:rsidRPr="006A7609">
        <w:t xml:space="preserve"> ходом реализации Программы в установленном порядке осуществляется администрацией </w:t>
      </w:r>
      <w:r w:rsidRPr="006A7609">
        <w:rPr>
          <w:kern w:val="2"/>
        </w:rPr>
        <w:t>муниципального образования</w:t>
      </w:r>
      <w:r w:rsidRPr="006A7609">
        <w:t>.</w:t>
      </w:r>
    </w:p>
    <w:p w:rsidR="00FF4133" w:rsidRPr="006A7609" w:rsidRDefault="00FF4133" w:rsidP="00FF4133">
      <w:pPr>
        <w:jc w:val="both"/>
      </w:pPr>
    </w:p>
    <w:p w:rsidR="00FF4133" w:rsidRPr="006A7609" w:rsidRDefault="00FF4133" w:rsidP="00FF4133">
      <w:pPr>
        <w:tabs>
          <w:tab w:val="num" w:pos="0"/>
        </w:tabs>
        <w:ind w:left="864" w:hanging="864"/>
        <w:jc w:val="center"/>
        <w:outlineLvl w:val="3"/>
      </w:pPr>
      <w:r w:rsidRPr="006A7609">
        <w:t>9. Оценка эффективности результатов реализации Программы</w:t>
      </w:r>
    </w:p>
    <w:p w:rsidR="00FF4133" w:rsidRPr="006A7609" w:rsidRDefault="00FF4133" w:rsidP="00FF4133">
      <w:pPr>
        <w:spacing w:after="120"/>
        <w:jc w:val="both"/>
      </w:pPr>
    </w:p>
    <w:p w:rsidR="00FF4133" w:rsidRPr="006A7609" w:rsidRDefault="00FF4133" w:rsidP="00FF4133">
      <w:pPr>
        <w:ind w:firstLine="708"/>
        <w:jc w:val="both"/>
      </w:pPr>
      <w:r w:rsidRPr="006A7609">
        <w:t>Реализация Программы окажет позитивное влияние на экономическую и социальную ситуацию на территории в целом, будет способствовать улучшению инвестиционного климата, развитию инфраструктуры поселения, повышению конкурентоспособности субъектов малого и среднего предпринимательства и улучшению качества предоставляемых услуг.</w:t>
      </w:r>
    </w:p>
    <w:p w:rsidR="00FF4133" w:rsidRPr="006A7609" w:rsidRDefault="00FF4133" w:rsidP="00FF4133">
      <w:pPr>
        <w:ind w:firstLine="708"/>
        <w:jc w:val="both"/>
      </w:pPr>
      <w:r w:rsidRPr="006A7609">
        <w:t xml:space="preserve">В рамках реализации Программы предполагается 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поселении и увеличения поступлений от субъектов малого и среднего предпринимательства в бюджет </w:t>
      </w:r>
      <w:r w:rsidRPr="006A7609">
        <w:rPr>
          <w:kern w:val="2"/>
        </w:rPr>
        <w:t>муниципального образования</w:t>
      </w:r>
      <w:r w:rsidRPr="006A7609">
        <w:t>.</w:t>
      </w:r>
    </w:p>
    <w:p w:rsidR="00FF4133" w:rsidRPr="006A7609" w:rsidRDefault="00FF4133" w:rsidP="00FF4133">
      <w:pPr>
        <w:ind w:firstLine="708"/>
        <w:jc w:val="both"/>
      </w:pPr>
      <w:r w:rsidRPr="006A7609">
        <w:t>Эффективность реализации Программы зависит от уровня финансирования мероприятий Программы и их выполнения.</w:t>
      </w:r>
    </w:p>
    <w:p w:rsidR="00FF4133" w:rsidRPr="006A7609" w:rsidRDefault="00FF4133" w:rsidP="00FF4133">
      <w:pPr>
        <w:ind w:firstLine="708"/>
        <w:jc w:val="both"/>
      </w:pPr>
      <w:r w:rsidRPr="006A7609">
        <w:t>Оценка эффективности результатов реализации Программы будет осуществляться путем сопоставления достигнутых результатов.</w:t>
      </w: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jc w:val="both"/>
      </w:pPr>
    </w:p>
    <w:p w:rsidR="00FF4133" w:rsidRPr="006A7609" w:rsidRDefault="00FF4133" w:rsidP="00FF4133">
      <w:pPr>
        <w:ind w:left="5664" w:firstLine="708"/>
        <w:jc w:val="right"/>
        <w:rPr>
          <w:kern w:val="2"/>
        </w:rPr>
      </w:pPr>
      <w:r w:rsidRPr="006A7609">
        <w:rPr>
          <w:kern w:val="2"/>
        </w:rPr>
        <w:t>Приложение №1</w:t>
      </w:r>
    </w:p>
    <w:p w:rsidR="00FF4133" w:rsidRPr="006A7609" w:rsidRDefault="00FF4133" w:rsidP="00FF4133">
      <w:pPr>
        <w:ind w:left="4956" w:firstLine="708"/>
        <w:jc w:val="right"/>
      </w:pPr>
      <w:r w:rsidRPr="006A7609">
        <w:t xml:space="preserve">К муниципальной  программе развития субъектов малого и среднего предпринимательства на территории Серебрянского сельсовета Чулымского района Новосибирской области </w:t>
      </w:r>
      <w:proofErr w:type="gramStart"/>
      <w:r w:rsidRPr="006A7609">
        <w:t>на</w:t>
      </w:r>
      <w:proofErr w:type="gramEnd"/>
      <w:r w:rsidRPr="006A7609">
        <w:t xml:space="preserve"> </w:t>
      </w:r>
    </w:p>
    <w:p w:rsidR="00FF4133" w:rsidRPr="006A7609" w:rsidRDefault="00FF4133" w:rsidP="00FF4133">
      <w:pPr>
        <w:ind w:left="4956" w:firstLine="708"/>
        <w:jc w:val="right"/>
        <w:rPr>
          <w:kern w:val="2"/>
        </w:rPr>
      </w:pPr>
      <w:r w:rsidRPr="006A7609">
        <w:t>2018-2020 годы</w:t>
      </w:r>
    </w:p>
    <w:p w:rsidR="00FF4133" w:rsidRPr="006A7609" w:rsidRDefault="00FF4133" w:rsidP="00FF4133">
      <w:pPr>
        <w:spacing w:line="0" w:lineRule="atLeast"/>
        <w:jc w:val="center"/>
        <w:rPr>
          <w:b/>
        </w:rPr>
      </w:pPr>
    </w:p>
    <w:p w:rsidR="00FF4133" w:rsidRPr="006A7609" w:rsidRDefault="00FF4133" w:rsidP="00FF4133">
      <w:pPr>
        <w:spacing w:line="0" w:lineRule="atLeast"/>
        <w:jc w:val="center"/>
        <w:rPr>
          <w:b/>
        </w:rPr>
      </w:pPr>
    </w:p>
    <w:p w:rsidR="00FF4133" w:rsidRPr="006A7609" w:rsidRDefault="00FF4133" w:rsidP="00FF4133">
      <w:pPr>
        <w:spacing w:line="0" w:lineRule="atLeast"/>
        <w:jc w:val="center"/>
        <w:rPr>
          <w:b/>
        </w:rPr>
      </w:pPr>
    </w:p>
    <w:p w:rsidR="00FF4133" w:rsidRPr="006A7609" w:rsidRDefault="00FF4133" w:rsidP="00FF4133">
      <w:pPr>
        <w:spacing w:line="0" w:lineRule="atLeast"/>
        <w:jc w:val="center"/>
        <w:rPr>
          <w:b/>
        </w:rPr>
      </w:pPr>
    </w:p>
    <w:p w:rsidR="00FF4133" w:rsidRPr="006A7609" w:rsidRDefault="00FF4133" w:rsidP="00FF4133">
      <w:pPr>
        <w:spacing w:line="0" w:lineRule="atLeast"/>
        <w:jc w:val="center"/>
        <w:rPr>
          <w:i/>
        </w:rPr>
      </w:pPr>
      <w:r w:rsidRPr="006A7609">
        <w:rPr>
          <w:b/>
        </w:rPr>
        <w:t>Порядок</w:t>
      </w:r>
    </w:p>
    <w:p w:rsidR="00FF4133" w:rsidRPr="006A7609" w:rsidRDefault="00FF4133" w:rsidP="00FF4133">
      <w:pPr>
        <w:spacing w:line="0" w:lineRule="atLeast"/>
        <w:jc w:val="center"/>
      </w:pPr>
      <w:r w:rsidRPr="006A7609">
        <w:t xml:space="preserve">  оказания финансовой поддержки субъектам малого и среднего предпринимательства на территории Серебрянского сельсовета Чулымского района Новосибирской области</w:t>
      </w:r>
      <w:r w:rsidRPr="006A7609">
        <w:rPr>
          <w:rFonts w:ascii="Arial" w:hAnsi="Arial" w:cs="Arial"/>
          <w:b/>
          <w:bCs/>
          <w:color w:val="000000"/>
        </w:rPr>
        <w:t xml:space="preserve"> </w:t>
      </w:r>
    </w:p>
    <w:p w:rsidR="00FF4133" w:rsidRPr="006A7609" w:rsidRDefault="00FF4133" w:rsidP="00FF4133">
      <w:pPr>
        <w:shd w:val="clear" w:color="auto" w:fill="FFFFFF"/>
        <w:ind w:firstLine="851"/>
        <w:jc w:val="both"/>
        <w:rPr>
          <w:color w:val="000000"/>
        </w:rPr>
      </w:pPr>
      <w:r w:rsidRPr="006A7609">
        <w:rPr>
          <w:color w:val="000000"/>
        </w:rPr>
        <w:t>1. Настоящий Порядок оказания финансовой поддержки (далее - Порядок) разработан в соответствии с Федеральным </w:t>
      </w:r>
      <w:hyperlink r:id="rId35" w:history="1">
        <w:r w:rsidRPr="006A7609">
          <w:rPr>
            <w:u w:val="single"/>
          </w:rPr>
          <w:t>законом</w:t>
        </w:r>
      </w:hyperlink>
      <w:r w:rsidRPr="006A7609">
        <w:rPr>
          <w:color w:val="000000"/>
        </w:rPr>
        <w:t> </w:t>
      </w:r>
      <w:hyperlink r:id="rId36" w:tgtFrame="Logical" w:history="1">
        <w:r w:rsidRPr="006A7609">
          <w:rPr>
            <w:color w:val="A75E2E"/>
            <w:u w:val="single"/>
          </w:rPr>
          <w:t>от 24.07.2007 № 209-ФЗ</w:t>
        </w:r>
      </w:hyperlink>
      <w:r w:rsidRPr="006A7609">
        <w:rPr>
          <w:color w:val="000000"/>
        </w:rPr>
        <w:t> «О развитии малого и среднего предпринимательства в Российской Федерации» (далее - ФЗ № 209), </w:t>
      </w:r>
      <w:hyperlink r:id="rId37" w:history="1">
        <w:r w:rsidRPr="006A7609">
          <w:rPr>
            <w:u w:val="single"/>
          </w:rPr>
          <w:t>Законом</w:t>
        </w:r>
      </w:hyperlink>
      <w:r w:rsidRPr="006A7609">
        <w:rPr>
          <w:color w:val="000000"/>
        </w:rPr>
        <w:t> Новосибирской области </w:t>
      </w:r>
      <w:hyperlink r:id="rId38" w:tgtFrame="Logical" w:history="1">
        <w:r w:rsidRPr="006A7609">
          <w:rPr>
            <w:color w:val="A75E2E"/>
            <w:u w:val="single"/>
          </w:rPr>
          <w:t>от 02.07.2008 № 245-ОЗ</w:t>
        </w:r>
      </w:hyperlink>
      <w:r w:rsidRPr="006A7609">
        <w:rPr>
          <w:color w:val="000000"/>
        </w:rPr>
        <w:t> «О развитии малого и среднего предпринимательства в Новосибирской области».  Порядок определяет условия и порядок предоставления финансовой поддержки субъектам малого и среднего предпринимательства (далее – СМиСП) на территории Серебрянского</w:t>
      </w:r>
      <w:r w:rsidRPr="006A7609">
        <w:rPr>
          <w:color w:val="FF0000"/>
        </w:rPr>
        <w:t xml:space="preserve"> </w:t>
      </w:r>
      <w:r w:rsidRPr="006A7609">
        <w:t>сельсовета</w:t>
      </w:r>
      <w:r w:rsidRPr="006A7609">
        <w:rPr>
          <w:color w:val="000000"/>
        </w:rPr>
        <w:t xml:space="preserve"> Чулымского района Новосибирской области (далее – муниципальное образование).</w:t>
      </w:r>
    </w:p>
    <w:p w:rsidR="00FF4133" w:rsidRPr="006A7609" w:rsidRDefault="00FF4133" w:rsidP="00FF4133">
      <w:pPr>
        <w:shd w:val="clear" w:color="auto" w:fill="FFFFFF"/>
        <w:ind w:firstLine="851"/>
        <w:jc w:val="both"/>
        <w:rPr>
          <w:color w:val="000000"/>
        </w:rPr>
      </w:pPr>
      <w:r w:rsidRPr="006A7609">
        <w:rPr>
          <w:color w:val="000000"/>
        </w:rPr>
        <w:t>2. Финансовая поддержка СМиСП осуществляется в следующих формах:</w:t>
      </w:r>
    </w:p>
    <w:p w:rsidR="00FF4133" w:rsidRPr="006A7609" w:rsidRDefault="00FF4133" w:rsidP="00FF4133">
      <w:pPr>
        <w:shd w:val="clear" w:color="auto" w:fill="FFFFFF"/>
        <w:ind w:firstLine="851"/>
        <w:jc w:val="both"/>
        <w:rPr>
          <w:color w:val="000000"/>
        </w:rPr>
      </w:pPr>
      <w:r w:rsidRPr="006A7609">
        <w:rPr>
          <w:color w:val="000000"/>
        </w:rPr>
        <w:t>субсидирование части затрат на обучение субъектами малого и среднего предпринимательства своих работников на образовательных курсах;</w:t>
      </w:r>
    </w:p>
    <w:p w:rsidR="00FF4133" w:rsidRPr="006A7609" w:rsidRDefault="00FF4133" w:rsidP="00FF4133">
      <w:pPr>
        <w:shd w:val="clear" w:color="auto" w:fill="FFFFFF"/>
        <w:ind w:firstLine="851"/>
        <w:jc w:val="both"/>
        <w:rPr>
          <w:color w:val="000000"/>
        </w:rPr>
      </w:pPr>
      <w:r w:rsidRPr="006A7609">
        <w:rPr>
          <w:color w:val="000000"/>
        </w:rPr>
        <w:t>субсидирование части затрат по участию в выставках или ярмарках;</w:t>
      </w:r>
    </w:p>
    <w:p w:rsidR="00FF4133" w:rsidRPr="006A7609" w:rsidRDefault="00FF4133" w:rsidP="00FF4133">
      <w:pPr>
        <w:shd w:val="clear" w:color="auto" w:fill="FFFFFF"/>
        <w:ind w:firstLine="851"/>
        <w:jc w:val="both"/>
        <w:rPr>
          <w:color w:val="000000"/>
        </w:rPr>
      </w:pPr>
      <w:r w:rsidRPr="006A7609">
        <w:rPr>
          <w:color w:val="000000"/>
        </w:rPr>
        <w:t>субсидирование части арендных платежей.</w:t>
      </w:r>
    </w:p>
    <w:p w:rsidR="00FF4133" w:rsidRPr="006A7609" w:rsidRDefault="00FF4133" w:rsidP="00FF4133">
      <w:pPr>
        <w:shd w:val="clear" w:color="auto" w:fill="FFFFFF"/>
        <w:ind w:firstLine="851"/>
        <w:jc w:val="both"/>
        <w:rPr>
          <w:color w:val="000000"/>
        </w:rPr>
      </w:pPr>
      <w:r w:rsidRPr="006A7609">
        <w:rPr>
          <w:color w:val="000000"/>
        </w:rPr>
        <w:t>3. Оказание финансовой поддержки СМиСП осуществляется в пределах объемов финансирования, предусмотренных  бюджетом муниципального образования на соответствующий год на реализацию мероприятий Программы по финансовой поддержке СМиСП.</w:t>
      </w:r>
    </w:p>
    <w:p w:rsidR="00FF4133" w:rsidRPr="006A7609" w:rsidRDefault="00FF4133" w:rsidP="00FF4133">
      <w:pPr>
        <w:shd w:val="clear" w:color="auto" w:fill="FFFFFF"/>
        <w:ind w:firstLine="851"/>
        <w:jc w:val="both"/>
        <w:rPr>
          <w:color w:val="000000"/>
        </w:rPr>
      </w:pPr>
      <w:r w:rsidRPr="006A7609">
        <w:rPr>
          <w:color w:val="000000"/>
        </w:rPr>
        <w:t>При оказании финансовой поддержки не подлежат субсидированию затраты, на субсидирование которых ранее была предоставлена финансовая поддержка в рамках иных мероприятий </w:t>
      </w:r>
      <w:hyperlink r:id="rId39" w:anchor="Par37" w:history="1">
        <w:r w:rsidRPr="006A7609">
          <w:rPr>
            <w:u w:val="single"/>
          </w:rPr>
          <w:t>Программы</w:t>
        </w:r>
      </w:hyperlink>
      <w:r w:rsidRPr="006A7609">
        <w:rPr>
          <w:color w:val="000000"/>
        </w:rPr>
        <w:t> или мероприятий иных программ, предусматривающих в том числе оказание финансовой поддержки СМиСП.</w:t>
      </w:r>
    </w:p>
    <w:p w:rsidR="00FF4133" w:rsidRPr="006A7609" w:rsidRDefault="00FF4133" w:rsidP="00FF4133">
      <w:pPr>
        <w:shd w:val="clear" w:color="auto" w:fill="FFFFFF"/>
        <w:ind w:firstLine="851"/>
        <w:jc w:val="both"/>
        <w:rPr>
          <w:color w:val="000000"/>
        </w:rPr>
      </w:pPr>
      <w:r w:rsidRPr="006A7609">
        <w:rPr>
          <w:color w:val="000000"/>
        </w:rPr>
        <w:t>4. Получателями финансовой поддержки являются юридические лица и индивидуальные предприниматели, отнесенные в соответствии с условиями, установленными </w:t>
      </w:r>
      <w:hyperlink r:id="rId40" w:history="1">
        <w:r w:rsidRPr="006A7609">
          <w:rPr>
            <w:u w:val="single"/>
          </w:rPr>
          <w:t>ФЗ № 209</w:t>
        </w:r>
      </w:hyperlink>
      <w:r w:rsidRPr="006A7609">
        <w:rPr>
          <w:color w:val="000000"/>
        </w:rPr>
        <w:t>, к СМиСП.</w:t>
      </w:r>
      <w:bookmarkStart w:id="13" w:name="Par3323"/>
      <w:bookmarkEnd w:id="13"/>
    </w:p>
    <w:p w:rsidR="00FF4133" w:rsidRPr="006A7609" w:rsidRDefault="00FF4133" w:rsidP="00FF4133">
      <w:pPr>
        <w:shd w:val="clear" w:color="auto" w:fill="FFFFFF"/>
        <w:ind w:firstLine="851"/>
        <w:jc w:val="both"/>
        <w:rPr>
          <w:color w:val="000000"/>
        </w:rPr>
      </w:pPr>
      <w:r w:rsidRPr="006A7609">
        <w:rPr>
          <w:color w:val="000000"/>
        </w:rPr>
        <w:t>5. Финансовая поддержка не оказывается СМиСП:</w:t>
      </w:r>
    </w:p>
    <w:p w:rsidR="00FF4133" w:rsidRPr="006A7609" w:rsidRDefault="00FF4133" w:rsidP="00FF4133">
      <w:pPr>
        <w:shd w:val="clear" w:color="auto" w:fill="FFFFFF"/>
        <w:ind w:firstLine="851"/>
        <w:jc w:val="both"/>
        <w:rPr>
          <w:color w:val="000000"/>
        </w:rPr>
      </w:pPr>
      <w:proofErr w:type="gramStart"/>
      <w:r w:rsidRPr="006A7609">
        <w:rPr>
          <w:color w:val="000000"/>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FF4133" w:rsidRPr="006A7609" w:rsidRDefault="00FF4133" w:rsidP="00FF4133">
      <w:pPr>
        <w:shd w:val="clear" w:color="auto" w:fill="FFFFFF"/>
        <w:ind w:firstLine="851"/>
        <w:jc w:val="both"/>
        <w:rPr>
          <w:color w:val="000000"/>
        </w:rPr>
      </w:pPr>
      <w:proofErr w:type="gramStart"/>
      <w:r w:rsidRPr="006A7609">
        <w:rPr>
          <w:color w:val="000000"/>
        </w:rPr>
        <w:t>2) являющимся участниками соглашений о разделе продукции;</w:t>
      </w:r>
      <w:proofErr w:type="gramEnd"/>
    </w:p>
    <w:p w:rsidR="00FF4133" w:rsidRPr="006A7609" w:rsidRDefault="00FF4133" w:rsidP="00FF4133">
      <w:pPr>
        <w:shd w:val="clear" w:color="auto" w:fill="FFFFFF"/>
        <w:ind w:firstLine="851"/>
        <w:jc w:val="both"/>
        <w:rPr>
          <w:color w:val="000000"/>
        </w:rPr>
      </w:pPr>
      <w:proofErr w:type="gramStart"/>
      <w:r w:rsidRPr="006A7609">
        <w:rPr>
          <w:color w:val="000000"/>
        </w:rPr>
        <w:t>3)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FF4133" w:rsidRPr="006A7609" w:rsidRDefault="00FF4133" w:rsidP="00FF4133">
      <w:pPr>
        <w:shd w:val="clear" w:color="auto" w:fill="FFFFFF"/>
        <w:ind w:firstLine="851"/>
        <w:jc w:val="both"/>
        <w:rPr>
          <w:color w:val="000000"/>
        </w:rPr>
      </w:pPr>
      <w:r w:rsidRPr="006A7609">
        <w:rPr>
          <w:color w:val="000000"/>
        </w:rPr>
        <w:t xml:space="preserve">4) </w:t>
      </w:r>
      <w:proofErr w:type="gramStart"/>
      <w:r w:rsidRPr="006A7609">
        <w:rPr>
          <w:color w:val="000000"/>
        </w:rPr>
        <w:t>осуществляющим</w:t>
      </w:r>
      <w:proofErr w:type="gramEnd"/>
      <w:r w:rsidRPr="006A7609">
        <w:rPr>
          <w:color w:val="000000"/>
        </w:rPr>
        <w:t xml:space="preserve"> предпринимательскую деятельность в сфере игорного бизнеса;</w:t>
      </w:r>
    </w:p>
    <w:p w:rsidR="00FF4133" w:rsidRPr="006A7609" w:rsidRDefault="00FF4133" w:rsidP="00FF4133">
      <w:pPr>
        <w:shd w:val="clear" w:color="auto" w:fill="FFFFFF"/>
        <w:ind w:firstLine="851"/>
        <w:jc w:val="both"/>
        <w:rPr>
          <w:color w:val="000000"/>
        </w:rPr>
      </w:pPr>
      <w:proofErr w:type="gramStart"/>
      <w:r w:rsidRPr="006A7609">
        <w:rPr>
          <w:color w:val="000000"/>
        </w:rPr>
        <w:t>5)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roofErr w:type="gramEnd"/>
    </w:p>
    <w:p w:rsidR="00FF4133" w:rsidRPr="006A7609" w:rsidRDefault="00FF4133" w:rsidP="00FF4133">
      <w:pPr>
        <w:shd w:val="clear" w:color="auto" w:fill="FFFFFF"/>
        <w:ind w:firstLine="851"/>
        <w:jc w:val="both"/>
        <w:rPr>
          <w:color w:val="000000"/>
        </w:rPr>
      </w:pPr>
      <w:proofErr w:type="gramStart"/>
      <w:r w:rsidRPr="006A7609">
        <w:rPr>
          <w:color w:val="000000"/>
        </w:rPr>
        <w:t>6) имеющим недоимку по 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 и (или) по 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roofErr w:type="gramEnd"/>
    </w:p>
    <w:p w:rsidR="00FF4133" w:rsidRPr="006A7609" w:rsidRDefault="00FF4133" w:rsidP="00FF4133">
      <w:pPr>
        <w:shd w:val="clear" w:color="auto" w:fill="FFFFFF"/>
        <w:ind w:firstLine="851"/>
        <w:jc w:val="both"/>
        <w:rPr>
          <w:color w:val="000000"/>
        </w:rPr>
      </w:pPr>
      <w:r w:rsidRPr="006A7609">
        <w:rPr>
          <w:color w:val="000000"/>
        </w:rPr>
        <w:t xml:space="preserve">7) </w:t>
      </w:r>
      <w:proofErr w:type="gramStart"/>
      <w:r w:rsidRPr="006A7609">
        <w:rPr>
          <w:color w:val="000000"/>
        </w:rPr>
        <w:t>находящимся</w:t>
      </w:r>
      <w:proofErr w:type="gramEnd"/>
      <w:r w:rsidRPr="006A7609">
        <w:rPr>
          <w:color w:val="000000"/>
        </w:rPr>
        <w:t xml:space="preserve"> в стадии реорганизации/ликвидации.</w:t>
      </w:r>
    </w:p>
    <w:p w:rsidR="00FF4133" w:rsidRPr="006A7609" w:rsidRDefault="00FF4133" w:rsidP="00FF4133">
      <w:pPr>
        <w:shd w:val="clear" w:color="auto" w:fill="FFFFFF"/>
        <w:ind w:firstLine="851"/>
        <w:jc w:val="both"/>
        <w:rPr>
          <w:color w:val="000000"/>
        </w:rPr>
      </w:pPr>
      <w:r w:rsidRPr="006A7609">
        <w:rPr>
          <w:color w:val="000000"/>
        </w:rPr>
        <w:t>6. В оказании финансовой поддержки должно быть отказано в случае, если:</w:t>
      </w:r>
    </w:p>
    <w:p w:rsidR="00FF4133" w:rsidRPr="006A7609" w:rsidRDefault="00FF4133" w:rsidP="00FF4133">
      <w:pPr>
        <w:shd w:val="clear" w:color="auto" w:fill="FFFFFF"/>
        <w:ind w:firstLine="851"/>
        <w:jc w:val="both"/>
        <w:rPr>
          <w:color w:val="000000"/>
        </w:rPr>
      </w:pPr>
      <w:r w:rsidRPr="006A7609">
        <w:rPr>
          <w:color w:val="000000"/>
        </w:rPr>
        <w:t>1) не представлены документы, определенные Порядком, или представлены недостоверные сведения и документы;</w:t>
      </w:r>
    </w:p>
    <w:p w:rsidR="00FF4133" w:rsidRPr="006A7609" w:rsidRDefault="00FF4133" w:rsidP="00FF4133">
      <w:pPr>
        <w:shd w:val="clear" w:color="auto" w:fill="FFFFFF"/>
        <w:ind w:firstLine="851"/>
        <w:jc w:val="both"/>
        <w:rPr>
          <w:color w:val="000000"/>
        </w:rPr>
      </w:pPr>
      <w:r w:rsidRPr="006A7609">
        <w:rPr>
          <w:color w:val="000000"/>
        </w:rPr>
        <w:t>2) не выполнены условия оказания финансовой поддержки, установленные Порядком;</w:t>
      </w:r>
    </w:p>
    <w:p w:rsidR="00FF4133" w:rsidRPr="006A7609" w:rsidRDefault="00FF4133" w:rsidP="00FF4133">
      <w:pPr>
        <w:shd w:val="clear" w:color="auto" w:fill="FFFFFF"/>
        <w:ind w:firstLine="851"/>
        <w:jc w:val="both"/>
        <w:rPr>
          <w:color w:val="000000"/>
        </w:rPr>
      </w:pPr>
      <w:r w:rsidRPr="006A7609">
        <w:rPr>
          <w:color w:val="000000"/>
        </w:rPr>
        <w:t>3) ранее в отношении заявителя - СМиСП было принято решение об оказании аналогичной поддержки и сроки ее оказания не истекли;</w:t>
      </w:r>
    </w:p>
    <w:p w:rsidR="00FF4133" w:rsidRPr="006A7609" w:rsidRDefault="00FF4133" w:rsidP="00FF4133">
      <w:pPr>
        <w:shd w:val="clear" w:color="auto" w:fill="FFFFFF"/>
        <w:ind w:firstLine="851"/>
        <w:jc w:val="both"/>
        <w:rPr>
          <w:color w:val="000000"/>
        </w:rPr>
      </w:pPr>
      <w:r w:rsidRPr="006A7609">
        <w:rPr>
          <w:color w:val="000000"/>
        </w:rPr>
        <w:t>4) с момента признания СМиСП, допустившим нарушение порядка и условий оказания финансовой поддержки, в том числе не обеспечившим целевого использования средств поддержки, прошло менее чем три года.</w:t>
      </w:r>
    </w:p>
    <w:p w:rsidR="00FF4133" w:rsidRPr="006A7609" w:rsidRDefault="00FF4133" w:rsidP="00FF4133">
      <w:pPr>
        <w:shd w:val="clear" w:color="auto" w:fill="FFFFFF"/>
        <w:ind w:firstLine="851"/>
        <w:jc w:val="both"/>
        <w:rPr>
          <w:color w:val="000000"/>
        </w:rPr>
      </w:pPr>
      <w:r w:rsidRPr="006A7609">
        <w:rPr>
          <w:color w:val="000000"/>
        </w:rPr>
        <w:t xml:space="preserve">7. </w:t>
      </w:r>
      <w:proofErr w:type="gramStart"/>
      <w:r w:rsidRPr="006A7609">
        <w:rPr>
          <w:color w:val="000000"/>
        </w:rPr>
        <w:t>Сообщение о приеме заявок СМиСП на оказание финансовой поддержки, в котором указываются формы финансовой поддержки, по которым осуществляется прием заявок, срок приема заявок и способы подачи заявок, публикуется администрацией ___________</w:t>
      </w:r>
      <w:r w:rsidRPr="006A7609">
        <w:rPr>
          <w:color w:val="FF0000"/>
        </w:rPr>
        <w:t xml:space="preserve"> </w:t>
      </w:r>
      <w:r w:rsidRPr="006A7609">
        <w:t>сельсовета</w:t>
      </w:r>
      <w:r w:rsidRPr="006A7609">
        <w:rPr>
          <w:color w:val="000000"/>
        </w:rPr>
        <w:t xml:space="preserve"> Чулымского района Новосибирской области (далее - Администрация) в официальном печатном издании муниципального образования, а также в сети Интернет на официальном сайте Администрации не позднее, чем за пятнадцать дней до начала приема</w:t>
      </w:r>
      <w:proofErr w:type="gramEnd"/>
      <w:r w:rsidRPr="006A7609">
        <w:rPr>
          <w:color w:val="000000"/>
        </w:rPr>
        <w:t xml:space="preserve"> заявок.</w:t>
      </w:r>
    </w:p>
    <w:p w:rsidR="00FF4133" w:rsidRPr="006A7609" w:rsidRDefault="00FF4133" w:rsidP="00FF4133">
      <w:pPr>
        <w:shd w:val="clear" w:color="auto" w:fill="FFFFFF"/>
        <w:ind w:firstLine="851"/>
        <w:jc w:val="both"/>
        <w:rPr>
          <w:color w:val="000000"/>
        </w:rPr>
      </w:pPr>
      <w:r w:rsidRPr="006A7609">
        <w:rPr>
          <w:color w:val="000000"/>
        </w:rPr>
        <w:t>8. Претенденты на получение финансовой поддержки за счет средств  бюджета муниципального образования (далее - заявители) представляют в Администрацию </w:t>
      </w:r>
      <w:hyperlink r:id="rId41" w:anchor="Par3741" w:history="1">
        <w:r w:rsidRPr="006A7609">
          <w:rPr>
            <w:u w:val="single"/>
          </w:rPr>
          <w:t>заявку</w:t>
        </w:r>
      </w:hyperlink>
      <w:r w:rsidRPr="006A7609">
        <w:rPr>
          <w:color w:val="000000"/>
        </w:rPr>
        <w:t> по форме согласно приложению № 1 к настоящему Порядку с приложением документов, предусмотренных для каждой формы финансовой поддержки в соответствии с </w:t>
      </w:r>
      <w:hyperlink r:id="rId42" w:anchor="Par3830" w:history="1">
        <w:r w:rsidRPr="006A7609">
          <w:rPr>
            <w:u w:val="single"/>
          </w:rPr>
          <w:t>приложением № </w:t>
        </w:r>
      </w:hyperlink>
      <w:r w:rsidRPr="006A7609">
        <w:rPr>
          <w:color w:val="000000"/>
        </w:rPr>
        <w:t>2 к настоящему Порядку (далее - документы). При подаче заявки и приложенных к ней документов выдается расписка в приеме документов с указанием фамилий и инициалов лиц, представивших и принявших документы.</w:t>
      </w:r>
    </w:p>
    <w:p w:rsidR="00FF4133" w:rsidRPr="006A7609" w:rsidRDefault="00FF4133" w:rsidP="00FF4133">
      <w:pPr>
        <w:shd w:val="clear" w:color="auto" w:fill="FFFFFF"/>
        <w:ind w:firstLine="851"/>
        <w:jc w:val="both"/>
        <w:rPr>
          <w:color w:val="000000"/>
        </w:rPr>
      </w:pPr>
      <w:r w:rsidRPr="006A7609">
        <w:rPr>
          <w:color w:val="000000"/>
        </w:rPr>
        <w:t>Заявка представляется заявителями в Администрацию.</w:t>
      </w:r>
    </w:p>
    <w:p w:rsidR="00FF4133" w:rsidRPr="006A7609" w:rsidRDefault="00FF4133" w:rsidP="00FF4133">
      <w:pPr>
        <w:shd w:val="clear" w:color="auto" w:fill="FFFFFF"/>
        <w:ind w:firstLine="851"/>
        <w:jc w:val="both"/>
        <w:rPr>
          <w:color w:val="000000"/>
        </w:rPr>
      </w:pPr>
      <w:r w:rsidRPr="006A7609">
        <w:rPr>
          <w:color w:val="000000"/>
        </w:rPr>
        <w:t>9. Заявка регистрируется в день подачи с указанием номера и даты регистрации.</w:t>
      </w:r>
    </w:p>
    <w:p w:rsidR="00FF4133" w:rsidRPr="006A7609" w:rsidRDefault="00FF4133" w:rsidP="00FF4133">
      <w:pPr>
        <w:shd w:val="clear" w:color="auto" w:fill="FFFFFF"/>
        <w:ind w:firstLine="851"/>
        <w:jc w:val="both"/>
        <w:rPr>
          <w:color w:val="000000"/>
        </w:rPr>
      </w:pPr>
      <w:r w:rsidRPr="006A7609">
        <w:rPr>
          <w:color w:val="000000"/>
        </w:rPr>
        <w:t>10. Зарегистрированные заявки не возвращаются.</w:t>
      </w:r>
    </w:p>
    <w:p w:rsidR="00FF4133" w:rsidRPr="006A7609" w:rsidRDefault="00FF4133" w:rsidP="00FF4133">
      <w:pPr>
        <w:shd w:val="clear" w:color="auto" w:fill="FFFFFF"/>
        <w:ind w:firstLine="851"/>
        <w:jc w:val="both"/>
        <w:rPr>
          <w:color w:val="000000"/>
        </w:rPr>
      </w:pPr>
      <w:r w:rsidRPr="006A7609">
        <w:rPr>
          <w:color w:val="000000"/>
        </w:rPr>
        <w:t>11. Ответственность за сохранность заявки несет лицо, принявшее заявку.</w:t>
      </w:r>
    </w:p>
    <w:p w:rsidR="00FF4133" w:rsidRPr="006A7609" w:rsidRDefault="00FF4133" w:rsidP="00FF4133">
      <w:pPr>
        <w:shd w:val="clear" w:color="auto" w:fill="FFFFFF"/>
        <w:ind w:firstLine="851"/>
        <w:jc w:val="both"/>
        <w:rPr>
          <w:color w:val="000000"/>
        </w:rPr>
      </w:pPr>
      <w:r w:rsidRPr="006A7609">
        <w:rPr>
          <w:color w:val="000000"/>
        </w:rPr>
        <w:t xml:space="preserve">12. </w:t>
      </w:r>
      <w:proofErr w:type="gramStart"/>
      <w:r w:rsidRPr="006A7609">
        <w:rPr>
          <w:color w:val="000000"/>
        </w:rPr>
        <w:t>Администрация в течение двух месяцев после окончания срока приема заявок готовит по указанным заявкам (за исключением заявок, поданных СМиСП, указанными в </w:t>
      </w:r>
      <w:hyperlink r:id="rId43" w:anchor="Par3323" w:history="1">
        <w:r w:rsidRPr="006A7609">
          <w:rPr>
            <w:u w:val="single"/>
          </w:rPr>
          <w:t>пункте 5</w:t>
        </w:r>
      </w:hyperlink>
      <w:r w:rsidRPr="006A7609">
        <w:rPr>
          <w:color w:val="000000"/>
        </w:rPr>
        <w:t> Порядка) заключения с предложениями об оказании финансовой поддержки или об отказе в финансовой поддержке с указанием причин отказа (далее - заключения) и направляет их в Комиссию по развитию малого и среднего предпринимательства (далее - Комиссия), созданную постановлением администрации.</w:t>
      </w:r>
      <w:proofErr w:type="gramEnd"/>
    </w:p>
    <w:p w:rsidR="00FF4133" w:rsidRPr="006A7609" w:rsidRDefault="00FF4133" w:rsidP="00FF4133">
      <w:pPr>
        <w:shd w:val="clear" w:color="auto" w:fill="FFFFFF"/>
        <w:ind w:firstLine="851"/>
        <w:jc w:val="both"/>
        <w:rPr>
          <w:color w:val="000000"/>
        </w:rPr>
      </w:pPr>
      <w:r w:rsidRPr="006A7609">
        <w:rPr>
          <w:color w:val="000000"/>
        </w:rPr>
        <w:t xml:space="preserve">СМиСП, </w:t>
      </w:r>
      <w:proofErr w:type="gramStart"/>
      <w:r w:rsidRPr="006A7609">
        <w:rPr>
          <w:color w:val="000000"/>
        </w:rPr>
        <w:t>указанным</w:t>
      </w:r>
      <w:proofErr w:type="gramEnd"/>
      <w:r w:rsidRPr="006A7609">
        <w:rPr>
          <w:color w:val="000000"/>
        </w:rPr>
        <w:t xml:space="preserve"> в </w:t>
      </w:r>
      <w:hyperlink r:id="rId44" w:anchor="Par3323" w:history="1">
        <w:r w:rsidRPr="006A7609">
          <w:rPr>
            <w:u w:val="single"/>
          </w:rPr>
          <w:t>пункте 5</w:t>
        </w:r>
      </w:hyperlink>
      <w:r w:rsidRPr="006A7609">
        <w:rPr>
          <w:color w:val="000000"/>
        </w:rPr>
        <w:t> настоящего Порядка, в течение двух месяцев после окончания срока приема заявок Администрацией направляются уведомления об отказе в предоставлении финансовой поддержки в письменном виде (в электронной форме, при наличии в заявке информации об электронном адресе заявителя).</w:t>
      </w:r>
    </w:p>
    <w:p w:rsidR="00FF4133" w:rsidRPr="006A7609" w:rsidRDefault="00FF4133" w:rsidP="00FF4133">
      <w:pPr>
        <w:shd w:val="clear" w:color="auto" w:fill="FFFFFF"/>
        <w:ind w:firstLine="851"/>
        <w:jc w:val="both"/>
        <w:rPr>
          <w:color w:val="000000"/>
        </w:rPr>
      </w:pPr>
      <w:r w:rsidRPr="006A7609">
        <w:rPr>
          <w:color w:val="000000"/>
        </w:rPr>
        <w:t>13. Заявители вправе:</w:t>
      </w:r>
    </w:p>
    <w:p w:rsidR="00FF4133" w:rsidRPr="006A7609" w:rsidRDefault="00FF4133" w:rsidP="00FF4133">
      <w:pPr>
        <w:shd w:val="clear" w:color="auto" w:fill="FFFFFF"/>
        <w:ind w:firstLine="851"/>
        <w:jc w:val="both"/>
        <w:rPr>
          <w:color w:val="000000"/>
        </w:rPr>
      </w:pPr>
      <w:r w:rsidRPr="006A7609">
        <w:rPr>
          <w:color w:val="000000"/>
        </w:rPr>
        <w:t>в любое время до рассмотрения заявки на заседании Комиссии ознакомиться с заключением по их заявкам и в случае несогласия с заключением Администрации в течение 5 дней со дня ознакомления с заключением подать апелляцию в Комиссию;</w:t>
      </w:r>
    </w:p>
    <w:p w:rsidR="00FF4133" w:rsidRPr="006A7609" w:rsidRDefault="00FF4133" w:rsidP="00FF4133">
      <w:pPr>
        <w:shd w:val="clear" w:color="auto" w:fill="FFFFFF"/>
        <w:ind w:firstLine="851"/>
        <w:jc w:val="both"/>
        <w:rPr>
          <w:color w:val="000000"/>
        </w:rPr>
      </w:pPr>
      <w:r w:rsidRPr="006A7609">
        <w:rPr>
          <w:color w:val="000000"/>
        </w:rPr>
        <w:t>отозвать заявку путем направления председателю Комиссии официального письменного уведомления (датой отзыва является дата регистрации официального письменного уведомления заявителя).</w:t>
      </w:r>
    </w:p>
    <w:p w:rsidR="00FF4133" w:rsidRPr="006A7609" w:rsidRDefault="00FF4133" w:rsidP="00FF4133">
      <w:pPr>
        <w:shd w:val="clear" w:color="auto" w:fill="FFFFFF"/>
        <w:ind w:firstLine="851"/>
        <w:jc w:val="both"/>
        <w:rPr>
          <w:color w:val="000000"/>
        </w:rPr>
      </w:pPr>
      <w:r w:rsidRPr="006A7609">
        <w:rPr>
          <w:color w:val="000000"/>
        </w:rPr>
        <w:t>14. Комиссия в течение месяца со дня получения заключений с приложением заявок и документов рассматривает их на своих заседаниях.</w:t>
      </w:r>
    </w:p>
    <w:p w:rsidR="00FF4133" w:rsidRPr="006A7609" w:rsidRDefault="00FF4133" w:rsidP="00FF4133">
      <w:pPr>
        <w:shd w:val="clear" w:color="auto" w:fill="FFFFFF"/>
        <w:ind w:firstLine="851"/>
        <w:jc w:val="both"/>
        <w:rPr>
          <w:color w:val="000000"/>
        </w:rPr>
      </w:pPr>
      <w:r w:rsidRPr="006A7609">
        <w:rPr>
          <w:color w:val="000000"/>
        </w:rPr>
        <w:t>Финансовая поддержка предоставляется заявителям, отвечающим требованиям </w:t>
      </w:r>
      <w:hyperlink r:id="rId45" w:history="1">
        <w:r w:rsidRPr="006A7609">
          <w:rPr>
            <w:u w:val="single"/>
          </w:rPr>
          <w:t>ФЗ № 209</w:t>
        </w:r>
      </w:hyperlink>
      <w:r w:rsidRPr="006A7609">
        <w:rPr>
          <w:color w:val="000000"/>
        </w:rPr>
        <w:t> и </w:t>
      </w:r>
      <w:hyperlink r:id="rId46" w:anchor="Par3409" w:history="1">
        <w:r w:rsidRPr="006A7609">
          <w:rPr>
            <w:u w:val="single"/>
          </w:rPr>
          <w:t>условиям</w:t>
        </w:r>
      </w:hyperlink>
      <w:r w:rsidRPr="006A7609">
        <w:rPr>
          <w:color w:val="000000"/>
        </w:rPr>
        <w:t xml:space="preserve"> оказания поддержки, установленным в приложении № 3 к настоящему Порядку.</w:t>
      </w:r>
    </w:p>
    <w:p w:rsidR="00FF4133" w:rsidRPr="006A7609" w:rsidRDefault="00FF4133" w:rsidP="00FF4133">
      <w:pPr>
        <w:shd w:val="clear" w:color="auto" w:fill="FFFFFF"/>
        <w:ind w:firstLine="851"/>
        <w:jc w:val="both"/>
        <w:rPr>
          <w:color w:val="000000"/>
        </w:rPr>
      </w:pPr>
      <w:proofErr w:type="gramStart"/>
      <w:r w:rsidRPr="006A7609">
        <w:rPr>
          <w:color w:val="000000"/>
        </w:rPr>
        <w:t>В случае если заявки поданы на сумму, превышающую объем финансирования, предусмотренный бюджетом муниципального образования на соответствующий год на реализацию мероприятий Программы по финансовой поддержке СМиСП, и при соблюдении всеми заявителями условий предоставления финансовой поддержки, финансовая поддержка оказывается СМиСП, чьи заявки были поданы ранее.</w:t>
      </w:r>
      <w:proofErr w:type="gramEnd"/>
    </w:p>
    <w:p w:rsidR="00FF4133" w:rsidRPr="006A7609" w:rsidRDefault="00FF4133" w:rsidP="00FF4133">
      <w:pPr>
        <w:shd w:val="clear" w:color="auto" w:fill="FFFFFF"/>
        <w:ind w:firstLine="851"/>
        <w:jc w:val="both"/>
        <w:rPr>
          <w:color w:val="000000"/>
        </w:rPr>
      </w:pPr>
      <w:r w:rsidRPr="006A7609">
        <w:rPr>
          <w:color w:val="000000"/>
        </w:rPr>
        <w:t>15. Результаты заседания Комиссии оформляются протоколами и подписываются председателем Комиссии, а в его отсутствие - заместителем председателя Комиссии, а также всеми членами комиссии, присутствующими на заседании.</w:t>
      </w:r>
    </w:p>
    <w:p w:rsidR="00FF4133" w:rsidRPr="006A7609" w:rsidRDefault="00FF4133" w:rsidP="00FF4133">
      <w:pPr>
        <w:shd w:val="clear" w:color="auto" w:fill="FFFFFF"/>
        <w:ind w:firstLine="851"/>
        <w:jc w:val="both"/>
        <w:rPr>
          <w:color w:val="000000"/>
        </w:rPr>
      </w:pPr>
      <w:r w:rsidRPr="006A7609">
        <w:rPr>
          <w:color w:val="000000"/>
        </w:rPr>
        <w:t>16. Каждый заявитель, заявка которого была рассмотрена Комиссией, должен быть проинформирован Администрацией о решении, принятом Комиссией, в течение 5 дней со дня его принятия, в случае отказа - в письменном виде (в электронной форме, при наличии в заявке информации об электронном адресе заявителя) в указанный срок.</w:t>
      </w:r>
    </w:p>
    <w:p w:rsidR="00FF4133" w:rsidRPr="006A7609" w:rsidRDefault="00FF4133" w:rsidP="00FF4133">
      <w:pPr>
        <w:shd w:val="clear" w:color="auto" w:fill="FFFFFF"/>
        <w:ind w:firstLine="851"/>
        <w:jc w:val="both"/>
        <w:rPr>
          <w:color w:val="000000"/>
        </w:rPr>
      </w:pPr>
      <w:r w:rsidRPr="006A7609">
        <w:rPr>
          <w:color w:val="000000"/>
        </w:rPr>
        <w:t>17. С заявителями, в отношении которых Комиссией было принято решение об оказании финансовой поддержки, Администрация в течение 10 дней со дня заседания Комиссии заключает договоры о предоставлении финансовой поддержки, в которых должны содержаться положения о порядке возврата субсидий в случае нарушения условий их предоставления. Договор подписывается лично руководителем (индивидуальным предпринимателем) с предъявлением паспорта.</w:t>
      </w:r>
    </w:p>
    <w:p w:rsidR="00FF4133" w:rsidRPr="006A7609" w:rsidRDefault="00FF4133" w:rsidP="00FF4133">
      <w:pPr>
        <w:shd w:val="clear" w:color="auto" w:fill="FFFFFF"/>
        <w:ind w:firstLine="851"/>
        <w:jc w:val="both"/>
        <w:rPr>
          <w:color w:val="000000"/>
        </w:rPr>
      </w:pPr>
      <w:r w:rsidRPr="006A7609">
        <w:rPr>
          <w:color w:val="000000"/>
        </w:rPr>
        <w:t>18. По окончании года предоставления финансовой поддержки по каждой предоставленной субсидии главным распорядителем бюджетных средств, предоставляющим субсидию,  – администрацией   -  проводится обязательная проверка соблюдения условий, целей и порядка предоставления субсидий их получателям.  Для проведения обязательной проверки получателями субсидий предоставляются в Администрацию  необходимые документы в объеме и в сроки в соответствии с договором о предоставлении субсидии.</w:t>
      </w:r>
    </w:p>
    <w:p w:rsidR="00FF4133" w:rsidRPr="006A7609" w:rsidRDefault="00FF4133" w:rsidP="00FF4133">
      <w:pPr>
        <w:shd w:val="clear" w:color="auto" w:fill="FFFFFF"/>
        <w:ind w:firstLine="851"/>
        <w:jc w:val="both"/>
        <w:rPr>
          <w:color w:val="000000"/>
        </w:rPr>
      </w:pPr>
      <w:r w:rsidRPr="006A7609">
        <w:rPr>
          <w:color w:val="000000"/>
        </w:rPr>
        <w:t>19. Получатели субсидий несут ответственность за достоверность представленных сведений об использовании субсидий в соответствии с действующим законодательством Российской Федерации.</w:t>
      </w:r>
    </w:p>
    <w:p w:rsidR="00FF4133" w:rsidRPr="006A7609" w:rsidRDefault="00FF4133" w:rsidP="00FF4133">
      <w:pPr>
        <w:shd w:val="clear" w:color="auto" w:fill="FFFFFF"/>
        <w:ind w:firstLine="851"/>
        <w:jc w:val="both"/>
        <w:rPr>
          <w:color w:val="000000"/>
        </w:rPr>
      </w:pPr>
      <w:r w:rsidRPr="006A7609">
        <w:rPr>
          <w:color w:val="000000"/>
        </w:rPr>
        <w:t xml:space="preserve">20. </w:t>
      </w:r>
      <w:proofErr w:type="gramStart"/>
      <w:r w:rsidRPr="006A7609">
        <w:rPr>
          <w:color w:val="000000"/>
        </w:rPr>
        <w:t>В случае невыполнения СМиСП по итогам года предоставления субсидий условий предоставления субсидий, а также нецелевого использования субсидий, СМиСП обязаны вернуть полученные субсидии в бюджет муниципального образования в течение тридцати дней со дня предъявления требования Администрации о возврате, а в случае не возврата субсидий в указанные сроки Администрация  обязана принять меры для возврата субсидий в судебном порядке.</w:t>
      </w:r>
      <w:proofErr w:type="gramEnd"/>
    </w:p>
    <w:p w:rsidR="00FF4133" w:rsidRPr="006A7609" w:rsidRDefault="00FF4133" w:rsidP="00FF4133">
      <w:pPr>
        <w:shd w:val="clear" w:color="auto" w:fill="FFFFFF"/>
        <w:rPr>
          <w:color w:val="000000"/>
        </w:rPr>
      </w:pPr>
      <w:r w:rsidRPr="006A7609">
        <w:rPr>
          <w:color w:val="000000"/>
        </w:rPr>
        <w:t> </w:t>
      </w:r>
    </w:p>
    <w:p w:rsidR="00FF4133" w:rsidRPr="006A7609" w:rsidRDefault="00FF4133" w:rsidP="00FF4133">
      <w:pPr>
        <w:shd w:val="clear" w:color="auto" w:fill="FFFFFF"/>
        <w:rPr>
          <w:color w:val="000000"/>
        </w:rPr>
      </w:pPr>
      <w:r w:rsidRPr="006A7609">
        <w:rPr>
          <w:color w:val="000000"/>
        </w:rPr>
        <w:t> </w:t>
      </w: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jc w:val="right"/>
        <w:rPr>
          <w:color w:val="000000"/>
        </w:rPr>
      </w:pPr>
      <w:r w:rsidRPr="006A7609">
        <w:rPr>
          <w:color w:val="000000"/>
        </w:rPr>
        <w:t> </w:t>
      </w:r>
    </w:p>
    <w:p w:rsidR="00FF4133" w:rsidRPr="006A7609" w:rsidRDefault="00FF4133" w:rsidP="00FF4133">
      <w:pPr>
        <w:shd w:val="clear" w:color="auto" w:fill="FFFFFF"/>
        <w:jc w:val="right"/>
        <w:rPr>
          <w:color w:val="000000"/>
        </w:rPr>
      </w:pPr>
      <w:r w:rsidRPr="006A7609">
        <w:rPr>
          <w:color w:val="000000"/>
        </w:rPr>
        <w:t>Приложение № 1</w:t>
      </w:r>
    </w:p>
    <w:p w:rsidR="00FF4133" w:rsidRPr="006A7609" w:rsidRDefault="00FF4133" w:rsidP="00FF4133">
      <w:pPr>
        <w:shd w:val="clear" w:color="auto" w:fill="FFFFFF"/>
        <w:jc w:val="right"/>
        <w:rPr>
          <w:color w:val="000000"/>
        </w:rPr>
      </w:pPr>
      <w:r w:rsidRPr="006A7609">
        <w:rPr>
          <w:color w:val="000000"/>
        </w:rPr>
        <w:t>к Порядку  оказания финансовой поддержки</w:t>
      </w:r>
    </w:p>
    <w:p w:rsidR="00FF4133" w:rsidRPr="006A7609" w:rsidRDefault="00FF4133" w:rsidP="00FF4133">
      <w:pPr>
        <w:shd w:val="clear" w:color="auto" w:fill="FFFFFF"/>
        <w:jc w:val="right"/>
        <w:rPr>
          <w:color w:val="000000"/>
        </w:rPr>
      </w:pPr>
      <w:r w:rsidRPr="006A7609">
        <w:rPr>
          <w:color w:val="000000"/>
        </w:rPr>
        <w:t>субъектам малого и среднего</w:t>
      </w:r>
    </w:p>
    <w:p w:rsidR="00FF4133" w:rsidRPr="006A7609" w:rsidRDefault="00FF4133" w:rsidP="00FF4133">
      <w:pPr>
        <w:shd w:val="clear" w:color="auto" w:fill="FFFFFF"/>
        <w:jc w:val="right"/>
        <w:rPr>
          <w:color w:val="000000"/>
        </w:rPr>
      </w:pPr>
      <w:r w:rsidRPr="006A7609">
        <w:rPr>
          <w:color w:val="000000"/>
        </w:rPr>
        <w:t>предпринимательства</w:t>
      </w:r>
    </w:p>
    <w:p w:rsidR="00FF4133" w:rsidRPr="006A7609" w:rsidRDefault="00FF4133" w:rsidP="00FF4133">
      <w:pPr>
        <w:shd w:val="clear" w:color="auto" w:fill="FFFFFF"/>
        <w:rPr>
          <w:color w:val="000000"/>
        </w:rPr>
      </w:pPr>
      <w:r w:rsidRPr="006A7609">
        <w:rPr>
          <w:color w:val="000000"/>
        </w:rPr>
        <w:t> </w:t>
      </w:r>
    </w:p>
    <w:p w:rsidR="00FF4133" w:rsidRPr="006A7609" w:rsidRDefault="00FF4133" w:rsidP="00FF4133">
      <w:pPr>
        <w:shd w:val="clear" w:color="auto" w:fill="FFFFFF"/>
        <w:jc w:val="right"/>
        <w:rPr>
          <w:color w:val="000000"/>
        </w:rPr>
      </w:pPr>
      <w:r w:rsidRPr="006A7609">
        <w:rPr>
          <w:color w:val="000000"/>
        </w:rPr>
        <w:t>В администрацию</w:t>
      </w:r>
    </w:p>
    <w:p w:rsidR="00FF4133" w:rsidRPr="006A7609" w:rsidRDefault="00FF4133" w:rsidP="00FF4133">
      <w:pPr>
        <w:shd w:val="clear" w:color="auto" w:fill="FFFFFF"/>
        <w:jc w:val="right"/>
        <w:rPr>
          <w:color w:val="000000"/>
        </w:rPr>
      </w:pPr>
      <w:r w:rsidRPr="006A7609">
        <w:rPr>
          <w:color w:val="000000"/>
        </w:rPr>
        <w:t>муниципального образования</w:t>
      </w:r>
    </w:p>
    <w:p w:rsidR="00FF4133" w:rsidRPr="006A7609" w:rsidRDefault="00FF4133" w:rsidP="00FF4133">
      <w:pPr>
        <w:shd w:val="clear" w:color="auto" w:fill="FFFFFF"/>
        <w:jc w:val="right"/>
        <w:rPr>
          <w:color w:val="000000"/>
        </w:rPr>
      </w:pPr>
      <w:r w:rsidRPr="006A7609">
        <w:rPr>
          <w:color w:val="000000"/>
        </w:rPr>
        <w:t>Серебрянского сельсовета</w:t>
      </w:r>
    </w:p>
    <w:p w:rsidR="00FF4133" w:rsidRPr="006A7609" w:rsidRDefault="00FF4133" w:rsidP="00FF4133">
      <w:pPr>
        <w:shd w:val="clear" w:color="auto" w:fill="FFFFFF"/>
        <w:jc w:val="right"/>
        <w:rPr>
          <w:color w:val="000000"/>
        </w:rPr>
      </w:pPr>
      <w:r w:rsidRPr="006A7609">
        <w:rPr>
          <w:color w:val="000000"/>
        </w:rPr>
        <w:t> </w:t>
      </w:r>
    </w:p>
    <w:p w:rsidR="00FF4133" w:rsidRPr="006A7609" w:rsidRDefault="00FF4133" w:rsidP="00FF4133">
      <w:pPr>
        <w:shd w:val="clear" w:color="auto" w:fill="FFFFFF"/>
        <w:jc w:val="center"/>
        <w:rPr>
          <w:color w:val="000000"/>
        </w:rPr>
      </w:pPr>
      <w:bookmarkStart w:id="14" w:name="Par3741"/>
      <w:bookmarkEnd w:id="14"/>
      <w:r w:rsidRPr="006A7609">
        <w:rPr>
          <w:color w:val="000000"/>
        </w:rPr>
        <w:t>ЗАЯВКА</w:t>
      </w:r>
    </w:p>
    <w:p w:rsidR="00FF4133" w:rsidRPr="006A7609" w:rsidRDefault="00FF4133" w:rsidP="00FF4133">
      <w:pPr>
        <w:shd w:val="clear" w:color="auto" w:fill="FFFFFF"/>
        <w:jc w:val="center"/>
        <w:rPr>
          <w:color w:val="000000"/>
        </w:rPr>
      </w:pPr>
      <w:r w:rsidRPr="006A7609">
        <w:rPr>
          <w:color w:val="000000"/>
        </w:rPr>
        <w:t>на оказание финансовой поддержки</w:t>
      </w:r>
    </w:p>
    <w:p w:rsidR="00FF4133" w:rsidRPr="006A7609" w:rsidRDefault="00FF4133" w:rsidP="00FF4133">
      <w:pPr>
        <w:shd w:val="clear" w:color="auto" w:fill="FFFFFF"/>
        <w:jc w:val="center"/>
        <w:rPr>
          <w:color w:val="000000"/>
        </w:rPr>
      </w:pPr>
      <w:r w:rsidRPr="006A7609">
        <w:rPr>
          <w:color w:val="000000"/>
        </w:rPr>
        <w:t xml:space="preserve">_________________________________________________________ </w:t>
      </w:r>
    </w:p>
    <w:p w:rsidR="00FF4133" w:rsidRPr="006A7609" w:rsidRDefault="00FF4133" w:rsidP="00FF4133">
      <w:pPr>
        <w:shd w:val="clear" w:color="auto" w:fill="FFFFFF"/>
        <w:jc w:val="both"/>
        <w:rPr>
          <w:color w:val="000000"/>
        </w:rPr>
      </w:pPr>
      <w:r w:rsidRPr="006A7609">
        <w:rPr>
          <w:color w:val="000000"/>
        </w:rPr>
        <w:t>        наименование организации (индивидуального предпринимателя)</w:t>
      </w:r>
    </w:p>
    <w:p w:rsidR="00FF4133" w:rsidRPr="006A7609" w:rsidRDefault="00FF4133" w:rsidP="00FF4133">
      <w:pPr>
        <w:shd w:val="clear" w:color="auto" w:fill="FFFFFF"/>
        <w:jc w:val="both"/>
        <w:rPr>
          <w:color w:val="000000"/>
        </w:rPr>
      </w:pPr>
      <w:r w:rsidRPr="006A7609">
        <w:rPr>
          <w:color w:val="000000"/>
        </w:rPr>
        <w:t xml:space="preserve">________________________________________________________________________ </w:t>
      </w:r>
    </w:p>
    <w:p w:rsidR="00FF4133" w:rsidRPr="006A7609" w:rsidRDefault="00FF4133" w:rsidP="00FF4133">
      <w:pPr>
        <w:shd w:val="clear" w:color="auto" w:fill="FFFFFF"/>
        <w:jc w:val="both"/>
        <w:rPr>
          <w:color w:val="000000"/>
        </w:rPr>
      </w:pPr>
      <w:r w:rsidRPr="006A7609">
        <w:rPr>
          <w:color w:val="000000"/>
        </w:rPr>
        <w:t>                 (телефон, факс, адрес электронной почты)</w:t>
      </w:r>
    </w:p>
    <w:p w:rsidR="00FF4133" w:rsidRPr="006A7609" w:rsidRDefault="00FF4133" w:rsidP="00FF4133">
      <w:pPr>
        <w:shd w:val="clear" w:color="auto" w:fill="FFFFFF"/>
        <w:jc w:val="both"/>
        <w:rPr>
          <w:color w:val="000000"/>
        </w:rPr>
      </w:pPr>
      <w:r w:rsidRPr="006A7609">
        <w:rPr>
          <w:color w:val="000000"/>
        </w:rPr>
        <w:t>просит предоставить в 20___ году финансовую поддержку в форме  __________________________________________________________________</w:t>
      </w:r>
    </w:p>
    <w:p w:rsidR="00FF4133" w:rsidRPr="006A7609" w:rsidRDefault="00FF4133" w:rsidP="00FF4133">
      <w:pPr>
        <w:shd w:val="clear" w:color="auto" w:fill="FFFFFF"/>
        <w:jc w:val="both"/>
        <w:rPr>
          <w:color w:val="000000"/>
        </w:rPr>
      </w:pPr>
      <w:r w:rsidRPr="006A7609">
        <w:rPr>
          <w:color w:val="000000"/>
        </w:rPr>
        <w:t>    Общие сведения об организации (индивидуальном предпринимателе):</w:t>
      </w:r>
    </w:p>
    <w:p w:rsidR="00FF4133" w:rsidRPr="006A7609" w:rsidRDefault="00FF4133" w:rsidP="00FF4133">
      <w:pPr>
        <w:shd w:val="clear" w:color="auto" w:fill="FFFFFF"/>
        <w:jc w:val="both"/>
        <w:rPr>
          <w:color w:val="000000"/>
        </w:rPr>
      </w:pPr>
      <w:r w:rsidRPr="006A7609">
        <w:rPr>
          <w:color w:val="000000"/>
        </w:rPr>
        <w:t xml:space="preserve">    1. Регистрационный номер _________________ </w:t>
      </w:r>
    </w:p>
    <w:p w:rsidR="00FF4133" w:rsidRPr="006A7609" w:rsidRDefault="00FF4133" w:rsidP="00FF4133">
      <w:pPr>
        <w:shd w:val="clear" w:color="auto" w:fill="FFFFFF"/>
        <w:jc w:val="both"/>
        <w:rPr>
          <w:color w:val="000000"/>
        </w:rPr>
      </w:pPr>
      <w:r w:rsidRPr="006A7609">
        <w:rPr>
          <w:color w:val="000000"/>
        </w:rPr>
        <w:t xml:space="preserve">    2. Дата регистрации _______________________  </w:t>
      </w:r>
    </w:p>
    <w:p w:rsidR="00FF4133" w:rsidRPr="006A7609" w:rsidRDefault="00FF4133" w:rsidP="00FF4133">
      <w:pPr>
        <w:shd w:val="clear" w:color="auto" w:fill="FFFFFF"/>
        <w:jc w:val="both"/>
        <w:rPr>
          <w:color w:val="000000"/>
        </w:rPr>
      </w:pPr>
      <w:r w:rsidRPr="006A7609">
        <w:rPr>
          <w:color w:val="000000"/>
        </w:rPr>
        <w:t xml:space="preserve">    3. Место регистрации ______________________ </w:t>
      </w:r>
    </w:p>
    <w:p w:rsidR="00FF4133" w:rsidRPr="006A7609" w:rsidRDefault="00FF4133" w:rsidP="00FF4133">
      <w:pPr>
        <w:shd w:val="clear" w:color="auto" w:fill="FFFFFF"/>
        <w:jc w:val="both"/>
        <w:rPr>
          <w:color w:val="000000"/>
        </w:rPr>
      </w:pPr>
      <w:r w:rsidRPr="006A7609">
        <w:rPr>
          <w:color w:val="000000"/>
        </w:rPr>
        <w:t xml:space="preserve">    4. Юридический адрес _____________________ </w:t>
      </w:r>
    </w:p>
    <w:p w:rsidR="00FF4133" w:rsidRPr="006A7609" w:rsidRDefault="00FF4133" w:rsidP="00FF4133">
      <w:pPr>
        <w:shd w:val="clear" w:color="auto" w:fill="FFFFFF"/>
        <w:jc w:val="both"/>
        <w:rPr>
          <w:color w:val="000000"/>
        </w:rPr>
      </w:pPr>
      <w:r w:rsidRPr="006A7609">
        <w:rPr>
          <w:color w:val="000000"/>
        </w:rPr>
        <w:t>    5. Почтовый адрес _________________________</w:t>
      </w:r>
    </w:p>
    <w:p w:rsidR="00FF4133" w:rsidRPr="006A7609" w:rsidRDefault="00FF4133" w:rsidP="00FF4133">
      <w:pPr>
        <w:shd w:val="clear" w:color="auto" w:fill="FFFFFF"/>
        <w:jc w:val="both"/>
        <w:rPr>
          <w:color w:val="000000"/>
        </w:rPr>
      </w:pPr>
      <w:r w:rsidRPr="006A7609">
        <w:rPr>
          <w:color w:val="000000"/>
        </w:rPr>
        <w:t xml:space="preserve">    6. ИНН __________________________________ </w:t>
      </w:r>
    </w:p>
    <w:p w:rsidR="00FF4133" w:rsidRPr="006A7609" w:rsidRDefault="00FF4133" w:rsidP="00FF4133">
      <w:pPr>
        <w:shd w:val="clear" w:color="auto" w:fill="FFFFFF"/>
        <w:jc w:val="both"/>
        <w:rPr>
          <w:color w:val="000000"/>
        </w:rPr>
      </w:pPr>
      <w:r w:rsidRPr="006A7609">
        <w:rPr>
          <w:color w:val="000000"/>
        </w:rPr>
        <w:t xml:space="preserve">    7. КПП __________________________________ </w:t>
      </w:r>
    </w:p>
    <w:p w:rsidR="00FF4133" w:rsidRPr="006A7609" w:rsidRDefault="00FF4133" w:rsidP="00FF4133">
      <w:pPr>
        <w:shd w:val="clear" w:color="auto" w:fill="FFFFFF"/>
        <w:jc w:val="both"/>
        <w:rPr>
          <w:color w:val="000000"/>
        </w:rPr>
      </w:pPr>
      <w:r w:rsidRPr="006A7609">
        <w:rPr>
          <w:color w:val="000000"/>
        </w:rPr>
        <w:t>    8.   Регистрационный   номер   страхователя  в  территориальном  органе</w:t>
      </w:r>
    </w:p>
    <w:p w:rsidR="00FF4133" w:rsidRPr="006A7609" w:rsidRDefault="00FF4133" w:rsidP="00FF4133">
      <w:pPr>
        <w:shd w:val="clear" w:color="auto" w:fill="FFFFFF"/>
        <w:jc w:val="both"/>
        <w:rPr>
          <w:color w:val="000000"/>
        </w:rPr>
      </w:pPr>
      <w:r w:rsidRPr="006A7609">
        <w:rPr>
          <w:color w:val="000000"/>
        </w:rPr>
        <w:t xml:space="preserve">Пенсионного фонда Российской Федерации (для индивидуального предпринимателя - СНИЛС)  ________________________________ </w:t>
      </w:r>
    </w:p>
    <w:p w:rsidR="00FF4133" w:rsidRPr="006A7609" w:rsidRDefault="00FF4133" w:rsidP="00FF4133">
      <w:pPr>
        <w:shd w:val="clear" w:color="auto" w:fill="FFFFFF"/>
        <w:jc w:val="both"/>
        <w:rPr>
          <w:color w:val="000000"/>
        </w:rPr>
      </w:pPr>
      <w:r w:rsidRPr="006A7609">
        <w:rPr>
          <w:color w:val="000000"/>
        </w:rPr>
        <w:t>    9. Коды </w:t>
      </w:r>
      <w:hyperlink r:id="rId47" w:history="1">
        <w:r w:rsidRPr="006A7609">
          <w:rPr>
            <w:u w:val="single"/>
          </w:rPr>
          <w:t>ОКВЭД</w:t>
        </w:r>
      </w:hyperlink>
      <w:r w:rsidRPr="006A7609">
        <w:rPr>
          <w:color w:val="000000"/>
        </w:rPr>
        <w:t xml:space="preserve">_____________________________ </w:t>
      </w:r>
    </w:p>
    <w:p w:rsidR="00FF4133" w:rsidRPr="006A7609" w:rsidRDefault="00FF4133" w:rsidP="00FF4133">
      <w:pPr>
        <w:shd w:val="clear" w:color="auto" w:fill="FFFFFF"/>
        <w:jc w:val="both"/>
        <w:rPr>
          <w:color w:val="000000"/>
        </w:rPr>
      </w:pPr>
      <w:r w:rsidRPr="006A7609">
        <w:rPr>
          <w:color w:val="000000"/>
        </w:rPr>
        <w:t xml:space="preserve">    10. Наименование основного вида деятельности ______________________ </w:t>
      </w:r>
    </w:p>
    <w:p w:rsidR="00FF4133" w:rsidRPr="006A7609" w:rsidRDefault="00FF4133" w:rsidP="00FF4133">
      <w:pPr>
        <w:shd w:val="clear" w:color="auto" w:fill="FFFFFF"/>
        <w:jc w:val="both"/>
        <w:rPr>
          <w:color w:val="000000"/>
        </w:rPr>
      </w:pPr>
      <w:r w:rsidRPr="006A7609">
        <w:rPr>
          <w:color w:val="000000"/>
        </w:rPr>
        <w:t>    11. Код </w:t>
      </w:r>
      <w:hyperlink r:id="rId48" w:history="1">
        <w:r w:rsidRPr="006A7609">
          <w:rPr>
            <w:u w:val="single"/>
          </w:rPr>
          <w:t>ОКАТО</w:t>
        </w:r>
      </w:hyperlink>
      <w:r w:rsidRPr="006A7609">
        <w:rPr>
          <w:color w:val="000000"/>
        </w:rPr>
        <w:t xml:space="preserve">_____________________________  </w:t>
      </w:r>
    </w:p>
    <w:p w:rsidR="00FF4133" w:rsidRPr="006A7609" w:rsidRDefault="00FF4133" w:rsidP="00FF4133">
      <w:pPr>
        <w:shd w:val="clear" w:color="auto" w:fill="FFFFFF"/>
        <w:jc w:val="both"/>
        <w:rPr>
          <w:color w:val="000000"/>
        </w:rPr>
      </w:pPr>
      <w:r w:rsidRPr="006A7609">
        <w:rPr>
          <w:color w:val="000000"/>
        </w:rPr>
        <w:t xml:space="preserve">    12. Код ОКПО _____________________________ </w:t>
      </w:r>
    </w:p>
    <w:p w:rsidR="00FF4133" w:rsidRPr="006A7609" w:rsidRDefault="00FF4133" w:rsidP="00FF4133">
      <w:pPr>
        <w:shd w:val="clear" w:color="auto" w:fill="FFFFFF"/>
        <w:jc w:val="both"/>
        <w:rPr>
          <w:color w:val="000000"/>
        </w:rPr>
      </w:pPr>
      <w:r w:rsidRPr="006A7609">
        <w:rPr>
          <w:color w:val="000000"/>
        </w:rPr>
        <w:t xml:space="preserve">    13. Система налогообложения ________________ </w:t>
      </w:r>
    </w:p>
    <w:p w:rsidR="00FF4133" w:rsidRPr="006A7609" w:rsidRDefault="00FF4133" w:rsidP="00FF4133">
      <w:pPr>
        <w:shd w:val="clear" w:color="auto" w:fill="FFFFFF"/>
        <w:jc w:val="both"/>
        <w:rPr>
          <w:color w:val="000000"/>
        </w:rPr>
      </w:pPr>
      <w:r w:rsidRPr="006A7609">
        <w:rPr>
          <w:color w:val="000000"/>
        </w:rPr>
        <w:t>    14.   Осуществляет   ли  организация  (индивидуальный  предприниматель)</w:t>
      </w:r>
    </w:p>
    <w:p w:rsidR="00FF4133" w:rsidRPr="006A7609" w:rsidRDefault="00FF4133" w:rsidP="00FF4133">
      <w:pPr>
        <w:shd w:val="clear" w:color="auto" w:fill="FFFFFF"/>
        <w:jc w:val="both"/>
        <w:rPr>
          <w:color w:val="000000"/>
        </w:rPr>
      </w:pPr>
      <w:r w:rsidRPr="006A7609">
        <w:rPr>
          <w:color w:val="000000"/>
        </w:rPr>
        <w:t>следующие   виды  деятельности:  деятельность  в  сфере  игорного  бизнеса;</w:t>
      </w:r>
    </w:p>
    <w:p w:rsidR="00FF4133" w:rsidRPr="006A7609" w:rsidRDefault="00FF4133" w:rsidP="00FF4133">
      <w:pPr>
        <w:shd w:val="clear" w:color="auto" w:fill="FFFFFF"/>
        <w:jc w:val="both"/>
        <w:rPr>
          <w:color w:val="000000"/>
        </w:rPr>
      </w:pPr>
      <w:r w:rsidRPr="006A7609">
        <w:rPr>
          <w:color w:val="000000"/>
        </w:rPr>
        <w:t>деятельность   по   производству   подакцизных   товаров;  деятельность  по</w:t>
      </w:r>
    </w:p>
    <w:p w:rsidR="00FF4133" w:rsidRPr="006A7609" w:rsidRDefault="00FF4133" w:rsidP="00FF4133">
      <w:pPr>
        <w:shd w:val="clear" w:color="auto" w:fill="FFFFFF"/>
        <w:jc w:val="both"/>
        <w:rPr>
          <w:color w:val="000000"/>
        </w:rPr>
      </w:pPr>
      <w:r w:rsidRPr="006A7609">
        <w:rPr>
          <w:color w:val="000000"/>
        </w:rPr>
        <w:t>реализации   подакцизных  товаров;  деятельность  по  добыче  и  реализации</w:t>
      </w:r>
    </w:p>
    <w:p w:rsidR="00FF4133" w:rsidRPr="006A7609" w:rsidRDefault="00FF4133" w:rsidP="00FF4133">
      <w:pPr>
        <w:shd w:val="clear" w:color="auto" w:fill="FFFFFF"/>
        <w:jc w:val="both"/>
        <w:rPr>
          <w:color w:val="000000"/>
        </w:rPr>
      </w:pPr>
      <w:r w:rsidRPr="006A7609">
        <w:rPr>
          <w:color w:val="000000"/>
        </w:rPr>
        <w:t xml:space="preserve">полезных ископаемых (если "да" - указать какие): _________________ </w:t>
      </w:r>
    </w:p>
    <w:p w:rsidR="00FF4133" w:rsidRPr="006A7609" w:rsidRDefault="00FF4133" w:rsidP="00FF4133">
      <w:pPr>
        <w:shd w:val="clear" w:color="auto" w:fill="FFFFFF"/>
        <w:jc w:val="both"/>
        <w:rPr>
          <w:color w:val="000000"/>
        </w:rPr>
      </w:pPr>
      <w:r w:rsidRPr="006A7609">
        <w:rPr>
          <w:color w:val="000000"/>
        </w:rPr>
        <w:t>    15.    Получала   ли   организация   (индивидуальный   предприниматель)</w:t>
      </w:r>
    </w:p>
    <w:p w:rsidR="00FF4133" w:rsidRPr="006A7609" w:rsidRDefault="00FF4133" w:rsidP="00FF4133">
      <w:pPr>
        <w:shd w:val="clear" w:color="auto" w:fill="FFFFFF"/>
        <w:jc w:val="both"/>
        <w:rPr>
          <w:color w:val="000000"/>
        </w:rPr>
      </w:pPr>
      <w:r w:rsidRPr="006A7609">
        <w:rPr>
          <w:color w:val="000000"/>
        </w:rPr>
        <w:t xml:space="preserve">финансовую  поддержку  по  государственным  или  муниципальным программам </w:t>
      </w:r>
      <w:proofErr w:type="gramStart"/>
      <w:r w:rsidRPr="006A7609">
        <w:rPr>
          <w:color w:val="000000"/>
        </w:rPr>
        <w:t>в</w:t>
      </w:r>
      <w:proofErr w:type="gramEnd"/>
    </w:p>
    <w:p w:rsidR="00FF4133" w:rsidRPr="006A7609" w:rsidRDefault="00FF4133" w:rsidP="00FF4133">
      <w:pPr>
        <w:shd w:val="clear" w:color="auto" w:fill="FFFFFF"/>
        <w:jc w:val="both"/>
        <w:rPr>
          <w:color w:val="000000"/>
        </w:rPr>
      </w:pPr>
      <w:r w:rsidRPr="006A7609">
        <w:rPr>
          <w:color w:val="000000"/>
        </w:rPr>
        <w:t xml:space="preserve">течение трех лет, предшествующих году подачи заявки ______________ </w:t>
      </w:r>
    </w:p>
    <w:p w:rsidR="00FF4133" w:rsidRPr="006A7609" w:rsidRDefault="00FF4133" w:rsidP="00FF4133">
      <w:pPr>
        <w:shd w:val="clear" w:color="auto" w:fill="FFFFFF"/>
        <w:jc w:val="both"/>
        <w:rPr>
          <w:color w:val="000000"/>
        </w:rPr>
      </w:pPr>
      <w:r w:rsidRPr="006A7609">
        <w:rPr>
          <w:color w:val="000000"/>
        </w:rPr>
        <w:t xml:space="preserve">    15.1. Название программы и формы поддержки _________________ </w:t>
      </w:r>
    </w:p>
    <w:p w:rsidR="00FF4133" w:rsidRPr="006A7609" w:rsidRDefault="00FF4133" w:rsidP="00FF4133">
      <w:pPr>
        <w:shd w:val="clear" w:color="auto" w:fill="FFFFFF"/>
        <w:jc w:val="both"/>
        <w:rPr>
          <w:color w:val="000000"/>
        </w:rPr>
      </w:pPr>
      <w:r w:rsidRPr="006A7609">
        <w:rPr>
          <w:color w:val="000000"/>
        </w:rPr>
        <w:t>    15.2.  Дата  заключения  договора о предоставлении финансовой поддержки ___</w:t>
      </w:r>
    </w:p>
    <w:p w:rsidR="00FF4133" w:rsidRPr="006A7609" w:rsidRDefault="00FF4133" w:rsidP="00FF4133">
      <w:pPr>
        <w:shd w:val="clear" w:color="auto" w:fill="FFFFFF"/>
        <w:jc w:val="both"/>
        <w:rPr>
          <w:color w:val="000000"/>
        </w:rPr>
      </w:pPr>
      <w:r w:rsidRPr="006A7609">
        <w:rPr>
          <w:color w:val="000000"/>
        </w:rPr>
        <w:t xml:space="preserve">    15.3. Сумма поддержки ________________ </w:t>
      </w:r>
    </w:p>
    <w:p w:rsidR="00FF4133" w:rsidRPr="006A7609" w:rsidRDefault="00FF4133" w:rsidP="00FF4133">
      <w:pPr>
        <w:shd w:val="clear" w:color="auto" w:fill="FFFFFF"/>
        <w:jc w:val="both"/>
        <w:rPr>
          <w:color w:val="000000"/>
        </w:rPr>
      </w:pPr>
      <w:r w:rsidRPr="006A7609">
        <w:rPr>
          <w:color w:val="000000"/>
        </w:rPr>
        <w:t>    16.  Находится ли организация (индивидуальный предприниматель) в стадии</w:t>
      </w:r>
    </w:p>
    <w:p w:rsidR="00FF4133" w:rsidRPr="006A7609" w:rsidRDefault="00FF4133" w:rsidP="00FF4133">
      <w:pPr>
        <w:shd w:val="clear" w:color="auto" w:fill="FFFFFF"/>
        <w:jc w:val="both"/>
        <w:rPr>
          <w:color w:val="000000"/>
        </w:rPr>
      </w:pPr>
      <w:r w:rsidRPr="006A7609">
        <w:rPr>
          <w:color w:val="000000"/>
        </w:rPr>
        <w:t>реорганизации/ликвидации (указать "да" или "нет") _________________________________</w:t>
      </w:r>
    </w:p>
    <w:p w:rsidR="00FF4133" w:rsidRPr="006A7609" w:rsidRDefault="00FF4133" w:rsidP="00FF4133">
      <w:pPr>
        <w:shd w:val="clear" w:color="auto" w:fill="FFFFFF"/>
        <w:jc w:val="both"/>
        <w:rPr>
          <w:color w:val="000000"/>
        </w:rPr>
      </w:pPr>
      <w:r w:rsidRPr="006A7609">
        <w:rPr>
          <w:color w:val="000000"/>
        </w:rPr>
        <w:t>    17.  Имеется  ли лицензия на осуществление видов деятельности в случае,</w:t>
      </w:r>
    </w:p>
    <w:p w:rsidR="00FF4133" w:rsidRPr="006A7609" w:rsidRDefault="00FF4133" w:rsidP="00FF4133">
      <w:pPr>
        <w:shd w:val="clear" w:color="auto" w:fill="FFFFFF"/>
        <w:jc w:val="both"/>
        <w:rPr>
          <w:color w:val="000000"/>
        </w:rPr>
      </w:pPr>
      <w:r w:rsidRPr="006A7609">
        <w:rPr>
          <w:color w:val="000000"/>
        </w:rPr>
        <w:t>если    в    соответствии   с   действующим   законодательством   требуется</w:t>
      </w:r>
    </w:p>
    <w:p w:rsidR="00FF4133" w:rsidRPr="006A7609" w:rsidRDefault="00FF4133" w:rsidP="00FF4133">
      <w:pPr>
        <w:shd w:val="clear" w:color="auto" w:fill="FFFFFF"/>
        <w:jc w:val="both"/>
        <w:rPr>
          <w:color w:val="000000"/>
        </w:rPr>
      </w:pPr>
      <w:r w:rsidRPr="006A7609">
        <w:rPr>
          <w:color w:val="000000"/>
        </w:rPr>
        <w:t xml:space="preserve">лицензирование   данного   вида   деятельности  (указать  "да"  или  "нет")____ </w:t>
      </w:r>
    </w:p>
    <w:p w:rsidR="00FF4133" w:rsidRPr="006A7609" w:rsidRDefault="00FF4133" w:rsidP="00FF4133">
      <w:pPr>
        <w:shd w:val="clear" w:color="auto" w:fill="FFFFFF"/>
        <w:jc w:val="both"/>
        <w:rPr>
          <w:color w:val="000000"/>
        </w:rPr>
      </w:pPr>
      <w:r w:rsidRPr="006A7609">
        <w:rPr>
          <w:color w:val="000000"/>
        </w:rPr>
        <w:t>    18.  </w:t>
      </w:r>
      <w:proofErr w:type="gramStart"/>
      <w:r w:rsidRPr="006A7609">
        <w:rPr>
          <w:color w:val="000000"/>
        </w:rPr>
        <w:t>Банковские  реквизиты для оказания финансовой поддержки (в случае,</w:t>
      </w:r>
      <w:proofErr w:type="gramEnd"/>
    </w:p>
    <w:p w:rsidR="00FF4133" w:rsidRPr="006A7609" w:rsidRDefault="00FF4133" w:rsidP="00FF4133">
      <w:pPr>
        <w:shd w:val="clear" w:color="auto" w:fill="FFFFFF"/>
        <w:jc w:val="both"/>
        <w:rPr>
          <w:color w:val="000000"/>
        </w:rPr>
      </w:pPr>
      <w:r w:rsidRPr="006A7609">
        <w:rPr>
          <w:color w:val="000000"/>
        </w:rPr>
        <w:t xml:space="preserve">если на момент подачи заявки расчетный счет открыт) ______________ </w:t>
      </w:r>
    </w:p>
    <w:p w:rsidR="00FF4133" w:rsidRPr="006A7609" w:rsidRDefault="00FF4133" w:rsidP="00FF4133">
      <w:pPr>
        <w:shd w:val="clear" w:color="auto" w:fill="FFFFFF"/>
        <w:jc w:val="both"/>
        <w:rPr>
          <w:color w:val="000000"/>
        </w:rPr>
      </w:pPr>
      <w:r w:rsidRPr="006A7609">
        <w:rPr>
          <w:color w:val="000000"/>
        </w:rPr>
        <w:t>    Руководитель  организации  (индивидуальный  предприниматель)  дает свое</w:t>
      </w:r>
    </w:p>
    <w:p w:rsidR="00FF4133" w:rsidRPr="006A7609" w:rsidRDefault="00FF4133" w:rsidP="00FF4133">
      <w:pPr>
        <w:shd w:val="clear" w:color="auto" w:fill="FFFFFF"/>
        <w:jc w:val="both"/>
        <w:rPr>
          <w:color w:val="000000"/>
        </w:rPr>
      </w:pPr>
      <w:r w:rsidRPr="006A7609">
        <w:rPr>
          <w:color w:val="000000"/>
        </w:rPr>
        <w:t>согласие   на   обработку   сведений/персональных  данных,  содержащихся  </w:t>
      </w:r>
      <w:proofErr w:type="gramStart"/>
      <w:r w:rsidRPr="006A7609">
        <w:rPr>
          <w:color w:val="000000"/>
        </w:rPr>
        <w:t>в</w:t>
      </w:r>
      <w:proofErr w:type="gramEnd"/>
    </w:p>
    <w:p w:rsidR="00FF4133" w:rsidRPr="006A7609" w:rsidRDefault="00FF4133" w:rsidP="00FF4133">
      <w:pPr>
        <w:shd w:val="clear" w:color="auto" w:fill="FFFFFF"/>
        <w:jc w:val="both"/>
        <w:rPr>
          <w:color w:val="000000"/>
        </w:rPr>
      </w:pPr>
      <w:r w:rsidRPr="006A7609">
        <w:rPr>
          <w:color w:val="000000"/>
        </w:rPr>
        <w:t xml:space="preserve">представленных </w:t>
      </w:r>
      <w:proofErr w:type="gramStart"/>
      <w:r w:rsidRPr="006A7609">
        <w:rPr>
          <w:color w:val="000000"/>
        </w:rPr>
        <w:t>документах</w:t>
      </w:r>
      <w:proofErr w:type="gramEnd"/>
      <w:r w:rsidRPr="006A7609">
        <w:rPr>
          <w:color w:val="000000"/>
        </w:rPr>
        <w:t>.</w:t>
      </w:r>
    </w:p>
    <w:p w:rsidR="00FF4133" w:rsidRPr="006A7609" w:rsidRDefault="00FF4133" w:rsidP="00FF4133">
      <w:pPr>
        <w:shd w:val="clear" w:color="auto" w:fill="FFFFFF"/>
        <w:jc w:val="both"/>
        <w:rPr>
          <w:color w:val="000000"/>
        </w:rPr>
      </w:pPr>
      <w:r w:rsidRPr="006A7609">
        <w:rPr>
          <w:color w:val="000000"/>
        </w:rPr>
        <w:t> </w:t>
      </w:r>
    </w:p>
    <w:p w:rsidR="00FF4133" w:rsidRPr="006A7609" w:rsidRDefault="00FF4133" w:rsidP="00FF4133">
      <w:pPr>
        <w:shd w:val="clear" w:color="auto" w:fill="FFFFFF"/>
        <w:jc w:val="both"/>
        <w:rPr>
          <w:color w:val="000000"/>
        </w:rPr>
      </w:pPr>
      <w:r w:rsidRPr="006A7609">
        <w:rPr>
          <w:color w:val="000000"/>
        </w:rPr>
        <w:t>Руководитель организации</w:t>
      </w:r>
    </w:p>
    <w:p w:rsidR="00FF4133" w:rsidRPr="006A7609" w:rsidRDefault="00FF4133" w:rsidP="00FF4133">
      <w:pPr>
        <w:shd w:val="clear" w:color="auto" w:fill="FFFFFF"/>
        <w:jc w:val="both"/>
        <w:rPr>
          <w:color w:val="000000"/>
        </w:rPr>
      </w:pPr>
      <w:r w:rsidRPr="006A7609">
        <w:rPr>
          <w:color w:val="000000"/>
        </w:rPr>
        <w:t>(индивидуальный предприниматель</w:t>
      </w:r>
      <w:proofErr w:type="gramStart"/>
      <w:r w:rsidRPr="006A7609">
        <w:rPr>
          <w:color w:val="000000"/>
        </w:rPr>
        <w:t>) ________________ (_______________________)</w:t>
      </w:r>
      <w:proofErr w:type="gramEnd"/>
    </w:p>
    <w:p w:rsidR="00FF4133" w:rsidRPr="006A7609" w:rsidRDefault="00FF4133" w:rsidP="00FF4133">
      <w:pPr>
        <w:shd w:val="clear" w:color="auto" w:fill="FFFFFF"/>
        <w:jc w:val="both"/>
        <w:rPr>
          <w:color w:val="000000"/>
        </w:rPr>
      </w:pPr>
      <w:r w:rsidRPr="006A7609">
        <w:rPr>
          <w:color w:val="000000"/>
        </w:rPr>
        <w:t> </w:t>
      </w:r>
    </w:p>
    <w:p w:rsidR="00FF4133" w:rsidRPr="006A7609" w:rsidRDefault="00FF4133" w:rsidP="00FF4133">
      <w:pPr>
        <w:shd w:val="clear" w:color="auto" w:fill="FFFFFF"/>
        <w:jc w:val="both"/>
        <w:rPr>
          <w:color w:val="000000"/>
        </w:rPr>
      </w:pPr>
      <w:r w:rsidRPr="006A7609">
        <w:rPr>
          <w:color w:val="000000"/>
        </w:rPr>
        <w:t>Главный бухгалтер</w:t>
      </w:r>
      <w:proofErr w:type="gramStart"/>
      <w:r w:rsidRPr="006A7609">
        <w:rPr>
          <w:color w:val="000000"/>
        </w:rPr>
        <w:t xml:space="preserve"> _______________________________ (_______________________)</w:t>
      </w:r>
      <w:proofErr w:type="gramEnd"/>
    </w:p>
    <w:p w:rsidR="00FF4133" w:rsidRPr="006A7609" w:rsidRDefault="00FF4133" w:rsidP="00FF4133">
      <w:pPr>
        <w:shd w:val="clear" w:color="auto" w:fill="FFFFFF"/>
        <w:jc w:val="both"/>
        <w:rPr>
          <w:color w:val="000000"/>
        </w:rPr>
      </w:pPr>
      <w:r w:rsidRPr="006A7609">
        <w:rPr>
          <w:color w:val="000000"/>
        </w:rPr>
        <w:t>М.П.</w:t>
      </w:r>
    </w:p>
    <w:p w:rsidR="00FF4133" w:rsidRPr="006A7609" w:rsidRDefault="00FF4133" w:rsidP="00FF4133">
      <w:pPr>
        <w:shd w:val="clear" w:color="auto" w:fill="FFFFFF"/>
        <w:jc w:val="both"/>
        <w:rPr>
          <w:color w:val="000000"/>
        </w:rPr>
      </w:pPr>
      <w:r w:rsidRPr="006A7609">
        <w:rPr>
          <w:color w:val="000000"/>
        </w:rPr>
        <w:t>"____" _______________ 20___ г.</w:t>
      </w:r>
    </w:p>
    <w:p w:rsidR="00FF4133" w:rsidRPr="006A7609" w:rsidRDefault="00FF4133" w:rsidP="00FF4133">
      <w:pPr>
        <w:shd w:val="clear" w:color="auto" w:fill="FFFFFF"/>
        <w:jc w:val="both"/>
        <w:rPr>
          <w:color w:val="000000"/>
        </w:rPr>
      </w:pPr>
      <w:r w:rsidRPr="006A7609">
        <w:rPr>
          <w:color w:val="000000"/>
        </w:rPr>
        <w:t> </w:t>
      </w:r>
    </w:p>
    <w:p w:rsidR="00FF4133" w:rsidRPr="006A7609" w:rsidRDefault="00FF4133" w:rsidP="00FF4133">
      <w:pPr>
        <w:shd w:val="clear" w:color="auto" w:fill="FFFFFF"/>
        <w:jc w:val="both"/>
        <w:rPr>
          <w:color w:val="000000"/>
        </w:rPr>
      </w:pPr>
      <w:r w:rsidRPr="006A7609">
        <w:rPr>
          <w:color w:val="000000"/>
        </w:rPr>
        <w:t> </w:t>
      </w: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both"/>
        <w:rPr>
          <w:color w:val="000000"/>
        </w:rPr>
      </w:pPr>
    </w:p>
    <w:p w:rsidR="00FF4133" w:rsidRPr="006A7609" w:rsidRDefault="00FF4133" w:rsidP="00FF4133">
      <w:pPr>
        <w:shd w:val="clear" w:color="auto" w:fill="FFFFFF"/>
        <w:jc w:val="right"/>
        <w:rPr>
          <w:color w:val="000000"/>
        </w:rPr>
      </w:pPr>
      <w:r w:rsidRPr="006A7609">
        <w:rPr>
          <w:color w:val="000000"/>
        </w:rPr>
        <w:t>Приложение № 2</w:t>
      </w:r>
    </w:p>
    <w:p w:rsidR="00FF4133" w:rsidRPr="006A7609" w:rsidRDefault="00FF4133" w:rsidP="00FF4133">
      <w:pPr>
        <w:shd w:val="clear" w:color="auto" w:fill="FFFFFF"/>
        <w:jc w:val="right"/>
        <w:rPr>
          <w:color w:val="000000"/>
        </w:rPr>
      </w:pPr>
      <w:r w:rsidRPr="006A7609">
        <w:rPr>
          <w:color w:val="000000"/>
        </w:rPr>
        <w:t>к Порядку оказания финансовой поддержки</w:t>
      </w:r>
    </w:p>
    <w:p w:rsidR="00FF4133" w:rsidRPr="006A7609" w:rsidRDefault="00FF4133" w:rsidP="00FF4133">
      <w:pPr>
        <w:shd w:val="clear" w:color="auto" w:fill="FFFFFF"/>
        <w:jc w:val="right"/>
        <w:rPr>
          <w:color w:val="000000"/>
        </w:rPr>
      </w:pPr>
      <w:r w:rsidRPr="006A7609">
        <w:rPr>
          <w:color w:val="000000"/>
        </w:rPr>
        <w:t>субъектам малого и среднего</w:t>
      </w:r>
    </w:p>
    <w:p w:rsidR="00FF4133" w:rsidRPr="006A7609" w:rsidRDefault="00FF4133" w:rsidP="00FF4133">
      <w:pPr>
        <w:shd w:val="clear" w:color="auto" w:fill="FFFFFF"/>
        <w:jc w:val="right"/>
        <w:rPr>
          <w:color w:val="000000"/>
        </w:rPr>
      </w:pPr>
      <w:r w:rsidRPr="006A7609">
        <w:rPr>
          <w:color w:val="000000"/>
        </w:rPr>
        <w:t>предпринимательства</w:t>
      </w:r>
    </w:p>
    <w:p w:rsidR="00FF4133" w:rsidRPr="006A7609" w:rsidRDefault="00FF4133" w:rsidP="00FF4133">
      <w:pPr>
        <w:shd w:val="clear" w:color="auto" w:fill="FFFFFF"/>
        <w:jc w:val="both"/>
        <w:rPr>
          <w:color w:val="000000"/>
        </w:rPr>
      </w:pPr>
      <w:r w:rsidRPr="006A7609">
        <w:rPr>
          <w:color w:val="000000"/>
        </w:rPr>
        <w:t> </w:t>
      </w:r>
    </w:p>
    <w:p w:rsidR="00FF4133" w:rsidRPr="006A7609" w:rsidRDefault="00FF4133" w:rsidP="00FF4133">
      <w:pPr>
        <w:shd w:val="clear" w:color="auto" w:fill="FFFFFF"/>
        <w:jc w:val="center"/>
        <w:rPr>
          <w:color w:val="000000"/>
        </w:rPr>
      </w:pPr>
      <w:r w:rsidRPr="006A7609">
        <w:rPr>
          <w:b/>
          <w:bCs/>
          <w:color w:val="000000"/>
        </w:rPr>
        <w:t>Перечень документов для оказания финансовой поддержки субъектам малого и среднего предпринимательства</w:t>
      </w:r>
    </w:p>
    <w:p w:rsidR="00FF4133" w:rsidRPr="006A7609" w:rsidRDefault="00FF4133" w:rsidP="00FF4133">
      <w:pPr>
        <w:shd w:val="clear" w:color="auto" w:fill="FFFFFF"/>
        <w:ind w:firstLine="851"/>
        <w:jc w:val="both"/>
        <w:rPr>
          <w:color w:val="000000"/>
        </w:rPr>
      </w:pPr>
      <w:r w:rsidRPr="006A7609">
        <w:rPr>
          <w:color w:val="000000"/>
        </w:rPr>
        <w:t>1. Перечень документов, необходимых для получения финансовой поддержки в форме субсидирования части затрат на обучение субъектами малого и среднего предпринимательства своих работников на образовательных курсах</w:t>
      </w:r>
    </w:p>
    <w:p w:rsidR="00FF4133" w:rsidRPr="006A7609" w:rsidRDefault="00FF4133" w:rsidP="00FF4133">
      <w:pPr>
        <w:shd w:val="clear" w:color="auto" w:fill="FFFFFF"/>
        <w:ind w:firstLine="851"/>
        <w:jc w:val="both"/>
        <w:rPr>
          <w:color w:val="000000"/>
        </w:rPr>
      </w:pPr>
      <w:r w:rsidRPr="006A7609">
        <w:rPr>
          <w:color w:val="000000"/>
        </w:rPr>
        <w:t>       1) заявка на оказание финансовой поддержки субъектов малого и среднего предпринимательства (далее - финансовая поддержка) *;</w:t>
      </w:r>
    </w:p>
    <w:p w:rsidR="00FF4133" w:rsidRPr="006A7609" w:rsidRDefault="00FF4133" w:rsidP="00FF4133">
      <w:pPr>
        <w:shd w:val="clear" w:color="auto" w:fill="FFFFFF"/>
        <w:ind w:firstLine="851"/>
        <w:jc w:val="both"/>
        <w:rPr>
          <w:color w:val="000000"/>
        </w:rPr>
      </w:pPr>
      <w:r w:rsidRPr="006A7609">
        <w:rPr>
          <w:color w:val="000000"/>
        </w:rPr>
        <w:t>2) копия свидетельства о государственной регистрации организации (индивидуального предпринимателя), заверенная заявителем **;</w:t>
      </w:r>
    </w:p>
    <w:p w:rsidR="00FF4133" w:rsidRPr="006A7609" w:rsidRDefault="00FF4133" w:rsidP="00FF4133">
      <w:pPr>
        <w:shd w:val="clear" w:color="auto" w:fill="FFFFFF"/>
        <w:ind w:firstLine="851"/>
        <w:jc w:val="both"/>
        <w:rPr>
          <w:color w:val="000000"/>
        </w:rPr>
      </w:pPr>
      <w:r w:rsidRPr="006A7609">
        <w:rPr>
          <w:color w:val="000000"/>
        </w:rPr>
        <w:t>3) выписка из ЕГРЮЛ/ЕГРИП, выданная не ранее чем за 3 месяца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FF4133" w:rsidRPr="006A7609" w:rsidRDefault="00FF4133" w:rsidP="00FF4133">
      <w:pPr>
        <w:shd w:val="clear" w:color="auto" w:fill="FFFFFF"/>
        <w:ind w:firstLine="851"/>
        <w:jc w:val="both"/>
        <w:rPr>
          <w:color w:val="000000"/>
        </w:rPr>
      </w:pPr>
      <w:r w:rsidRPr="006A7609">
        <w:rPr>
          <w:color w:val="000000"/>
        </w:rPr>
        <w:t>5) копия свидетельства о постановке на учет в налоговом органе **;</w:t>
      </w:r>
    </w:p>
    <w:p w:rsidR="00FF4133" w:rsidRPr="006A7609" w:rsidRDefault="00FF4133" w:rsidP="00FF4133">
      <w:pPr>
        <w:shd w:val="clear" w:color="auto" w:fill="FFFFFF"/>
        <w:ind w:firstLine="851"/>
        <w:jc w:val="both"/>
        <w:rPr>
          <w:color w:val="000000"/>
        </w:rPr>
      </w:pPr>
      <w:proofErr w:type="gramStart"/>
      <w:r w:rsidRPr="006A7609">
        <w:rPr>
          <w:color w:val="000000"/>
        </w:rPr>
        <w:t>6)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49" w:history="1">
        <w:r w:rsidRPr="006A7609">
          <w:rPr>
            <w:u w:val="single"/>
          </w:rPr>
          <w:t>(форма-4 ФСС)</w:t>
        </w:r>
      </w:hyperlink>
      <w:r w:rsidRPr="006A7609">
        <w:rPr>
          <w:color w:val="000000"/>
        </w:rPr>
        <w:t> за год, предшествующий году оказания финансовой поддержки, с отметкой Фонда социального страхования, заверенная заявителем;</w:t>
      </w:r>
      <w:proofErr w:type="gramEnd"/>
    </w:p>
    <w:p w:rsidR="00FF4133" w:rsidRPr="006A7609" w:rsidRDefault="00FF4133" w:rsidP="00FF4133">
      <w:pPr>
        <w:shd w:val="clear" w:color="auto" w:fill="FFFFFF"/>
        <w:ind w:firstLine="851"/>
        <w:jc w:val="both"/>
        <w:rPr>
          <w:color w:val="000000"/>
        </w:rPr>
      </w:pPr>
      <w:r w:rsidRPr="006A7609">
        <w:rPr>
          <w:color w:val="000000"/>
        </w:rPr>
        <w:t>7) копия договора на оказание услуг образовательного характера и копия акта приема-передачи оказанных услуг, заверенные заявителем;</w:t>
      </w:r>
    </w:p>
    <w:p w:rsidR="00FF4133" w:rsidRPr="006A7609" w:rsidRDefault="00FF4133" w:rsidP="00FF4133">
      <w:pPr>
        <w:shd w:val="clear" w:color="auto" w:fill="FFFFFF"/>
        <w:ind w:firstLine="851"/>
        <w:jc w:val="both"/>
        <w:rPr>
          <w:color w:val="000000"/>
        </w:rPr>
      </w:pPr>
      <w:r w:rsidRPr="006A7609">
        <w:rPr>
          <w:color w:val="000000"/>
        </w:rPr>
        <w:t>8) копия лицензии на ведение образовательной деятельности организации, оказывающей услуги образовательного характера (заверенная данной организацией в случае представления заявителем документа по собственной инициативе) **;</w:t>
      </w:r>
    </w:p>
    <w:p w:rsidR="00FF4133" w:rsidRPr="006A7609" w:rsidRDefault="00FF4133" w:rsidP="00FF4133">
      <w:pPr>
        <w:shd w:val="clear" w:color="auto" w:fill="FFFFFF"/>
        <w:ind w:firstLine="851"/>
        <w:jc w:val="both"/>
        <w:rPr>
          <w:color w:val="000000"/>
        </w:rPr>
      </w:pPr>
      <w:r w:rsidRPr="006A7609">
        <w:rPr>
          <w:color w:val="000000"/>
        </w:rPr>
        <w:t>9) копии документов, подтверждающих оплату за обучение, заверенные заявителем;</w:t>
      </w:r>
    </w:p>
    <w:p w:rsidR="00FF4133" w:rsidRPr="006A7609" w:rsidRDefault="00FF4133" w:rsidP="00FF4133">
      <w:pPr>
        <w:shd w:val="clear" w:color="auto" w:fill="FFFFFF"/>
        <w:ind w:firstLine="851"/>
        <w:jc w:val="both"/>
        <w:rPr>
          <w:color w:val="000000"/>
        </w:rPr>
      </w:pPr>
      <w:r w:rsidRPr="006A7609">
        <w:rPr>
          <w:color w:val="000000"/>
        </w:rPr>
        <w:t>10) пояснительная записка, обосновывающая необходимость обучения работников, подписанная заявителем;</w:t>
      </w:r>
    </w:p>
    <w:p w:rsidR="00FF4133" w:rsidRPr="006A7609" w:rsidRDefault="00FF4133" w:rsidP="00FF4133">
      <w:pPr>
        <w:shd w:val="clear" w:color="auto" w:fill="FFFFFF"/>
        <w:ind w:firstLine="851"/>
        <w:jc w:val="both"/>
        <w:rPr>
          <w:color w:val="000000"/>
        </w:rPr>
      </w:pPr>
      <w:r w:rsidRPr="006A7609">
        <w:rPr>
          <w:color w:val="000000"/>
        </w:rPr>
        <w:t>11) таблицы по экономическим показателям деятельности СМиСП в зависимости от применяемой системы налогообложения (таблица №1, № </w:t>
      </w:r>
      <w:hyperlink r:id="rId50" w:history="1">
        <w:r w:rsidRPr="006A7609">
          <w:rPr>
            <w:u w:val="single"/>
          </w:rPr>
          <w:t>2</w:t>
        </w:r>
      </w:hyperlink>
      <w:r w:rsidRPr="006A7609">
        <w:rPr>
          <w:color w:val="000000"/>
        </w:rPr>
        <w:t>);</w:t>
      </w:r>
    </w:p>
    <w:p w:rsidR="00FF4133" w:rsidRPr="006A7609" w:rsidRDefault="00FF4133" w:rsidP="00FF4133">
      <w:pPr>
        <w:shd w:val="clear" w:color="auto" w:fill="FFFFFF"/>
        <w:ind w:firstLine="851"/>
        <w:jc w:val="both"/>
        <w:rPr>
          <w:color w:val="000000"/>
        </w:rPr>
      </w:pPr>
      <w:r w:rsidRPr="006A7609">
        <w:rPr>
          <w:color w:val="000000"/>
        </w:rPr>
        <w:t>12)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13)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w:t>
      </w:r>
    </w:p>
    <w:p w:rsidR="00FF4133" w:rsidRPr="006A7609" w:rsidRDefault="00FF4133" w:rsidP="00FF4133">
      <w:pPr>
        <w:shd w:val="clear" w:color="auto" w:fill="FFFFFF"/>
        <w:ind w:firstLine="851"/>
        <w:jc w:val="both"/>
        <w:rPr>
          <w:color w:val="000000"/>
        </w:rPr>
      </w:pPr>
      <w:r w:rsidRPr="006A7609">
        <w:rPr>
          <w:color w:val="000000"/>
        </w:rPr>
        <w:t>14)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15)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16)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FF4133" w:rsidRPr="006A7609" w:rsidRDefault="00FF4133" w:rsidP="00FF4133">
      <w:pPr>
        <w:shd w:val="clear" w:color="auto" w:fill="FFFFFF"/>
        <w:ind w:firstLine="851"/>
        <w:jc w:val="both"/>
        <w:rPr>
          <w:color w:val="000000"/>
        </w:rPr>
      </w:pPr>
      <w:r w:rsidRPr="006A7609">
        <w:rPr>
          <w:color w:val="000000"/>
        </w:rPr>
        <w:t>17) копия паспорта гражданина Российской Федерации, заверенная заявителем, - для индивидуальных предпринимателей.</w:t>
      </w:r>
    </w:p>
    <w:p w:rsidR="00FF4133" w:rsidRPr="006A7609" w:rsidRDefault="00FF4133" w:rsidP="00FF4133">
      <w:pPr>
        <w:shd w:val="clear" w:color="auto" w:fill="FFFFFF"/>
        <w:jc w:val="both"/>
        <w:rPr>
          <w:color w:val="000000"/>
        </w:rPr>
      </w:pPr>
      <w:r w:rsidRPr="006A7609">
        <w:rPr>
          <w:color w:val="000000"/>
        </w:rPr>
        <w:t>2. Перечень документов, необходимых для получения финансовой поддержки субъектами малого и среднего предпринимательства  в форме субсидирования части затрат по участию в выставках или ярмарках</w:t>
      </w:r>
    </w:p>
    <w:p w:rsidR="00FF4133" w:rsidRPr="006A7609" w:rsidRDefault="00FF4133" w:rsidP="00FF4133">
      <w:pPr>
        <w:shd w:val="clear" w:color="auto" w:fill="FFFFFF"/>
        <w:ind w:firstLine="851"/>
        <w:jc w:val="both"/>
        <w:rPr>
          <w:color w:val="000000"/>
        </w:rPr>
      </w:pPr>
      <w:r w:rsidRPr="006A7609">
        <w:rPr>
          <w:color w:val="000000"/>
        </w:rPr>
        <w:t>1) заявка на оказание финансовой поддержки;</w:t>
      </w:r>
    </w:p>
    <w:p w:rsidR="00FF4133" w:rsidRPr="006A7609" w:rsidRDefault="00FF4133" w:rsidP="00FF4133">
      <w:pPr>
        <w:shd w:val="clear" w:color="auto" w:fill="FFFFFF"/>
        <w:ind w:firstLine="851"/>
        <w:jc w:val="both"/>
        <w:rPr>
          <w:color w:val="000000"/>
        </w:rPr>
      </w:pPr>
      <w:r w:rsidRPr="006A7609">
        <w:rPr>
          <w:color w:val="000000"/>
        </w:rPr>
        <w:t>2) копия свидетельства о государственной регистрации организации (индивидуального предпринимателя), заверенная заявителем **;</w:t>
      </w:r>
    </w:p>
    <w:p w:rsidR="00FF4133" w:rsidRPr="006A7609" w:rsidRDefault="00FF4133" w:rsidP="00FF4133">
      <w:pPr>
        <w:shd w:val="clear" w:color="auto" w:fill="FFFFFF"/>
        <w:ind w:firstLine="851"/>
        <w:jc w:val="both"/>
        <w:rPr>
          <w:color w:val="000000"/>
        </w:rPr>
      </w:pPr>
      <w:r w:rsidRPr="006A7609">
        <w:rPr>
          <w:color w:val="000000"/>
        </w:rPr>
        <w:t>3) выписка из ЕГРЮЛ/ЕГРИП, выданная не ранее чем за 3 месяца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FF4133" w:rsidRPr="006A7609" w:rsidRDefault="00FF4133" w:rsidP="00FF4133">
      <w:pPr>
        <w:shd w:val="clear" w:color="auto" w:fill="FFFFFF"/>
        <w:ind w:firstLine="851"/>
        <w:jc w:val="both"/>
        <w:rPr>
          <w:color w:val="000000"/>
        </w:rPr>
      </w:pPr>
      <w:r w:rsidRPr="006A7609">
        <w:rPr>
          <w:color w:val="000000"/>
        </w:rPr>
        <w:t>5) копия свидетельства о постановке на учет в налоговом органе **;</w:t>
      </w:r>
    </w:p>
    <w:p w:rsidR="00FF4133" w:rsidRPr="006A7609" w:rsidRDefault="00FF4133" w:rsidP="00FF4133">
      <w:pPr>
        <w:shd w:val="clear" w:color="auto" w:fill="FFFFFF"/>
        <w:ind w:firstLine="851"/>
        <w:jc w:val="both"/>
        <w:rPr>
          <w:color w:val="000000"/>
        </w:rPr>
      </w:pPr>
      <w:proofErr w:type="gramStart"/>
      <w:r w:rsidRPr="006A7609">
        <w:rPr>
          <w:color w:val="000000"/>
        </w:rPr>
        <w:t>6)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51" w:history="1">
        <w:r w:rsidRPr="006A7609">
          <w:rPr>
            <w:u w:val="single"/>
          </w:rPr>
          <w:t>(форма-4 ФСС)</w:t>
        </w:r>
      </w:hyperlink>
      <w:r w:rsidRPr="006A7609">
        <w:rPr>
          <w:color w:val="000000"/>
        </w:rPr>
        <w:t> за год, предшествующий году оказания финансовой поддержки, с отметкой Фонда социального страхования, заверенная заявителем;</w:t>
      </w:r>
      <w:proofErr w:type="gramEnd"/>
    </w:p>
    <w:p w:rsidR="00FF4133" w:rsidRPr="006A7609" w:rsidRDefault="00FF4133" w:rsidP="00FF4133">
      <w:pPr>
        <w:shd w:val="clear" w:color="auto" w:fill="FFFFFF"/>
        <w:ind w:firstLine="851"/>
        <w:jc w:val="both"/>
        <w:rPr>
          <w:color w:val="000000"/>
        </w:rPr>
      </w:pPr>
      <w:r w:rsidRPr="006A7609">
        <w:rPr>
          <w:color w:val="000000"/>
        </w:rPr>
        <w:t>7) копии договоров, заключенных с организацией, предоставляющей выставочные площади и оказывающей иные услуги, связанные с организацией выставки (ярмарки), заверенные заявителем (в случае отсутствия договора - пояснительная записка);</w:t>
      </w:r>
    </w:p>
    <w:p w:rsidR="00FF4133" w:rsidRPr="006A7609" w:rsidRDefault="00FF4133" w:rsidP="00FF4133">
      <w:pPr>
        <w:shd w:val="clear" w:color="auto" w:fill="FFFFFF"/>
        <w:ind w:firstLine="851"/>
        <w:jc w:val="both"/>
        <w:rPr>
          <w:color w:val="000000"/>
        </w:rPr>
      </w:pPr>
      <w:r w:rsidRPr="006A7609">
        <w:rPr>
          <w:color w:val="000000"/>
        </w:rPr>
        <w:t>8) копии документов об оплате предоставленных услуг, выполненных работ, связанных с участием СМиСП в выставке или ярмарке, заверенные заявителем;</w:t>
      </w:r>
    </w:p>
    <w:p w:rsidR="00FF4133" w:rsidRPr="006A7609" w:rsidRDefault="00FF4133" w:rsidP="00FF4133">
      <w:pPr>
        <w:shd w:val="clear" w:color="auto" w:fill="FFFFFF"/>
        <w:ind w:firstLine="851"/>
        <w:jc w:val="both"/>
        <w:rPr>
          <w:color w:val="000000"/>
        </w:rPr>
      </w:pPr>
      <w:r w:rsidRPr="006A7609">
        <w:rPr>
          <w:color w:val="000000"/>
        </w:rPr>
        <w:t>9) таблицы по экономическим показателям деятельности СМиСП в зависимости от применяемой системы налогообложения (</w:t>
      </w:r>
      <w:hyperlink r:id="rId52" w:history="1">
        <w:r w:rsidRPr="006A7609">
          <w:rPr>
            <w:u w:val="single"/>
          </w:rPr>
          <w:t>таблица № 1</w:t>
        </w:r>
      </w:hyperlink>
      <w:r w:rsidRPr="006A7609">
        <w:rPr>
          <w:color w:val="000000"/>
        </w:rPr>
        <w:t>, № </w:t>
      </w:r>
      <w:hyperlink r:id="rId53" w:history="1">
        <w:r w:rsidRPr="006A7609">
          <w:rPr>
            <w:u w:val="single"/>
          </w:rPr>
          <w:t>2</w:t>
        </w:r>
      </w:hyperlink>
      <w:r w:rsidRPr="006A7609">
        <w:rPr>
          <w:color w:val="000000"/>
        </w:rPr>
        <w:t>);</w:t>
      </w:r>
    </w:p>
    <w:p w:rsidR="00FF4133" w:rsidRPr="006A7609" w:rsidRDefault="00FF4133" w:rsidP="00FF4133">
      <w:pPr>
        <w:shd w:val="clear" w:color="auto" w:fill="FFFFFF"/>
        <w:ind w:firstLine="851"/>
        <w:jc w:val="both"/>
        <w:rPr>
          <w:color w:val="000000"/>
        </w:rPr>
      </w:pPr>
      <w:r w:rsidRPr="006A7609">
        <w:rPr>
          <w:color w:val="000000"/>
        </w:rPr>
        <w:t>10)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w:t>
      </w:r>
    </w:p>
    <w:p w:rsidR="00FF4133" w:rsidRPr="006A7609" w:rsidRDefault="00FF4133" w:rsidP="00FF4133">
      <w:pPr>
        <w:shd w:val="clear" w:color="auto" w:fill="FFFFFF"/>
        <w:ind w:firstLine="851"/>
        <w:jc w:val="both"/>
        <w:rPr>
          <w:color w:val="000000"/>
        </w:rPr>
      </w:pPr>
      <w:r w:rsidRPr="006A7609">
        <w:rPr>
          <w:color w:val="000000"/>
        </w:rPr>
        <w:t>11)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12)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13)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14)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FF4133" w:rsidRPr="006A7609" w:rsidRDefault="00FF4133" w:rsidP="00FF4133">
      <w:pPr>
        <w:shd w:val="clear" w:color="auto" w:fill="FFFFFF"/>
        <w:ind w:firstLine="851"/>
        <w:jc w:val="both"/>
        <w:rPr>
          <w:color w:val="000000"/>
        </w:rPr>
      </w:pPr>
      <w:r w:rsidRPr="006A7609">
        <w:rPr>
          <w:color w:val="000000"/>
        </w:rPr>
        <w:t>15) копия паспорта гражданина Российской Федерации, заверенная заявителем, - для индивидуальных предпринимателей.</w:t>
      </w:r>
    </w:p>
    <w:p w:rsidR="00FF4133" w:rsidRPr="006A7609" w:rsidRDefault="00FF4133" w:rsidP="00FF4133">
      <w:pPr>
        <w:shd w:val="clear" w:color="auto" w:fill="FFFFFF"/>
        <w:jc w:val="both"/>
        <w:rPr>
          <w:color w:val="000000"/>
        </w:rPr>
      </w:pPr>
      <w:r w:rsidRPr="006A7609">
        <w:rPr>
          <w:color w:val="000000"/>
        </w:rPr>
        <w:t>3. Перечень документов, необходимых для получения финансовой поддержки субъектами малого и среднего предпринимательства в форме субсидирования части арендных платежей</w:t>
      </w:r>
    </w:p>
    <w:p w:rsidR="00FF4133" w:rsidRPr="006A7609" w:rsidRDefault="00FF4133" w:rsidP="00FF4133">
      <w:pPr>
        <w:shd w:val="clear" w:color="auto" w:fill="FFFFFF"/>
        <w:ind w:firstLine="851"/>
        <w:jc w:val="both"/>
        <w:rPr>
          <w:color w:val="000000"/>
        </w:rPr>
      </w:pPr>
      <w:r w:rsidRPr="006A7609">
        <w:rPr>
          <w:color w:val="000000"/>
        </w:rPr>
        <w:t>1) заявка на оказание финансовой поддержки;</w:t>
      </w:r>
    </w:p>
    <w:p w:rsidR="00FF4133" w:rsidRPr="006A7609" w:rsidRDefault="00FF4133" w:rsidP="00FF4133">
      <w:pPr>
        <w:shd w:val="clear" w:color="auto" w:fill="FFFFFF"/>
        <w:ind w:firstLine="851"/>
        <w:jc w:val="both"/>
        <w:rPr>
          <w:color w:val="000000"/>
        </w:rPr>
      </w:pPr>
      <w:r w:rsidRPr="006A7609">
        <w:rPr>
          <w:color w:val="000000"/>
        </w:rPr>
        <w:t>2) копия свидетельства о государственной регистрации организации (индивидуального предпринимателя), заверенная заявителем **;</w:t>
      </w:r>
    </w:p>
    <w:p w:rsidR="00FF4133" w:rsidRPr="006A7609" w:rsidRDefault="00FF4133" w:rsidP="00FF4133">
      <w:pPr>
        <w:shd w:val="clear" w:color="auto" w:fill="FFFFFF"/>
        <w:ind w:firstLine="851"/>
        <w:jc w:val="both"/>
        <w:rPr>
          <w:color w:val="000000"/>
        </w:rPr>
      </w:pPr>
      <w:r w:rsidRPr="006A7609">
        <w:rPr>
          <w:color w:val="000000"/>
        </w:rPr>
        <w:t>3) выписка из ЕГРЮЛ/ЕГРИП, выданная не ранее чем за 3 месяца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4) выписка из реестра акционеров, выданная не ранее чем за 10 дней до даты подачи заявки на оказание финансовой поддержки, - для акционерных обществ;</w:t>
      </w:r>
    </w:p>
    <w:p w:rsidR="00FF4133" w:rsidRPr="006A7609" w:rsidRDefault="00FF4133" w:rsidP="00FF4133">
      <w:pPr>
        <w:shd w:val="clear" w:color="auto" w:fill="FFFFFF"/>
        <w:ind w:firstLine="851"/>
        <w:jc w:val="both"/>
        <w:rPr>
          <w:color w:val="000000"/>
        </w:rPr>
      </w:pPr>
      <w:r w:rsidRPr="006A7609">
        <w:rPr>
          <w:color w:val="000000"/>
        </w:rPr>
        <w:t>5) копия свидетельства о постановке на учет в налоговом органе **;</w:t>
      </w:r>
    </w:p>
    <w:p w:rsidR="00FF4133" w:rsidRPr="006A7609" w:rsidRDefault="00FF4133" w:rsidP="00FF4133">
      <w:pPr>
        <w:shd w:val="clear" w:color="auto" w:fill="FFFFFF"/>
        <w:ind w:firstLine="851"/>
        <w:jc w:val="both"/>
        <w:rPr>
          <w:color w:val="000000"/>
        </w:rPr>
      </w:pPr>
      <w:proofErr w:type="gramStart"/>
      <w:r w:rsidRPr="006A7609">
        <w:rPr>
          <w:color w:val="000000"/>
        </w:rPr>
        <w:t>6)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w:t>
      </w:r>
      <w:hyperlink r:id="rId54" w:history="1">
        <w:r w:rsidRPr="006A7609">
          <w:rPr>
            <w:u w:val="single"/>
          </w:rPr>
          <w:t>(форма-4 ФСС)</w:t>
        </w:r>
      </w:hyperlink>
      <w:r w:rsidRPr="006A7609">
        <w:rPr>
          <w:color w:val="000000"/>
        </w:rPr>
        <w:t> за год, предшествующий году оказания финансовой поддержки, с отметкой Фонда социального страхования, заверенная заявителем;</w:t>
      </w:r>
      <w:proofErr w:type="gramEnd"/>
    </w:p>
    <w:p w:rsidR="00FF4133" w:rsidRPr="006A7609" w:rsidRDefault="00FF4133" w:rsidP="00FF4133">
      <w:pPr>
        <w:shd w:val="clear" w:color="auto" w:fill="FFFFFF"/>
        <w:ind w:firstLine="851"/>
        <w:jc w:val="both"/>
        <w:rPr>
          <w:color w:val="000000"/>
        </w:rPr>
      </w:pPr>
      <w:r w:rsidRPr="006A7609">
        <w:rPr>
          <w:color w:val="000000"/>
        </w:rPr>
        <w:t>7)  копия договора аренды, заверенная заявителем и арендодателем;</w:t>
      </w:r>
    </w:p>
    <w:p w:rsidR="00FF4133" w:rsidRPr="006A7609" w:rsidRDefault="00FF4133" w:rsidP="00FF4133">
      <w:pPr>
        <w:shd w:val="clear" w:color="auto" w:fill="FFFFFF"/>
        <w:ind w:firstLine="851"/>
        <w:jc w:val="both"/>
        <w:rPr>
          <w:color w:val="000000"/>
        </w:rPr>
      </w:pPr>
      <w:r w:rsidRPr="006A7609">
        <w:rPr>
          <w:color w:val="000000"/>
        </w:rPr>
        <w:t>8) копии документов, подтверждающих оплату арендных платежей, заверенные заявителем;</w:t>
      </w:r>
    </w:p>
    <w:p w:rsidR="00FF4133" w:rsidRPr="006A7609" w:rsidRDefault="00FF4133" w:rsidP="00FF4133">
      <w:pPr>
        <w:shd w:val="clear" w:color="auto" w:fill="FFFFFF"/>
        <w:ind w:firstLine="851"/>
        <w:jc w:val="both"/>
        <w:rPr>
          <w:color w:val="000000"/>
        </w:rPr>
      </w:pPr>
      <w:r w:rsidRPr="006A7609">
        <w:rPr>
          <w:color w:val="000000"/>
        </w:rPr>
        <w:t>9) таблицы экономических показателей деятельности СМиСП в зависимости от применяемой системы налогообложения (</w:t>
      </w:r>
      <w:hyperlink r:id="rId55" w:history="1">
        <w:r w:rsidRPr="006A7609">
          <w:rPr>
            <w:u w:val="single"/>
          </w:rPr>
          <w:t>таблица № 1, № </w:t>
        </w:r>
      </w:hyperlink>
      <w:r w:rsidRPr="006A7609">
        <w:rPr>
          <w:color w:val="000000"/>
        </w:rPr>
        <w:t>2);</w:t>
      </w:r>
    </w:p>
    <w:p w:rsidR="00FF4133" w:rsidRPr="006A7609" w:rsidRDefault="00FF4133" w:rsidP="00FF4133">
      <w:pPr>
        <w:shd w:val="clear" w:color="auto" w:fill="FFFFFF"/>
        <w:ind w:firstLine="851"/>
        <w:jc w:val="both"/>
        <w:rPr>
          <w:color w:val="000000"/>
        </w:rPr>
      </w:pPr>
      <w:proofErr w:type="gramStart"/>
      <w:r w:rsidRPr="006A7609">
        <w:rPr>
          <w:color w:val="000000"/>
        </w:rPr>
        <w:t>10) </w:t>
      </w:r>
      <w:hyperlink r:id="rId56" w:history="1">
        <w:r w:rsidRPr="006A7609">
          <w:rPr>
            <w:u w:val="single"/>
          </w:rPr>
          <w:t>справка-подтверждение</w:t>
        </w:r>
      </w:hyperlink>
      <w:r w:rsidRPr="006A7609">
        <w:rPr>
          <w:color w:val="000000"/>
        </w:rPr>
        <w:t> основного вида экономической деятельности (приложение №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утвержденному приказом Министерства здравоохранения и социального развития Российской Федерации от 31.01.2006 № 55) за последний отчетный период, подписанная заявителем;</w:t>
      </w:r>
      <w:proofErr w:type="gramEnd"/>
    </w:p>
    <w:p w:rsidR="00FF4133" w:rsidRPr="006A7609" w:rsidRDefault="00FF4133" w:rsidP="00FF4133">
      <w:pPr>
        <w:shd w:val="clear" w:color="auto" w:fill="FFFFFF"/>
        <w:ind w:firstLine="851"/>
        <w:jc w:val="both"/>
        <w:rPr>
          <w:color w:val="000000"/>
        </w:rPr>
      </w:pPr>
      <w:r w:rsidRPr="006A7609">
        <w:rPr>
          <w:color w:val="000000"/>
        </w:rPr>
        <w:t>11) 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12) справка об отсутствии задолженности в Пенсионный фонд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540"/>
        <w:jc w:val="both"/>
        <w:rPr>
          <w:color w:val="000000"/>
        </w:rPr>
      </w:pPr>
      <w:r w:rsidRPr="006A7609">
        <w:rPr>
          <w:color w:val="000000"/>
        </w:rPr>
        <w:t xml:space="preserve">     13) справка об отсутствии задолженности в Фонд социального страхования Российской Федерации (выданная не ранее чем за месяц до даты подачи заявки на оказание финансовой поддержки) **;</w:t>
      </w:r>
    </w:p>
    <w:p w:rsidR="00FF4133" w:rsidRPr="006A7609" w:rsidRDefault="00FF4133" w:rsidP="00FF4133">
      <w:pPr>
        <w:shd w:val="clear" w:color="auto" w:fill="FFFFFF"/>
        <w:ind w:firstLine="851"/>
        <w:jc w:val="both"/>
        <w:rPr>
          <w:color w:val="000000"/>
        </w:rPr>
      </w:pPr>
      <w:r w:rsidRPr="006A7609">
        <w:rPr>
          <w:color w:val="000000"/>
        </w:rPr>
        <w:t>14) акт совместной сверки расчетов по налогам, сборам, пеням и штрафам (платежи в федеральный бюджет, консолидированный бюджет Новосибирской области, во внебюджетные фонды) за год, предшествующий году оказания финансовой поддержки, с отметкой налогового органа - для СМиСП, зарегистрированных ранее года оказания финансовой поддержки;</w:t>
      </w:r>
    </w:p>
    <w:p w:rsidR="00FF4133" w:rsidRPr="006A7609" w:rsidRDefault="00FF4133" w:rsidP="00FF4133">
      <w:pPr>
        <w:shd w:val="clear" w:color="auto" w:fill="FFFFFF"/>
        <w:ind w:firstLine="851"/>
        <w:jc w:val="both"/>
        <w:rPr>
          <w:color w:val="000000"/>
        </w:rPr>
      </w:pPr>
      <w:r w:rsidRPr="006A7609">
        <w:rPr>
          <w:color w:val="000000"/>
        </w:rPr>
        <w:t>15) сведения о среднесписочной численности работников субъекта малого и среднего предпринимательства (далее – СМиСП) и среднемесячной заработной плате одного работника за предшествующий год и последний отчетный период текущего года, заверенные заявителем;</w:t>
      </w:r>
    </w:p>
    <w:p w:rsidR="00FF4133" w:rsidRPr="006A7609" w:rsidRDefault="00FF4133" w:rsidP="00FF4133">
      <w:pPr>
        <w:shd w:val="clear" w:color="auto" w:fill="FFFFFF"/>
        <w:ind w:firstLine="851"/>
        <w:jc w:val="both"/>
        <w:rPr>
          <w:color w:val="000000"/>
        </w:rPr>
      </w:pPr>
      <w:r w:rsidRPr="006A7609">
        <w:rPr>
          <w:color w:val="000000"/>
        </w:rPr>
        <w:t>16) копия паспорта гражданина Российской Федерации, заверенная заявителем, - для индивидуальных предпринимателей.</w:t>
      </w:r>
    </w:p>
    <w:p w:rsidR="00FF4133" w:rsidRPr="006A7609" w:rsidRDefault="00FF4133" w:rsidP="00FF4133">
      <w:pPr>
        <w:shd w:val="clear" w:color="auto" w:fill="FFFFFF"/>
        <w:ind w:firstLine="851"/>
        <w:rPr>
          <w:color w:val="000000"/>
        </w:rPr>
      </w:pPr>
      <w:r w:rsidRPr="006A7609">
        <w:rPr>
          <w:color w:val="000000"/>
        </w:rPr>
        <w:t> </w:t>
      </w:r>
    </w:p>
    <w:p w:rsidR="00FF4133" w:rsidRPr="006A7609" w:rsidRDefault="00FF4133" w:rsidP="00FF4133">
      <w:pPr>
        <w:shd w:val="clear" w:color="auto" w:fill="FFFFFF"/>
        <w:ind w:firstLine="851"/>
        <w:rPr>
          <w:color w:val="000000"/>
        </w:rPr>
      </w:pPr>
      <w:r w:rsidRPr="006A7609">
        <w:rPr>
          <w:color w:val="000000"/>
        </w:rPr>
        <w:t>* При обучении своих работников на нескольких обучающих курсах СМиСП подается одна заявка с указанием курсов и обучающих организаций, количества обучающихся.</w:t>
      </w:r>
      <w:bookmarkStart w:id="15" w:name="Par4168"/>
      <w:bookmarkEnd w:id="15"/>
    </w:p>
    <w:p w:rsidR="00FF4133" w:rsidRPr="006A7609" w:rsidRDefault="00FF4133" w:rsidP="00FF4133">
      <w:pPr>
        <w:shd w:val="clear" w:color="auto" w:fill="FFFFFF"/>
        <w:ind w:firstLine="851"/>
        <w:rPr>
          <w:color w:val="000000"/>
        </w:rPr>
      </w:pPr>
      <w:r w:rsidRPr="006A7609">
        <w:rPr>
          <w:color w:val="000000"/>
        </w:rPr>
        <w:t>** Указанный документ (информация) запрашивается администрацией   в порядке межведомственного взаимодействия. При этом заявитель вправе представить указанный документ (информацию) в администрацию по собственной инициативе.</w:t>
      </w:r>
    </w:p>
    <w:p w:rsidR="00FF4133" w:rsidRPr="006A7609" w:rsidRDefault="00FF4133" w:rsidP="00FF4133">
      <w:pPr>
        <w:shd w:val="clear" w:color="auto" w:fill="FFFFFF"/>
        <w:ind w:firstLine="851"/>
        <w:rPr>
          <w:color w:val="000000"/>
        </w:rPr>
      </w:pPr>
      <w:r w:rsidRPr="006A7609">
        <w:rPr>
          <w:color w:val="000000"/>
        </w:rPr>
        <w:t>Применяемые сокращения</w:t>
      </w:r>
    </w:p>
    <w:p w:rsidR="00FF4133" w:rsidRPr="006A7609" w:rsidRDefault="00FF4133" w:rsidP="00FF4133">
      <w:pPr>
        <w:shd w:val="clear" w:color="auto" w:fill="FFFFFF"/>
        <w:ind w:firstLine="851"/>
        <w:rPr>
          <w:color w:val="000000"/>
        </w:rPr>
      </w:pPr>
      <w:r w:rsidRPr="006A7609">
        <w:rPr>
          <w:color w:val="000000"/>
        </w:rPr>
        <w:t>ЕГРИП - Единый государственный реестр индивидуальных предпринимателей;</w:t>
      </w:r>
    </w:p>
    <w:p w:rsidR="00FF4133" w:rsidRPr="006A7609" w:rsidRDefault="00FF4133" w:rsidP="00FF4133">
      <w:pPr>
        <w:shd w:val="clear" w:color="auto" w:fill="FFFFFF"/>
        <w:ind w:firstLine="851"/>
        <w:rPr>
          <w:color w:val="000000"/>
        </w:rPr>
      </w:pPr>
      <w:r w:rsidRPr="006A7609">
        <w:rPr>
          <w:color w:val="000000"/>
        </w:rPr>
        <w:t>ЕГРЮЛ - Единый государственный реестр юридических лиц;</w:t>
      </w:r>
    </w:p>
    <w:p w:rsidR="00FF4133" w:rsidRPr="006A7609" w:rsidRDefault="00FF4133" w:rsidP="00FF4133">
      <w:pPr>
        <w:shd w:val="clear" w:color="auto" w:fill="FFFFFF"/>
        <w:ind w:firstLine="851"/>
        <w:rPr>
          <w:color w:val="000000"/>
        </w:rPr>
      </w:pPr>
      <w:r w:rsidRPr="006A7609">
        <w:rPr>
          <w:color w:val="000000"/>
        </w:rPr>
        <w:t>СМиСП - субъекты малого и среднего предпринимательства.</w:t>
      </w:r>
    </w:p>
    <w:p w:rsidR="00FF4133" w:rsidRPr="006A7609" w:rsidRDefault="00FF4133" w:rsidP="00FF4133">
      <w:pPr>
        <w:shd w:val="clear" w:color="auto" w:fill="FFFFFF"/>
        <w:rPr>
          <w:color w:val="000000"/>
        </w:rPr>
      </w:pPr>
      <w:r w:rsidRPr="006A7609">
        <w:rPr>
          <w:color w:val="000000"/>
        </w:rPr>
        <w:t> </w:t>
      </w:r>
    </w:p>
    <w:p w:rsidR="00FF4133" w:rsidRPr="006A7609" w:rsidRDefault="00FF4133" w:rsidP="00FF4133">
      <w:pPr>
        <w:shd w:val="clear" w:color="auto" w:fill="FFFFFF"/>
        <w:rPr>
          <w:color w:val="000000"/>
        </w:rPr>
      </w:pPr>
      <w:r w:rsidRPr="006A7609">
        <w:rPr>
          <w:color w:val="000000"/>
        </w:rPr>
        <w:t> </w:t>
      </w: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r w:rsidRPr="006A7609">
        <w:rPr>
          <w:color w:val="000000"/>
        </w:rPr>
        <w:t> </w:t>
      </w: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p>
    <w:p w:rsidR="00FF4133" w:rsidRPr="006A7609" w:rsidRDefault="00FF4133" w:rsidP="00FF4133">
      <w:pPr>
        <w:shd w:val="clear" w:color="auto" w:fill="FFFFFF"/>
        <w:jc w:val="right"/>
        <w:rPr>
          <w:color w:val="000000"/>
        </w:rPr>
      </w:pPr>
      <w:r w:rsidRPr="006A7609">
        <w:rPr>
          <w:color w:val="000000"/>
        </w:rPr>
        <w:t>Таблицы экономических показателей деятельности</w:t>
      </w:r>
    </w:p>
    <w:p w:rsidR="00FF4133" w:rsidRPr="006A7609" w:rsidRDefault="00FF4133" w:rsidP="00FF4133">
      <w:pPr>
        <w:shd w:val="clear" w:color="auto" w:fill="FFFFFF"/>
        <w:jc w:val="right"/>
        <w:rPr>
          <w:color w:val="000000"/>
        </w:rPr>
      </w:pPr>
      <w:r w:rsidRPr="006A7609">
        <w:rPr>
          <w:color w:val="000000"/>
        </w:rPr>
        <w:t>СМиСП для получения финансовой поддержки</w:t>
      </w:r>
    </w:p>
    <w:p w:rsidR="00FF4133" w:rsidRPr="006A7609" w:rsidRDefault="00FF4133" w:rsidP="00FF4133">
      <w:pPr>
        <w:shd w:val="clear" w:color="auto" w:fill="FFFFFF"/>
        <w:ind w:left="4820"/>
        <w:jc w:val="right"/>
        <w:rPr>
          <w:color w:val="000000"/>
        </w:rPr>
      </w:pPr>
      <w:r w:rsidRPr="006A7609">
        <w:rPr>
          <w:color w:val="000000"/>
        </w:rPr>
        <w:t>Таблица № 1</w:t>
      </w:r>
    </w:p>
    <w:p w:rsidR="00FF4133" w:rsidRPr="006A7609" w:rsidRDefault="00FF4133" w:rsidP="00FF4133">
      <w:pPr>
        <w:shd w:val="clear" w:color="auto" w:fill="FFFFFF"/>
        <w:ind w:firstLine="540"/>
        <w:rPr>
          <w:color w:val="000000"/>
        </w:rPr>
      </w:pPr>
      <w:r w:rsidRPr="006A7609">
        <w:rPr>
          <w:color w:val="000000"/>
        </w:rPr>
        <w:t> </w:t>
      </w:r>
    </w:p>
    <w:p w:rsidR="00FF4133" w:rsidRPr="006A7609" w:rsidRDefault="00FF4133" w:rsidP="00FF4133">
      <w:pPr>
        <w:shd w:val="clear" w:color="auto" w:fill="FFFFFF"/>
        <w:jc w:val="center"/>
        <w:rPr>
          <w:color w:val="000000"/>
        </w:rPr>
      </w:pPr>
      <w:r w:rsidRPr="006A7609">
        <w:rPr>
          <w:color w:val="000000"/>
        </w:rPr>
        <w:t>Экономические показатели деятельности СМиСП,</w:t>
      </w:r>
    </w:p>
    <w:p w:rsidR="00FF4133" w:rsidRPr="006A7609" w:rsidRDefault="00FF4133" w:rsidP="00FF4133">
      <w:pPr>
        <w:shd w:val="clear" w:color="auto" w:fill="FFFFFF"/>
        <w:jc w:val="center"/>
        <w:rPr>
          <w:color w:val="000000"/>
        </w:rPr>
      </w:pPr>
      <w:r w:rsidRPr="006A7609">
        <w:rPr>
          <w:color w:val="000000"/>
        </w:rPr>
        <w:t>применяющего общую систему налогообложения</w:t>
      </w:r>
    </w:p>
    <w:p w:rsidR="00FF4133" w:rsidRPr="006A7609" w:rsidRDefault="00FF4133" w:rsidP="00FF4133">
      <w:pPr>
        <w:shd w:val="clear" w:color="auto" w:fill="FFFFFF"/>
        <w:ind w:firstLine="540"/>
        <w:jc w:val="center"/>
        <w:rPr>
          <w:color w:val="000000"/>
        </w:rPr>
      </w:pPr>
    </w:p>
    <w:p w:rsidR="00FF4133" w:rsidRPr="006A7609" w:rsidRDefault="00FF4133" w:rsidP="00FF4133">
      <w:pPr>
        <w:shd w:val="clear" w:color="auto" w:fill="FFFFFF"/>
        <w:ind w:firstLine="540"/>
        <w:rPr>
          <w:color w:val="000000"/>
        </w:rPr>
      </w:pPr>
      <w:r w:rsidRPr="006A7609">
        <w:rPr>
          <w:color w:val="000000"/>
        </w:rPr>
        <w:t>Наименование СМиСП ______________________________________</w:t>
      </w:r>
    </w:p>
    <w:p w:rsidR="00FF4133" w:rsidRPr="006A7609" w:rsidRDefault="00FF4133" w:rsidP="00FF4133">
      <w:pPr>
        <w:shd w:val="clear" w:color="auto" w:fill="FFFFFF"/>
        <w:rPr>
          <w:color w:val="000000"/>
        </w:rPr>
      </w:pPr>
      <w:r w:rsidRPr="006A7609">
        <w:rPr>
          <w:color w:val="000000"/>
        </w:rPr>
        <w:t>_____________________________________________________________</w:t>
      </w:r>
    </w:p>
    <w:p w:rsidR="00FF4133" w:rsidRPr="006A7609" w:rsidRDefault="00FF4133" w:rsidP="00FF4133">
      <w:pPr>
        <w:shd w:val="clear" w:color="auto" w:fill="FFFFFF"/>
        <w:ind w:firstLine="540"/>
        <w:rPr>
          <w:color w:val="000000"/>
        </w:rPr>
      </w:pPr>
      <w:r w:rsidRPr="006A7609">
        <w:rPr>
          <w:color w:val="000000"/>
        </w:rPr>
        <w:t> </w:t>
      </w:r>
    </w:p>
    <w:tbl>
      <w:tblPr>
        <w:tblW w:w="9639" w:type="dxa"/>
        <w:tblInd w:w="75" w:type="dxa"/>
        <w:shd w:val="clear" w:color="auto" w:fill="FFFFFF"/>
        <w:tblCellMar>
          <w:left w:w="0" w:type="dxa"/>
          <w:right w:w="0" w:type="dxa"/>
        </w:tblCellMar>
        <w:tblLook w:val="04A0"/>
      </w:tblPr>
      <w:tblGrid>
        <w:gridCol w:w="703"/>
        <w:gridCol w:w="4709"/>
        <w:gridCol w:w="1414"/>
        <w:gridCol w:w="1413"/>
        <w:gridCol w:w="1400"/>
      </w:tblGrid>
      <w:tr w:rsidR="00FF4133" w:rsidRPr="006A7609" w:rsidTr="00EF76CC">
        <w:trPr>
          <w:trHeight w:val="20"/>
        </w:trPr>
        <w:tc>
          <w:tcPr>
            <w:tcW w:w="70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w:t>
            </w:r>
            <w:proofErr w:type="gramStart"/>
            <w:r w:rsidRPr="006A7609">
              <w:rPr>
                <w:color w:val="000000"/>
              </w:rPr>
              <w:t>п</w:t>
            </w:r>
            <w:proofErr w:type="gramEnd"/>
            <w:r w:rsidRPr="006A7609">
              <w:rPr>
                <w:color w:val="000000"/>
              </w:rPr>
              <w:t>/п</w:t>
            </w:r>
          </w:p>
        </w:tc>
        <w:tc>
          <w:tcPr>
            <w:tcW w:w="4709"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Наименование показателей</w:t>
            </w:r>
          </w:p>
        </w:tc>
        <w:tc>
          <w:tcPr>
            <w:tcW w:w="2827"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Годы, предшествующие</w:t>
            </w:r>
          </w:p>
          <w:p w:rsidR="00FF4133" w:rsidRPr="006A7609" w:rsidRDefault="00FF4133" w:rsidP="00EF76CC">
            <w:pPr>
              <w:rPr>
                <w:color w:val="000000"/>
              </w:rPr>
            </w:pPr>
            <w:r w:rsidRPr="006A7609">
              <w:rPr>
                <w:color w:val="000000"/>
              </w:rPr>
              <w:t>финансовой поддержке*</w:t>
            </w:r>
          </w:p>
        </w:tc>
        <w:tc>
          <w:tcPr>
            <w:tcW w:w="1400"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Год оказания</w:t>
            </w:r>
          </w:p>
          <w:p w:rsidR="00FF4133" w:rsidRPr="006A7609" w:rsidRDefault="00FF4133" w:rsidP="00EF76CC">
            <w:pPr>
              <w:rPr>
                <w:color w:val="000000"/>
              </w:rPr>
            </w:pPr>
            <w:r w:rsidRPr="006A7609">
              <w:rPr>
                <w:color w:val="000000"/>
              </w:rPr>
              <w:t>финансовой поддержки,</w:t>
            </w:r>
          </w:p>
          <w:p w:rsidR="00FF4133" w:rsidRPr="006A7609" w:rsidRDefault="00FF4133" w:rsidP="00EF76CC">
            <w:pPr>
              <w:rPr>
                <w:color w:val="000000"/>
              </w:rPr>
            </w:pPr>
            <w:r w:rsidRPr="006A7609">
              <w:rPr>
                <w:color w:val="000000"/>
              </w:rPr>
              <w:t>показатели за год (план)</w:t>
            </w:r>
          </w:p>
        </w:tc>
      </w:tr>
      <w:tr w:rsidR="00FF4133" w:rsidRPr="006A7609" w:rsidTr="00EF76CC">
        <w:trPr>
          <w:trHeight w:val="2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F4133" w:rsidRPr="006A7609" w:rsidRDefault="00FF4133" w:rsidP="00EF76CC">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FF4133" w:rsidRPr="006A7609" w:rsidRDefault="00FF4133" w:rsidP="00EF76CC">
            <w:pPr>
              <w:rPr>
                <w:color w:val="000000"/>
              </w:rPr>
            </w:pP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показатели</w:t>
            </w:r>
          </w:p>
          <w:p w:rsidR="00FF4133" w:rsidRPr="006A7609" w:rsidRDefault="00FF4133" w:rsidP="00EF76CC">
            <w:pPr>
              <w:rPr>
                <w:color w:val="000000"/>
              </w:rPr>
            </w:pPr>
            <w:r w:rsidRPr="006A7609">
              <w:rPr>
                <w:color w:val="000000"/>
              </w:rPr>
              <w:t>за 2-й год</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показатели</w:t>
            </w:r>
          </w:p>
          <w:p w:rsidR="00FF4133" w:rsidRPr="006A7609" w:rsidRDefault="00FF4133" w:rsidP="00EF76CC">
            <w:pPr>
              <w:rPr>
                <w:color w:val="000000"/>
              </w:rPr>
            </w:pPr>
            <w:r w:rsidRPr="006A7609">
              <w:rPr>
                <w:color w:val="000000"/>
              </w:rPr>
              <w:t>за 1-й год</w:t>
            </w:r>
          </w:p>
        </w:tc>
        <w:tc>
          <w:tcPr>
            <w:tcW w:w="1400" w:type="dxa"/>
            <w:vMerge/>
            <w:tcBorders>
              <w:top w:val="single" w:sz="8" w:space="0" w:color="auto"/>
              <w:left w:val="nil"/>
              <w:bottom w:val="single" w:sz="8" w:space="0" w:color="auto"/>
              <w:right w:val="single" w:sz="8" w:space="0" w:color="auto"/>
            </w:tcBorders>
            <w:shd w:val="clear" w:color="auto" w:fill="FFFFFF"/>
            <w:vAlign w:val="center"/>
            <w:hideMark/>
          </w:tcPr>
          <w:p w:rsidR="00FF4133" w:rsidRPr="006A7609" w:rsidRDefault="00FF4133" w:rsidP="00EF76CC">
            <w:pPr>
              <w:rPr>
                <w:color w:val="000000"/>
              </w:rPr>
            </w:pP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Доход от ведения предпринимательской деятельности, тыс. рублей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Среднесписочная численность работников</w:t>
            </w:r>
          </w:p>
          <w:p w:rsidR="00FF4133" w:rsidRPr="006A7609" w:rsidRDefault="00FF4133" w:rsidP="00EF76CC">
            <w:pPr>
              <w:rPr>
                <w:color w:val="000000"/>
              </w:rPr>
            </w:pPr>
            <w:r w:rsidRPr="006A7609">
              <w:rPr>
                <w:color w:val="000000"/>
              </w:rPr>
              <w:t xml:space="preserve"> (включая выполнявших работы по договорам гражданско-правового характера) всего, человек, из нее:</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среднесписочного состава (численность работников по форме-4 ФСС без внешних совместителей)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внешних совместителей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 договорам гражданско-правового характера</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Фонд начисленной заработной платы работников списочного состава, тыс. рублей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4</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Среднемесячная заработная плата, руб. (п. 3/п. 2.1/кол-во месяцев)</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Поступление налогов в   бюджет   (тыс. рублей), всего, в том числе:</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36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5.1</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налог на прибыль организаций</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5.2</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налог на доходы физических лиц (НДФЛ)</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5.3</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налог на имущество</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5.4</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транспортный налог</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5.5</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земельный налог</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5.6</w:t>
            </w:r>
          </w:p>
        </w:tc>
        <w:tc>
          <w:tcPr>
            <w:tcW w:w="470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единый налог на вмененный доход для отдельных видов деятельности (в случае, если СМиСП также осуществляет виды деятельности, в отношении которых применяется данная система налогообложения)</w:t>
            </w:r>
          </w:p>
        </w:tc>
        <w:tc>
          <w:tcPr>
            <w:tcW w:w="1414"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13"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00"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bl>
    <w:p w:rsidR="00FF4133" w:rsidRPr="006A7609" w:rsidRDefault="00FF4133" w:rsidP="00FF4133">
      <w:pPr>
        <w:shd w:val="clear" w:color="auto" w:fill="FFFFFF"/>
        <w:jc w:val="both"/>
        <w:rPr>
          <w:color w:val="000000"/>
        </w:rPr>
      </w:pPr>
      <w:r w:rsidRPr="006A7609">
        <w:rPr>
          <w:color w:val="000000"/>
        </w:rPr>
        <w:t>Руководитель организации</w:t>
      </w:r>
      <w:proofErr w:type="gramStart"/>
      <w:r w:rsidRPr="006A7609">
        <w:rPr>
          <w:color w:val="000000"/>
        </w:rPr>
        <w:t xml:space="preserve"> ____________________ (_________________________)</w:t>
      </w:r>
      <w:proofErr w:type="gramEnd"/>
    </w:p>
    <w:p w:rsidR="00FF4133" w:rsidRPr="006A7609" w:rsidRDefault="00FF4133" w:rsidP="00FF4133">
      <w:pPr>
        <w:shd w:val="clear" w:color="auto" w:fill="FFFFFF"/>
        <w:jc w:val="both"/>
        <w:rPr>
          <w:color w:val="000000"/>
        </w:rPr>
      </w:pPr>
      <w:r w:rsidRPr="006A7609">
        <w:rPr>
          <w:color w:val="000000"/>
        </w:rPr>
        <w:t>(индивидуальный предприниматель)</w:t>
      </w:r>
    </w:p>
    <w:p w:rsidR="00FF4133" w:rsidRPr="006A7609" w:rsidRDefault="00FF4133" w:rsidP="00FF4133">
      <w:pPr>
        <w:shd w:val="clear" w:color="auto" w:fill="FFFFFF"/>
        <w:ind w:left="4820"/>
        <w:rPr>
          <w:color w:val="000000"/>
        </w:rPr>
      </w:pPr>
      <w:r w:rsidRPr="006A7609">
        <w:rPr>
          <w:color w:val="000000"/>
        </w:rPr>
        <w:t>М.П.</w:t>
      </w:r>
    </w:p>
    <w:p w:rsidR="00FF4133" w:rsidRPr="006A7609" w:rsidRDefault="00FF4133" w:rsidP="00FF4133">
      <w:pPr>
        <w:shd w:val="clear" w:color="auto" w:fill="FFFFFF"/>
        <w:ind w:left="4820"/>
        <w:rPr>
          <w:color w:val="000000"/>
        </w:rPr>
      </w:pPr>
    </w:p>
    <w:p w:rsidR="00FF4133" w:rsidRPr="006A7609" w:rsidRDefault="00FF4133" w:rsidP="00FF4133">
      <w:pPr>
        <w:shd w:val="clear" w:color="auto" w:fill="FFFFFF"/>
        <w:ind w:left="4820"/>
        <w:rPr>
          <w:color w:val="000000"/>
        </w:rPr>
      </w:pPr>
    </w:p>
    <w:p w:rsidR="00FF4133" w:rsidRPr="006A7609" w:rsidRDefault="00FF4133" w:rsidP="00FF4133">
      <w:pPr>
        <w:shd w:val="clear" w:color="auto" w:fill="FFFFFF"/>
        <w:ind w:left="4820"/>
        <w:jc w:val="right"/>
        <w:rPr>
          <w:color w:val="000000"/>
        </w:rPr>
      </w:pPr>
      <w:r w:rsidRPr="006A7609">
        <w:rPr>
          <w:color w:val="000000"/>
        </w:rPr>
        <w:t>Таблица № 2</w:t>
      </w:r>
    </w:p>
    <w:p w:rsidR="00FF4133" w:rsidRPr="006A7609" w:rsidRDefault="00FF4133" w:rsidP="00FF4133">
      <w:pPr>
        <w:shd w:val="clear" w:color="auto" w:fill="FFFFFF"/>
        <w:ind w:firstLine="540"/>
        <w:rPr>
          <w:color w:val="000000"/>
        </w:rPr>
      </w:pPr>
      <w:r w:rsidRPr="006A7609">
        <w:rPr>
          <w:color w:val="000000"/>
        </w:rPr>
        <w:t> </w:t>
      </w:r>
    </w:p>
    <w:p w:rsidR="00FF4133" w:rsidRPr="006A7609" w:rsidRDefault="00FF4133" w:rsidP="00FF4133">
      <w:pPr>
        <w:shd w:val="clear" w:color="auto" w:fill="FFFFFF"/>
        <w:jc w:val="center"/>
        <w:rPr>
          <w:color w:val="000000"/>
        </w:rPr>
      </w:pPr>
      <w:r w:rsidRPr="006A7609">
        <w:rPr>
          <w:color w:val="000000"/>
        </w:rPr>
        <w:t xml:space="preserve">Экономические показатели деятельности СМиСП, </w:t>
      </w:r>
      <w:proofErr w:type="gramStart"/>
      <w:r w:rsidRPr="006A7609">
        <w:rPr>
          <w:color w:val="000000"/>
        </w:rPr>
        <w:t>применяющего</w:t>
      </w:r>
      <w:proofErr w:type="gramEnd"/>
    </w:p>
    <w:p w:rsidR="00FF4133" w:rsidRPr="006A7609" w:rsidRDefault="00FF4133" w:rsidP="00FF4133">
      <w:pPr>
        <w:shd w:val="clear" w:color="auto" w:fill="FFFFFF"/>
        <w:jc w:val="center"/>
        <w:rPr>
          <w:color w:val="000000"/>
        </w:rPr>
      </w:pPr>
      <w:r w:rsidRPr="006A7609">
        <w:rPr>
          <w:color w:val="000000"/>
        </w:rPr>
        <w:t>упрощенную систему налогообложения, патентную систему налогообложения, систему налогообложения для сельскохозяйственных товаропроизводителей, систему налогообложения в виде единого налога на вмененный доход для отдельных видов деятельности</w:t>
      </w:r>
    </w:p>
    <w:p w:rsidR="00FF4133" w:rsidRPr="006A7609" w:rsidRDefault="00FF4133" w:rsidP="00FF4133">
      <w:pPr>
        <w:shd w:val="clear" w:color="auto" w:fill="FFFFFF"/>
        <w:ind w:firstLine="540"/>
        <w:rPr>
          <w:color w:val="000000"/>
        </w:rPr>
      </w:pPr>
      <w:r w:rsidRPr="006A7609">
        <w:rPr>
          <w:color w:val="000000"/>
        </w:rPr>
        <w:t> </w:t>
      </w:r>
    </w:p>
    <w:p w:rsidR="00FF4133" w:rsidRPr="006A7609" w:rsidRDefault="00FF4133" w:rsidP="00FF4133">
      <w:pPr>
        <w:shd w:val="clear" w:color="auto" w:fill="FFFFFF"/>
        <w:ind w:firstLine="540"/>
        <w:rPr>
          <w:color w:val="000000"/>
        </w:rPr>
      </w:pPr>
      <w:r w:rsidRPr="006A7609">
        <w:rPr>
          <w:color w:val="000000"/>
        </w:rPr>
        <w:t>Наименование СМиСП ______________________________________________</w:t>
      </w:r>
    </w:p>
    <w:p w:rsidR="00FF4133" w:rsidRPr="006A7609" w:rsidRDefault="00FF4133" w:rsidP="00FF4133">
      <w:pPr>
        <w:shd w:val="clear" w:color="auto" w:fill="FFFFFF"/>
        <w:rPr>
          <w:color w:val="000000"/>
        </w:rPr>
      </w:pPr>
      <w:r w:rsidRPr="006A7609">
        <w:rPr>
          <w:color w:val="000000"/>
        </w:rPr>
        <w:t>_________________________________________________________________</w:t>
      </w:r>
    </w:p>
    <w:p w:rsidR="00FF4133" w:rsidRPr="006A7609" w:rsidRDefault="00FF4133" w:rsidP="00FF4133">
      <w:pPr>
        <w:shd w:val="clear" w:color="auto" w:fill="FFFFFF"/>
        <w:ind w:firstLine="540"/>
        <w:rPr>
          <w:color w:val="000000"/>
        </w:rPr>
      </w:pPr>
      <w:r w:rsidRPr="006A7609">
        <w:rPr>
          <w:color w:val="000000"/>
        </w:rPr>
        <w:t> </w:t>
      </w:r>
    </w:p>
    <w:tbl>
      <w:tblPr>
        <w:tblW w:w="9214" w:type="dxa"/>
        <w:tblInd w:w="-209" w:type="dxa"/>
        <w:shd w:val="clear" w:color="auto" w:fill="FFFFFF"/>
        <w:tblCellMar>
          <w:left w:w="0" w:type="dxa"/>
          <w:right w:w="0" w:type="dxa"/>
        </w:tblCellMar>
        <w:tblLook w:val="04A0"/>
      </w:tblPr>
      <w:tblGrid>
        <w:gridCol w:w="703"/>
        <w:gridCol w:w="3141"/>
        <w:gridCol w:w="1371"/>
        <w:gridCol w:w="1371"/>
        <w:gridCol w:w="1459"/>
        <w:gridCol w:w="1169"/>
      </w:tblGrid>
      <w:tr w:rsidR="00FF4133" w:rsidRPr="006A7609" w:rsidTr="00EF76CC">
        <w:trPr>
          <w:trHeight w:val="567"/>
        </w:trPr>
        <w:tc>
          <w:tcPr>
            <w:tcW w:w="70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w:t>
            </w:r>
            <w:proofErr w:type="gramStart"/>
            <w:r w:rsidRPr="006A7609">
              <w:rPr>
                <w:color w:val="000000"/>
              </w:rPr>
              <w:t>п</w:t>
            </w:r>
            <w:proofErr w:type="gramEnd"/>
            <w:r w:rsidRPr="006A7609">
              <w:rPr>
                <w:color w:val="000000"/>
              </w:rPr>
              <w:t>/п</w:t>
            </w:r>
          </w:p>
        </w:tc>
        <w:tc>
          <w:tcPr>
            <w:tcW w:w="3141" w:type="dxa"/>
            <w:vMerge w:val="restart"/>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Наименование показателей</w:t>
            </w:r>
          </w:p>
        </w:tc>
        <w:tc>
          <w:tcPr>
            <w:tcW w:w="2742"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Годы, предшествующие</w:t>
            </w:r>
          </w:p>
          <w:p w:rsidR="00FF4133" w:rsidRPr="006A7609" w:rsidRDefault="00FF4133" w:rsidP="00EF76CC">
            <w:pPr>
              <w:rPr>
                <w:color w:val="000000"/>
              </w:rPr>
            </w:pPr>
            <w:r w:rsidRPr="006A7609">
              <w:rPr>
                <w:color w:val="000000"/>
              </w:rPr>
              <w:t>финансовой поддержке*</w:t>
            </w:r>
          </w:p>
        </w:tc>
        <w:tc>
          <w:tcPr>
            <w:tcW w:w="2628" w:type="dxa"/>
            <w:gridSpan w:val="2"/>
            <w:tcBorders>
              <w:top w:val="single" w:sz="8" w:space="0" w:color="auto"/>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Год оказания</w:t>
            </w:r>
          </w:p>
          <w:p w:rsidR="00FF4133" w:rsidRPr="006A7609" w:rsidRDefault="00FF4133" w:rsidP="00EF76CC">
            <w:pPr>
              <w:rPr>
                <w:color w:val="000000"/>
              </w:rPr>
            </w:pPr>
            <w:r w:rsidRPr="006A7609">
              <w:rPr>
                <w:color w:val="000000"/>
              </w:rPr>
              <w:t>финансовой поддержки</w:t>
            </w:r>
          </w:p>
        </w:tc>
      </w:tr>
      <w:tr w:rsidR="00FF4133" w:rsidRPr="006A7609" w:rsidTr="00EF76CC">
        <w:trPr>
          <w:trHeight w:val="120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F4133" w:rsidRPr="006A7609" w:rsidRDefault="00FF4133" w:rsidP="00EF76CC">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FF4133" w:rsidRPr="006A7609" w:rsidRDefault="00FF4133" w:rsidP="00EF76CC">
            <w:pPr>
              <w:rPr>
                <w:color w:val="000000"/>
              </w:rPr>
            </w:pP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показатели</w:t>
            </w:r>
          </w:p>
          <w:p w:rsidR="00FF4133" w:rsidRPr="006A7609" w:rsidRDefault="00FF4133" w:rsidP="00EF76CC">
            <w:pPr>
              <w:rPr>
                <w:color w:val="000000"/>
              </w:rPr>
            </w:pPr>
            <w:r w:rsidRPr="006A7609">
              <w:rPr>
                <w:color w:val="000000"/>
              </w:rPr>
              <w:t>за 2-й год</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показатели</w:t>
            </w:r>
          </w:p>
          <w:p w:rsidR="00FF4133" w:rsidRPr="006A7609" w:rsidRDefault="00FF4133" w:rsidP="00EF76CC">
            <w:pPr>
              <w:rPr>
                <w:color w:val="000000"/>
              </w:rPr>
            </w:pPr>
            <w:r w:rsidRPr="006A7609">
              <w:rPr>
                <w:color w:val="000000"/>
              </w:rPr>
              <w:t>за 1-й год</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показатели</w:t>
            </w:r>
          </w:p>
          <w:p w:rsidR="00FF4133" w:rsidRPr="006A7609" w:rsidRDefault="00FF4133" w:rsidP="00EF76CC">
            <w:pPr>
              <w:rPr>
                <w:color w:val="000000"/>
              </w:rPr>
            </w:pPr>
            <w:r w:rsidRPr="006A7609">
              <w:rPr>
                <w:color w:val="000000"/>
              </w:rPr>
              <w:t>за последний</w:t>
            </w:r>
          </w:p>
          <w:p w:rsidR="00FF4133" w:rsidRPr="006A7609" w:rsidRDefault="00FF4133" w:rsidP="00EF76CC">
            <w:pPr>
              <w:rPr>
                <w:color w:val="000000"/>
              </w:rPr>
            </w:pPr>
            <w:r w:rsidRPr="006A7609">
              <w:rPr>
                <w:color w:val="000000"/>
              </w:rPr>
              <w:t>отчетный</w:t>
            </w:r>
          </w:p>
          <w:p w:rsidR="00FF4133" w:rsidRPr="006A7609" w:rsidRDefault="00FF4133" w:rsidP="00EF76CC">
            <w:pPr>
              <w:rPr>
                <w:color w:val="000000"/>
              </w:rPr>
            </w:pPr>
            <w:r w:rsidRPr="006A7609">
              <w:rPr>
                <w:color w:val="000000"/>
              </w:rPr>
              <w:t>период**</w:t>
            </w:r>
          </w:p>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ind w:left="-57" w:right="-57"/>
              <w:rPr>
                <w:color w:val="000000"/>
              </w:rPr>
            </w:pPr>
            <w:r w:rsidRPr="006A7609">
              <w:rPr>
                <w:color w:val="000000"/>
              </w:rPr>
              <w:t>показатели</w:t>
            </w:r>
          </w:p>
          <w:p w:rsidR="00FF4133" w:rsidRPr="006A7609" w:rsidRDefault="00FF4133" w:rsidP="00EF76CC">
            <w:pPr>
              <w:ind w:left="-57" w:right="-57"/>
              <w:rPr>
                <w:color w:val="000000"/>
              </w:rPr>
            </w:pPr>
            <w:r w:rsidRPr="006A7609">
              <w:rPr>
                <w:color w:val="000000"/>
              </w:rPr>
              <w:t>за год (план)</w:t>
            </w:r>
          </w:p>
        </w:tc>
      </w:tr>
      <w:tr w:rsidR="00FF4133" w:rsidRPr="006A7609" w:rsidTr="00EF76CC">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Доход, тыс. руб.</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12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proofErr w:type="gramStart"/>
            <w:r w:rsidRPr="006A7609">
              <w:rPr>
                <w:color w:val="000000"/>
              </w:rPr>
              <w:t>Среднесписочная численность работников (включая выполнявших работы по договорам гражданско-</w:t>
            </w:r>
            <w:proofErr w:type="gramEnd"/>
          </w:p>
          <w:p w:rsidR="00FF4133" w:rsidRPr="006A7609" w:rsidRDefault="00FF4133" w:rsidP="00EF76CC">
            <w:pPr>
              <w:rPr>
                <w:color w:val="000000"/>
              </w:rPr>
            </w:pPr>
            <w:r w:rsidRPr="006A7609">
              <w:rPr>
                <w:color w:val="000000"/>
              </w:rPr>
              <w:t>правового характера), всего, человек, из нее:</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4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proofErr w:type="gramStart"/>
            <w:r w:rsidRPr="006A7609">
              <w:rPr>
                <w:color w:val="000000"/>
              </w:rPr>
              <w:t>среднесписочного состава (численность работников по форме-4 ФСС без</w:t>
            </w:r>
            <w:proofErr w:type="gramEnd"/>
          </w:p>
          <w:p w:rsidR="00FF4133" w:rsidRPr="006A7609" w:rsidRDefault="00FF4133" w:rsidP="00EF76CC">
            <w:pPr>
              <w:rPr>
                <w:color w:val="000000"/>
              </w:rPr>
            </w:pPr>
            <w:r w:rsidRPr="006A7609">
              <w:rPr>
                <w:color w:val="000000"/>
              </w:rPr>
              <w:t>внешних совместителей)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154"/>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внешних совместителей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12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2.3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 договорам гражданско-правового характера</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79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xml:space="preserve">Фонд начисленной заработной платы работников </w:t>
            </w:r>
            <w:proofErr w:type="gramStart"/>
            <w:r w:rsidRPr="006A7609">
              <w:rPr>
                <w:color w:val="000000"/>
              </w:rPr>
              <w:t>списочного</w:t>
            </w:r>
            <w:proofErr w:type="gramEnd"/>
          </w:p>
          <w:p w:rsidR="00FF4133" w:rsidRPr="006A7609" w:rsidRDefault="00FF4133" w:rsidP="00EF76CC">
            <w:pPr>
              <w:rPr>
                <w:color w:val="000000"/>
              </w:rPr>
            </w:pPr>
            <w:r w:rsidRPr="006A7609">
              <w:rPr>
                <w:color w:val="000000"/>
              </w:rPr>
              <w:t>состава, тыс. рублей</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8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4</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Среднемесячная заработная</w:t>
            </w:r>
          </w:p>
          <w:p w:rsidR="00FF4133" w:rsidRPr="006A7609" w:rsidRDefault="00FF4133" w:rsidP="00EF76CC">
            <w:pPr>
              <w:rPr>
                <w:color w:val="000000"/>
              </w:rPr>
            </w:pPr>
            <w:r w:rsidRPr="006A7609">
              <w:rPr>
                <w:color w:val="000000"/>
              </w:rPr>
              <w:t>плата, руб.</w:t>
            </w:r>
          </w:p>
          <w:p w:rsidR="00FF4133" w:rsidRPr="006A7609" w:rsidRDefault="00FF4133" w:rsidP="00EF76CC">
            <w:pPr>
              <w:rPr>
                <w:color w:val="000000"/>
              </w:rPr>
            </w:pPr>
            <w:r w:rsidRPr="006A7609">
              <w:rPr>
                <w:color w:val="000000"/>
              </w:rPr>
              <w:t>(п. 3/п. 2.1/кол-во месяцев)</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10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Поступление налогов   бюджет   (тыс. рублей), всего,</w:t>
            </w:r>
          </w:p>
          <w:p w:rsidR="00FF4133" w:rsidRPr="006A7609" w:rsidRDefault="00FF4133" w:rsidP="00EF76CC">
            <w:pPr>
              <w:rPr>
                <w:color w:val="000000"/>
              </w:rPr>
            </w:pPr>
            <w:r w:rsidRPr="006A7609">
              <w:rPr>
                <w:color w:val="000000"/>
              </w:rPr>
              <w:t>в том числе:</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4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5.1</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налог на доходы</w:t>
            </w:r>
          </w:p>
          <w:p w:rsidR="00FF4133" w:rsidRPr="006A7609" w:rsidRDefault="00FF4133" w:rsidP="00EF76CC">
            <w:pPr>
              <w:rPr>
                <w:color w:val="000000"/>
              </w:rPr>
            </w:pPr>
            <w:r w:rsidRPr="006A7609">
              <w:rPr>
                <w:color w:val="000000"/>
              </w:rPr>
              <w:t>физических лиц (НДФЛ)</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529"/>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5.2</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единый налог (для упрощенной системы налогообложения)</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122"/>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5.3</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налог для патентной системы налогообложения</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137"/>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5.4</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единый сельскохозяйственный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rPr>
          <w:trHeight w:val="600"/>
        </w:trPr>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5.5</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xml:space="preserve">единый налог </w:t>
            </w:r>
            <w:proofErr w:type="gramStart"/>
            <w:r w:rsidRPr="006A7609">
              <w:rPr>
                <w:color w:val="000000"/>
              </w:rPr>
              <w:t>на</w:t>
            </w:r>
            <w:proofErr w:type="gramEnd"/>
            <w:r w:rsidRPr="006A7609">
              <w:rPr>
                <w:color w:val="000000"/>
              </w:rPr>
              <w:t xml:space="preserve"> вмененный</w:t>
            </w:r>
          </w:p>
          <w:p w:rsidR="00FF4133" w:rsidRPr="006A7609" w:rsidRDefault="00FF4133" w:rsidP="00EF76CC">
            <w:pPr>
              <w:rPr>
                <w:color w:val="000000"/>
              </w:rPr>
            </w:pPr>
            <w:r w:rsidRPr="006A7609">
              <w:rPr>
                <w:color w:val="000000"/>
              </w:rPr>
              <w:t>доход для отдельных видов</w:t>
            </w:r>
          </w:p>
          <w:p w:rsidR="00FF4133" w:rsidRPr="006A7609" w:rsidRDefault="00FF4133" w:rsidP="00EF76CC">
            <w:pPr>
              <w:rPr>
                <w:color w:val="000000"/>
              </w:rPr>
            </w:pPr>
            <w:r w:rsidRPr="006A7609">
              <w:rPr>
                <w:color w:val="000000"/>
              </w:rPr>
              <w:t>деятельности</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5.6</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налог на имущество</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5.7</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транспортный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r w:rsidR="00FF4133" w:rsidRPr="006A7609" w:rsidTr="00EF76CC">
        <w:tc>
          <w:tcPr>
            <w:tcW w:w="703" w:type="dxa"/>
            <w:tcBorders>
              <w:top w:val="nil"/>
              <w:left w:val="single" w:sz="8" w:space="0" w:color="auto"/>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5.8</w:t>
            </w:r>
          </w:p>
        </w:tc>
        <w:tc>
          <w:tcPr>
            <w:tcW w:w="314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земельный налог</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371"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45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c>
          <w:tcPr>
            <w:tcW w:w="1169" w:type="dxa"/>
            <w:tcBorders>
              <w:top w:val="nil"/>
              <w:left w:val="nil"/>
              <w:bottom w:val="single" w:sz="8" w:space="0" w:color="auto"/>
              <w:right w:val="single" w:sz="8" w:space="0" w:color="auto"/>
            </w:tcBorders>
            <w:shd w:val="clear" w:color="auto" w:fill="FFFFFF"/>
            <w:tcMar>
              <w:top w:w="0" w:type="dxa"/>
              <w:left w:w="75" w:type="dxa"/>
              <w:bottom w:w="0" w:type="dxa"/>
              <w:right w:w="75" w:type="dxa"/>
            </w:tcMar>
            <w:hideMark/>
          </w:tcPr>
          <w:p w:rsidR="00FF4133" w:rsidRPr="006A7609" w:rsidRDefault="00FF4133" w:rsidP="00EF76CC">
            <w:pPr>
              <w:rPr>
                <w:color w:val="000000"/>
              </w:rPr>
            </w:pPr>
            <w:r w:rsidRPr="006A7609">
              <w:rPr>
                <w:color w:val="000000"/>
              </w:rPr>
              <w:t> </w:t>
            </w:r>
          </w:p>
        </w:tc>
      </w:tr>
    </w:tbl>
    <w:p w:rsidR="00FF4133" w:rsidRPr="006A7609" w:rsidRDefault="00FF4133" w:rsidP="00FF4133">
      <w:pPr>
        <w:shd w:val="clear" w:color="auto" w:fill="FFFFFF"/>
        <w:ind w:firstLine="540"/>
        <w:rPr>
          <w:color w:val="000000"/>
        </w:rPr>
      </w:pPr>
      <w:r w:rsidRPr="006A7609">
        <w:rPr>
          <w:color w:val="000000"/>
        </w:rPr>
        <w:t> </w:t>
      </w:r>
    </w:p>
    <w:p w:rsidR="00FF4133" w:rsidRPr="006A7609" w:rsidRDefault="00FF4133" w:rsidP="00FF4133">
      <w:pPr>
        <w:shd w:val="clear" w:color="auto" w:fill="FFFFFF"/>
        <w:jc w:val="both"/>
        <w:rPr>
          <w:color w:val="000000"/>
        </w:rPr>
      </w:pPr>
      <w:r w:rsidRPr="006A7609">
        <w:rPr>
          <w:color w:val="000000"/>
        </w:rPr>
        <w:t>Руководитель организации</w:t>
      </w:r>
      <w:proofErr w:type="gramStart"/>
      <w:r w:rsidRPr="006A7609">
        <w:rPr>
          <w:color w:val="000000"/>
        </w:rPr>
        <w:t>_____________________(_________________________)</w:t>
      </w:r>
      <w:proofErr w:type="gramEnd"/>
    </w:p>
    <w:p w:rsidR="00FF4133" w:rsidRPr="006A7609" w:rsidRDefault="00FF4133" w:rsidP="00FF4133">
      <w:pPr>
        <w:shd w:val="clear" w:color="auto" w:fill="FFFFFF"/>
        <w:jc w:val="both"/>
        <w:rPr>
          <w:color w:val="000000"/>
        </w:rPr>
      </w:pPr>
      <w:r w:rsidRPr="006A7609">
        <w:rPr>
          <w:color w:val="000000"/>
        </w:rPr>
        <w:t>(индивидуальный предприниматель)</w:t>
      </w:r>
    </w:p>
    <w:p w:rsidR="00FF4133" w:rsidRPr="006A7609" w:rsidRDefault="00FF4133" w:rsidP="00FF4133">
      <w:pPr>
        <w:shd w:val="clear" w:color="auto" w:fill="FFFFFF"/>
        <w:jc w:val="both"/>
        <w:rPr>
          <w:color w:val="000000"/>
        </w:rPr>
      </w:pPr>
      <w:r w:rsidRPr="006A7609">
        <w:rPr>
          <w:color w:val="000000"/>
        </w:rPr>
        <w:t> </w:t>
      </w:r>
    </w:p>
    <w:p w:rsidR="00FF4133" w:rsidRPr="006A7609" w:rsidRDefault="00FF4133" w:rsidP="00FF4133">
      <w:pPr>
        <w:shd w:val="clear" w:color="auto" w:fill="FFFFFF"/>
        <w:jc w:val="center"/>
        <w:rPr>
          <w:color w:val="000000"/>
        </w:rPr>
      </w:pPr>
      <w:r w:rsidRPr="006A7609">
        <w:rPr>
          <w:color w:val="000000"/>
        </w:rPr>
        <w:t>М.П.</w:t>
      </w:r>
    </w:p>
    <w:p w:rsidR="00FF4133" w:rsidRPr="006A7609" w:rsidRDefault="00FF4133" w:rsidP="00FF4133">
      <w:pPr>
        <w:shd w:val="clear" w:color="auto" w:fill="FFFFFF"/>
        <w:ind w:right="-57"/>
        <w:jc w:val="center"/>
        <w:rPr>
          <w:color w:val="000000"/>
        </w:rPr>
      </w:pPr>
      <w:r w:rsidRPr="006A7609">
        <w:rPr>
          <w:color w:val="000000"/>
        </w:rPr>
        <w:t> </w:t>
      </w:r>
    </w:p>
    <w:p w:rsidR="00FF4133" w:rsidRPr="006A7609" w:rsidRDefault="00FF4133" w:rsidP="00FF4133">
      <w:pPr>
        <w:shd w:val="clear" w:color="auto" w:fill="FFFFFF"/>
        <w:rPr>
          <w:color w:val="000000"/>
        </w:rPr>
      </w:pPr>
      <w:r w:rsidRPr="006A7609">
        <w:rPr>
          <w:color w:val="000000"/>
        </w:rPr>
        <w:t>Примечания:</w:t>
      </w:r>
      <w:bookmarkStart w:id="16" w:name="Par331"/>
      <w:bookmarkStart w:id="17" w:name="Par333"/>
      <w:bookmarkEnd w:id="16"/>
      <w:bookmarkEnd w:id="17"/>
    </w:p>
    <w:p w:rsidR="00FF4133" w:rsidRPr="006A7609" w:rsidRDefault="00FF4133" w:rsidP="00FF4133">
      <w:pPr>
        <w:shd w:val="clear" w:color="auto" w:fill="FFFFFF"/>
        <w:rPr>
          <w:color w:val="000000"/>
        </w:rPr>
      </w:pPr>
      <w:r w:rsidRPr="006A7609">
        <w:rPr>
          <w:color w:val="000000"/>
        </w:rPr>
        <w:t>*При заполнении таблиц учитываются данные по двум годам, предшествовавшим году начала оказания финансовой поддержки.</w:t>
      </w:r>
    </w:p>
    <w:p w:rsidR="00FF4133" w:rsidRPr="006A7609" w:rsidRDefault="00FF4133" w:rsidP="00FF4133">
      <w:pPr>
        <w:shd w:val="clear" w:color="auto" w:fill="FFFFFF"/>
        <w:rPr>
          <w:color w:val="000000"/>
        </w:rPr>
      </w:pPr>
      <w:r w:rsidRPr="006A7609">
        <w:rPr>
          <w:color w:val="000000"/>
        </w:rPr>
        <w:t>Пример: если оказание финансовой поддержки начато в 2015 году, то предшествующие годы – 2014 (1-й год, предшествующий финансовой поддержке) и 2013 (2-й год, предшествующий финансовой поддержке).</w:t>
      </w:r>
    </w:p>
    <w:p w:rsidR="00FF4133" w:rsidRPr="006A7609" w:rsidRDefault="00FF4133" w:rsidP="00FF4133">
      <w:pPr>
        <w:shd w:val="clear" w:color="auto" w:fill="FFFFFF"/>
        <w:rPr>
          <w:color w:val="000000"/>
        </w:rPr>
      </w:pPr>
      <w:bookmarkStart w:id="18" w:name="Par3367"/>
      <w:bookmarkEnd w:id="18"/>
      <w:r w:rsidRPr="006A7609">
        <w:rPr>
          <w:color w:val="000000"/>
        </w:rPr>
        <w:t xml:space="preserve">**Заполняется СМиСП, </w:t>
      </w:r>
      <w:proofErr w:type="gramStart"/>
      <w:r w:rsidRPr="006A7609">
        <w:rPr>
          <w:color w:val="000000"/>
        </w:rPr>
        <w:t>применяющими</w:t>
      </w:r>
      <w:proofErr w:type="gramEnd"/>
      <w:r w:rsidRPr="006A7609">
        <w:rPr>
          <w:color w:val="000000"/>
        </w:rPr>
        <w:t xml:space="preserve"> систему налогообложения в виде единого налога на вмененный доход для отдельных видов деятельности. В скобках указывается отчетный период (1 квартал, полугодие, 9 месяцев).</w:t>
      </w:r>
    </w:p>
    <w:p w:rsidR="00FF4133" w:rsidRPr="006A7609" w:rsidRDefault="00FF4133" w:rsidP="00FF4133">
      <w:pPr>
        <w:shd w:val="clear" w:color="auto" w:fill="FFFFFF"/>
        <w:rPr>
          <w:color w:val="000000"/>
        </w:rPr>
      </w:pPr>
    </w:p>
    <w:p w:rsidR="00FF4133" w:rsidRPr="006A7609" w:rsidRDefault="00FF4133" w:rsidP="00FF4133">
      <w:pPr>
        <w:shd w:val="clear" w:color="auto" w:fill="FFFFFF"/>
        <w:rPr>
          <w:color w:val="000000"/>
        </w:rPr>
      </w:pPr>
    </w:p>
    <w:p w:rsidR="00FF4133" w:rsidRPr="006A7609" w:rsidRDefault="00FF4133" w:rsidP="00FF4133">
      <w:pPr>
        <w:shd w:val="clear" w:color="auto" w:fill="FFFFFF"/>
        <w:jc w:val="right"/>
        <w:rPr>
          <w:color w:val="000000"/>
        </w:rPr>
      </w:pPr>
      <w:r w:rsidRPr="006A7609">
        <w:rPr>
          <w:color w:val="000000"/>
        </w:rPr>
        <w:t>Приложение № 3</w:t>
      </w:r>
    </w:p>
    <w:p w:rsidR="00FF4133" w:rsidRPr="006A7609" w:rsidRDefault="00FF4133" w:rsidP="00FF4133">
      <w:pPr>
        <w:shd w:val="clear" w:color="auto" w:fill="FFFFFF"/>
        <w:jc w:val="right"/>
        <w:rPr>
          <w:color w:val="000000"/>
        </w:rPr>
      </w:pPr>
      <w:r w:rsidRPr="006A7609">
        <w:rPr>
          <w:color w:val="000000"/>
        </w:rPr>
        <w:t>к Порядку оказания финансовой поддержки</w:t>
      </w:r>
    </w:p>
    <w:p w:rsidR="00FF4133" w:rsidRPr="006A7609" w:rsidRDefault="00FF4133" w:rsidP="00FF4133">
      <w:pPr>
        <w:shd w:val="clear" w:color="auto" w:fill="FFFFFF"/>
        <w:jc w:val="right"/>
        <w:rPr>
          <w:color w:val="000000"/>
        </w:rPr>
      </w:pPr>
      <w:r w:rsidRPr="006A7609">
        <w:rPr>
          <w:color w:val="000000"/>
        </w:rPr>
        <w:t>субъектам малого и среднего</w:t>
      </w:r>
    </w:p>
    <w:p w:rsidR="00FF4133" w:rsidRPr="006A7609" w:rsidRDefault="00FF4133" w:rsidP="00FF4133">
      <w:pPr>
        <w:shd w:val="clear" w:color="auto" w:fill="FFFFFF"/>
        <w:jc w:val="right"/>
        <w:rPr>
          <w:color w:val="000000"/>
        </w:rPr>
      </w:pPr>
      <w:r w:rsidRPr="006A7609">
        <w:rPr>
          <w:color w:val="000000"/>
        </w:rPr>
        <w:t>предпринимательства</w:t>
      </w:r>
    </w:p>
    <w:p w:rsidR="00FF4133" w:rsidRPr="006A7609" w:rsidRDefault="00FF4133" w:rsidP="00FF4133">
      <w:pPr>
        <w:shd w:val="clear" w:color="auto" w:fill="FFFFFF"/>
        <w:jc w:val="center"/>
        <w:rPr>
          <w:color w:val="000000"/>
        </w:rPr>
      </w:pPr>
      <w:r w:rsidRPr="006A7609">
        <w:rPr>
          <w:color w:val="000000"/>
        </w:rPr>
        <w:t> </w:t>
      </w:r>
    </w:p>
    <w:p w:rsidR="00FF4133" w:rsidRPr="006A7609" w:rsidRDefault="00FF4133" w:rsidP="00FF4133">
      <w:pPr>
        <w:shd w:val="clear" w:color="auto" w:fill="FFFFFF"/>
        <w:jc w:val="center"/>
        <w:rPr>
          <w:color w:val="000000"/>
        </w:rPr>
      </w:pPr>
      <w:r w:rsidRPr="006A7609">
        <w:rPr>
          <w:color w:val="000000"/>
        </w:rPr>
        <w:t>Условия и порядок предоставления финансовой поддержки</w:t>
      </w:r>
    </w:p>
    <w:p w:rsidR="00FF4133" w:rsidRPr="006A7609" w:rsidRDefault="00FF4133" w:rsidP="00FF4133">
      <w:pPr>
        <w:shd w:val="clear" w:color="auto" w:fill="FFFFFF"/>
        <w:jc w:val="center"/>
        <w:rPr>
          <w:color w:val="000000"/>
        </w:rPr>
      </w:pPr>
      <w:r w:rsidRPr="006A7609">
        <w:rPr>
          <w:color w:val="000000"/>
        </w:rPr>
        <w:t>определенным категориям субъектов малого и среднего предпринимательства</w:t>
      </w:r>
    </w:p>
    <w:p w:rsidR="00FF4133" w:rsidRPr="006A7609" w:rsidRDefault="00FF4133" w:rsidP="00FF4133">
      <w:pPr>
        <w:shd w:val="clear" w:color="auto" w:fill="FFFFFF"/>
        <w:rPr>
          <w:color w:val="000000"/>
        </w:rPr>
      </w:pPr>
      <w:r w:rsidRPr="006A7609">
        <w:rPr>
          <w:color w:val="000000"/>
        </w:rPr>
        <w:t> </w:t>
      </w:r>
    </w:p>
    <w:tbl>
      <w:tblPr>
        <w:tblW w:w="10207" w:type="dxa"/>
        <w:tblInd w:w="-743" w:type="dxa"/>
        <w:shd w:val="clear" w:color="auto" w:fill="FFFFFF"/>
        <w:tblLayout w:type="fixed"/>
        <w:tblCellMar>
          <w:left w:w="0" w:type="dxa"/>
          <w:right w:w="0" w:type="dxa"/>
        </w:tblCellMar>
        <w:tblLook w:val="04A0"/>
      </w:tblPr>
      <w:tblGrid>
        <w:gridCol w:w="723"/>
        <w:gridCol w:w="2241"/>
        <w:gridCol w:w="2251"/>
        <w:gridCol w:w="2382"/>
        <w:gridCol w:w="2610"/>
      </w:tblGrid>
      <w:tr w:rsidR="00FF4133" w:rsidRPr="006A7609" w:rsidTr="00EF76CC">
        <w:tc>
          <w:tcPr>
            <w:tcW w:w="7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ind w:right="-481"/>
              <w:rPr>
                <w:color w:val="000000"/>
              </w:rPr>
            </w:pPr>
            <w:r w:rsidRPr="006A7609">
              <w:rPr>
                <w:color w:val="000000"/>
              </w:rPr>
              <w:t>№ </w:t>
            </w:r>
          </w:p>
          <w:p w:rsidR="00FF4133" w:rsidRPr="006A7609" w:rsidRDefault="00FF4133" w:rsidP="00EF76CC">
            <w:pPr>
              <w:rPr>
                <w:color w:val="000000"/>
              </w:rPr>
            </w:pPr>
            <w:proofErr w:type="gramStart"/>
            <w:r w:rsidRPr="006A7609">
              <w:rPr>
                <w:b/>
                <w:bCs/>
                <w:color w:val="000000"/>
              </w:rPr>
              <w:t>п</w:t>
            </w:r>
            <w:proofErr w:type="gramEnd"/>
            <w:r w:rsidRPr="006A7609">
              <w:rPr>
                <w:b/>
                <w:bCs/>
                <w:color w:val="000000"/>
              </w:rPr>
              <w:t>/п</w:t>
            </w:r>
          </w:p>
        </w:tc>
        <w:tc>
          <w:tcPr>
            <w:tcW w:w="22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Форма поддержки</w:t>
            </w:r>
          </w:p>
        </w:tc>
        <w:tc>
          <w:tcPr>
            <w:tcW w:w="22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Категория получателей</w:t>
            </w:r>
          </w:p>
        </w:tc>
        <w:tc>
          <w:tcPr>
            <w:tcW w:w="23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Условия предоставления поддержки</w:t>
            </w:r>
          </w:p>
        </w:tc>
        <w:tc>
          <w:tcPr>
            <w:tcW w:w="26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Величина поддержки и порядок предоставления</w:t>
            </w:r>
          </w:p>
        </w:tc>
      </w:tr>
      <w:tr w:rsidR="00FF4133" w:rsidRPr="006A7609" w:rsidTr="00EF76CC">
        <w:trPr>
          <w:trHeight w:val="1117"/>
        </w:trPr>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1.</w:t>
            </w:r>
          </w:p>
        </w:tc>
        <w:tc>
          <w:tcPr>
            <w:tcW w:w="2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Субсидирование части затрат на  обучение СМиСП своих работников на образовательных курсах</w:t>
            </w:r>
          </w:p>
        </w:tc>
        <w:tc>
          <w:tcPr>
            <w:tcW w:w="22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ind w:hanging="76"/>
              <w:rPr>
                <w:color w:val="000000"/>
              </w:rPr>
            </w:pPr>
            <w:r w:rsidRPr="006A7609">
              <w:rPr>
                <w:color w:val="000000"/>
              </w:rPr>
              <w:t xml:space="preserve">СМиСП, </w:t>
            </w:r>
            <w:proofErr w:type="gramStart"/>
            <w:r w:rsidRPr="006A7609">
              <w:rPr>
                <w:color w:val="000000"/>
              </w:rPr>
              <w:t>заинтересованные</w:t>
            </w:r>
            <w:proofErr w:type="gramEnd"/>
            <w:r w:rsidRPr="006A7609">
              <w:rPr>
                <w:color w:val="000000"/>
              </w:rPr>
              <w:t xml:space="preserve"> и имеющие потребность в обучении своих работников</w:t>
            </w:r>
          </w:p>
          <w:p w:rsidR="00FF4133" w:rsidRPr="006A7609" w:rsidRDefault="00FF4133" w:rsidP="00EF76CC">
            <w:pPr>
              <w:rPr>
                <w:color w:val="000000"/>
              </w:rPr>
            </w:pPr>
            <w:r w:rsidRPr="006A7609">
              <w:rPr>
                <w:color w:val="000000"/>
              </w:rPr>
              <w:t> </w:t>
            </w:r>
          </w:p>
        </w:tc>
        <w:tc>
          <w:tcPr>
            <w:tcW w:w="2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FF4133" w:rsidRPr="006A7609" w:rsidRDefault="00FF4133" w:rsidP="00EF76CC">
            <w:pPr>
              <w:rPr>
                <w:color w:val="000000"/>
              </w:rPr>
            </w:pPr>
            <w:r w:rsidRPr="006A7609">
              <w:rPr>
                <w:color w:val="000000"/>
              </w:rPr>
              <w:t>1) отсутствие задолженности по налогам и сборам в бюджетную систему Российской Федерации;</w:t>
            </w:r>
          </w:p>
          <w:p w:rsidR="00FF4133" w:rsidRPr="006A7609" w:rsidRDefault="00FF4133" w:rsidP="00EF76CC">
            <w:pPr>
              <w:rPr>
                <w:color w:val="000000"/>
              </w:rPr>
            </w:pPr>
            <w:r w:rsidRPr="006A7609">
              <w:rPr>
                <w:color w:val="000000"/>
              </w:rPr>
              <w:t>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FF4133" w:rsidRPr="006A7609" w:rsidRDefault="00FF4133" w:rsidP="00EF76CC">
            <w:pPr>
              <w:rPr>
                <w:color w:val="000000"/>
              </w:rPr>
            </w:pPr>
            <w:r w:rsidRPr="006A7609">
              <w:rPr>
                <w:color w:val="000000"/>
              </w:rPr>
              <w:t> 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50% от стоимости курса (курсов) обучения, но не более 20 тыс. руб. в год.</w:t>
            </w:r>
          </w:p>
          <w:p w:rsidR="00FF4133" w:rsidRPr="006A7609" w:rsidRDefault="00FF4133" w:rsidP="00EF76CC">
            <w:pPr>
              <w:rPr>
                <w:color w:val="000000"/>
              </w:rPr>
            </w:pPr>
            <w:r w:rsidRPr="006A7609">
              <w:rPr>
                <w:color w:val="000000"/>
              </w:rPr>
              <w:t xml:space="preserve">Выплачивается единовременно после принятия решения комиссией по развитию малого и среднего предпринимательства </w:t>
            </w:r>
          </w:p>
        </w:tc>
      </w:tr>
      <w:tr w:rsidR="00FF4133" w:rsidRPr="006A7609" w:rsidTr="00EF76CC">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2. </w:t>
            </w:r>
          </w:p>
        </w:tc>
        <w:tc>
          <w:tcPr>
            <w:tcW w:w="2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Субсидирование части затрат по участию в выставках или ярмарках</w:t>
            </w:r>
          </w:p>
        </w:tc>
        <w:tc>
          <w:tcPr>
            <w:tcW w:w="22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 xml:space="preserve">СМиСП, </w:t>
            </w:r>
            <w:proofErr w:type="gramStart"/>
            <w:r w:rsidRPr="006A7609">
              <w:rPr>
                <w:color w:val="000000"/>
              </w:rPr>
              <w:t>принимающие</w:t>
            </w:r>
            <w:proofErr w:type="gramEnd"/>
            <w:r w:rsidRPr="006A7609">
              <w:rPr>
                <w:color w:val="000000"/>
              </w:rPr>
              <w:t xml:space="preserve"> участие в выставках или ярмарках</w:t>
            </w:r>
          </w:p>
        </w:tc>
        <w:tc>
          <w:tcPr>
            <w:tcW w:w="2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FF4133" w:rsidRPr="006A7609" w:rsidRDefault="00FF4133" w:rsidP="00EF76CC">
            <w:pPr>
              <w:rPr>
                <w:color w:val="000000"/>
              </w:rPr>
            </w:pPr>
            <w:r w:rsidRPr="006A7609">
              <w:rPr>
                <w:color w:val="000000"/>
              </w:rPr>
              <w:t>  1) отсутствие задолженности по налогам и сборам в бюджетную систему Российской Федерации;</w:t>
            </w:r>
          </w:p>
          <w:p w:rsidR="00FF4133" w:rsidRPr="006A7609" w:rsidRDefault="00FF4133" w:rsidP="00EF76CC">
            <w:pPr>
              <w:rPr>
                <w:color w:val="000000"/>
              </w:rPr>
            </w:pPr>
            <w:r w:rsidRPr="006A7609">
              <w:rPr>
                <w:color w:val="000000"/>
              </w:rPr>
              <w:t>  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FF4133" w:rsidRPr="006A7609" w:rsidRDefault="00FF4133" w:rsidP="00EF76CC">
            <w:pPr>
              <w:rPr>
                <w:color w:val="000000"/>
              </w:rPr>
            </w:pPr>
            <w:r w:rsidRPr="006A7609">
              <w:rPr>
                <w:color w:val="000000"/>
              </w:rPr>
              <w:t> 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  </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ind w:left="-57" w:right="-57"/>
              <w:jc w:val="both"/>
              <w:rPr>
                <w:color w:val="000000"/>
              </w:rPr>
            </w:pPr>
            <w:r w:rsidRPr="006A7609">
              <w:rPr>
                <w:color w:val="000000"/>
              </w:rPr>
              <w:t>50% затрат СМиСП</w:t>
            </w:r>
          </w:p>
          <w:p w:rsidR="00FF4133" w:rsidRPr="006A7609" w:rsidRDefault="00FF4133" w:rsidP="00EF76CC">
            <w:pPr>
              <w:ind w:left="-57" w:right="-57"/>
              <w:jc w:val="both"/>
              <w:rPr>
                <w:color w:val="000000"/>
              </w:rPr>
            </w:pPr>
            <w:r w:rsidRPr="006A7609">
              <w:rPr>
                <w:color w:val="000000"/>
              </w:rPr>
              <w:t>по участию в выставках или ярмарках (без НДС) (затрат, связанных с регистрационными взносами, размещением на площадях выставки (ярмарки), хранением экспонатов (продукции) и использованием необходимого выставочно-ярмарочного оборудования), изготовлением и оформлением выставочных образцов, выставочных и экспозиционных стендов, плакатов, транспортными расходами по доставке и перемещению выставочных грузов, таможенным и транспортно-экспедиторским обслуживанием; расходы по проезду представителей СМиСП к месту проведения ярмарки (выставки) и расходы по их проживанию, но не более 20 тыс. рублей в год.</w:t>
            </w:r>
          </w:p>
          <w:p w:rsidR="00FF4133" w:rsidRPr="006A7609" w:rsidRDefault="00FF4133" w:rsidP="00EF76CC">
            <w:pPr>
              <w:ind w:left="-57" w:right="-57"/>
              <w:rPr>
                <w:color w:val="000000"/>
              </w:rPr>
            </w:pPr>
            <w:r w:rsidRPr="006A7609">
              <w:rPr>
                <w:color w:val="000000"/>
              </w:rPr>
              <w:t>Выплачивается единовременно после принятия решения Комиссией.</w:t>
            </w:r>
          </w:p>
        </w:tc>
      </w:tr>
      <w:tr w:rsidR="00FF4133" w:rsidRPr="006A7609" w:rsidTr="00EF76CC">
        <w:tc>
          <w:tcPr>
            <w:tcW w:w="7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4. </w:t>
            </w:r>
          </w:p>
        </w:tc>
        <w:tc>
          <w:tcPr>
            <w:tcW w:w="2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Субсидирование части арендных платежей</w:t>
            </w:r>
          </w:p>
          <w:p w:rsidR="00FF4133" w:rsidRPr="006A7609" w:rsidRDefault="00FF4133" w:rsidP="00EF76CC">
            <w:pPr>
              <w:rPr>
                <w:color w:val="000000"/>
              </w:rPr>
            </w:pPr>
            <w:r w:rsidRPr="006A7609">
              <w:rPr>
                <w:color w:val="000000"/>
              </w:rPr>
              <w:t> </w:t>
            </w:r>
          </w:p>
        </w:tc>
        <w:tc>
          <w:tcPr>
            <w:tcW w:w="22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proofErr w:type="gramStart"/>
            <w:r w:rsidRPr="006A7609">
              <w:rPr>
                <w:color w:val="000000"/>
              </w:rPr>
              <w:t>СМиСП, действовавшие менее трех лет с момента государственной регистрации, по состоянию на первое января года оказания финансовой поддержки и осуществляющие свою основную деятельность в сфере материального производства; науки и научного обслуживания; использования вычислительной техники и информационных технологий; здравоохранения и предоставления социальных услуг; удаления и обработки сточных вод, удаления и обработки твердых отходов, уборки территорий*</w:t>
            </w:r>
            <w:proofErr w:type="gramEnd"/>
          </w:p>
        </w:tc>
        <w:tc>
          <w:tcPr>
            <w:tcW w:w="2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rPr>
                <w:color w:val="000000"/>
              </w:rPr>
            </w:pPr>
            <w:r w:rsidRPr="006A7609">
              <w:rPr>
                <w:color w:val="000000"/>
              </w:rPr>
              <w:t>Соблюдение СМиСП следующих обязательных условий (по итогам работы за последний финансовый год и последний отчетный период с начала текущего года):</w:t>
            </w:r>
          </w:p>
          <w:p w:rsidR="00FF4133" w:rsidRPr="006A7609" w:rsidRDefault="00FF4133" w:rsidP="00EF76CC">
            <w:pPr>
              <w:rPr>
                <w:color w:val="000000"/>
              </w:rPr>
            </w:pPr>
            <w:r w:rsidRPr="006A7609">
              <w:rPr>
                <w:color w:val="000000"/>
              </w:rPr>
              <w:t>  1) отсутствие задолженности по налогам и сборам в бюджетную систему Российской Федерации;</w:t>
            </w:r>
          </w:p>
          <w:p w:rsidR="00FF4133" w:rsidRPr="006A7609" w:rsidRDefault="00FF4133" w:rsidP="00EF76CC">
            <w:pPr>
              <w:rPr>
                <w:color w:val="000000"/>
              </w:rPr>
            </w:pPr>
            <w:r w:rsidRPr="006A7609">
              <w:rPr>
                <w:color w:val="000000"/>
              </w:rPr>
              <w:t>  2) обеспечение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прожиточного минимума для трудоспособного населения Новосибирской области (для СМиСП, проработавших не менее трех лет);</w:t>
            </w:r>
          </w:p>
          <w:p w:rsidR="00FF4133" w:rsidRPr="006A7609" w:rsidRDefault="00FF4133" w:rsidP="00EF76CC">
            <w:pPr>
              <w:rPr>
                <w:color w:val="000000"/>
              </w:rPr>
            </w:pPr>
            <w:r w:rsidRPr="006A7609">
              <w:rPr>
                <w:color w:val="000000"/>
              </w:rPr>
              <w:t>3) принятие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(работ, услуг) на одного работника в год оказания поддержки.</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4133" w:rsidRPr="006A7609" w:rsidRDefault="00FF4133" w:rsidP="00EF76CC">
            <w:pPr>
              <w:ind w:left="-57" w:right="-57"/>
              <w:jc w:val="both"/>
              <w:rPr>
                <w:color w:val="000000"/>
              </w:rPr>
            </w:pPr>
            <w:r w:rsidRPr="006A7609">
              <w:rPr>
                <w:color w:val="000000"/>
              </w:rPr>
              <w:t>50% от величины арендной платы (без НДС), но не более 200 руб. за 1 кв.м. в месяц. Субсидированию подлежат затраты на аренду (субаренду) офисных, производственных помещений, понесенные СМиСП до 1 января года оказания финансовой поддержки.</w:t>
            </w:r>
          </w:p>
          <w:p w:rsidR="00FF4133" w:rsidRPr="006A7609" w:rsidRDefault="00FF4133" w:rsidP="00EF76CC">
            <w:pPr>
              <w:rPr>
                <w:color w:val="000000"/>
              </w:rPr>
            </w:pPr>
            <w:r w:rsidRPr="006A7609">
              <w:rPr>
                <w:color w:val="000000"/>
              </w:rPr>
              <w:t> </w:t>
            </w:r>
          </w:p>
        </w:tc>
      </w:tr>
    </w:tbl>
    <w:p w:rsidR="00FF4133" w:rsidRPr="006A7609" w:rsidRDefault="00FF4133" w:rsidP="00FF4133">
      <w:pPr>
        <w:shd w:val="clear" w:color="auto" w:fill="FFFFFF"/>
        <w:rPr>
          <w:color w:val="000000"/>
        </w:rPr>
      </w:pPr>
    </w:p>
    <w:p w:rsidR="00FF4133" w:rsidRPr="006A7609" w:rsidRDefault="00FF4133" w:rsidP="00FF4133">
      <w:pPr>
        <w:shd w:val="clear" w:color="auto" w:fill="FFFFFF"/>
        <w:ind w:firstLine="709"/>
        <w:jc w:val="both"/>
        <w:rPr>
          <w:color w:val="000000"/>
        </w:rPr>
      </w:pPr>
      <w:r w:rsidRPr="006A7609">
        <w:rPr>
          <w:color w:val="000000"/>
        </w:rPr>
        <w:t>* К сфере материального производства, науки и научного обслуживания, здравоохранения и предоставления социальных услуг, деятельности, связанной с использованием вычислительной техники и информационных технологий, удаления и обработки сточных вод, удаления и обработки твердых отходов, уборки территорий отнесены следующие виды экономической деятельности (в соответствии с Общероссийским классификатором видов экономической деятельности ОК 029-2001 (ОКВЭД) (КДЕС</w:t>
      </w:r>
      <w:proofErr w:type="gramStart"/>
      <w:r w:rsidRPr="006A7609">
        <w:rPr>
          <w:color w:val="000000"/>
        </w:rPr>
        <w:t xml:space="preserve"> Р</w:t>
      </w:r>
      <w:proofErr w:type="gramEnd"/>
      <w:r w:rsidRPr="006A7609">
        <w:rPr>
          <w:color w:val="000000"/>
        </w:rPr>
        <w:t xml:space="preserve">ед. 1): сельское хозяйство, охота и лесное хозяйство; </w:t>
      </w:r>
      <w:proofErr w:type="gramStart"/>
      <w:r w:rsidRPr="006A7609">
        <w:rPr>
          <w:color w:val="000000"/>
        </w:rPr>
        <w:t>рыболовство, рыбоводство; добыча полезных ископаемых; обрабатывающие производства (кроме производства дистиллированных алкогольных напитков, этилового спирта из сброженных материалов, виноградного вина, сидра и прочих плодово-ягодных вин, прочих недистиллированных напитков и сброженных материалов, пива, табачных изделий); производство и распределение электроэнергии, газа и воды; строительство; научные исследования и разработки; деятельность в области здравоохранения; предоставление социальных услуг;</w:t>
      </w:r>
      <w:proofErr w:type="gramEnd"/>
      <w:r w:rsidRPr="006A7609">
        <w:rPr>
          <w:color w:val="000000"/>
        </w:rPr>
        <w:t xml:space="preserve"> деятельность, связанная с использованием вычислительной техники и информационных технологий; удаление и обработка сточных вод, удаление и обработка твердых отходов, уборка территорий, управление эксплуатацией жилого фонда.</w:t>
      </w:r>
    </w:p>
    <w:p w:rsidR="00FF4133" w:rsidRPr="006A7609" w:rsidRDefault="00FF4133" w:rsidP="00FF4133">
      <w:pPr>
        <w:shd w:val="clear" w:color="auto" w:fill="FFFFFF"/>
        <w:ind w:firstLine="709"/>
        <w:jc w:val="both"/>
        <w:rPr>
          <w:color w:val="000000"/>
        </w:rPr>
      </w:pPr>
      <w:r w:rsidRPr="006A7609">
        <w:rPr>
          <w:color w:val="000000"/>
        </w:rPr>
        <w:t>Основным видом деятельности является тот вид деятельности, доход от ведения предпринимательской деятельности от которого в отчетном периоде составляет более 50 процентов от общей суммы выручки от реализации товаров, работ и услуг.</w:t>
      </w:r>
    </w:p>
    <w:p w:rsidR="00FF4133" w:rsidRPr="006A7609" w:rsidRDefault="00FF4133" w:rsidP="00FF4133">
      <w:pPr>
        <w:shd w:val="clear" w:color="auto" w:fill="FFFFFF"/>
        <w:rPr>
          <w:color w:val="000000"/>
        </w:rPr>
      </w:pPr>
      <w:r w:rsidRPr="006A7609">
        <w:rPr>
          <w:color w:val="000000"/>
        </w:rPr>
        <w:t>** Учитывается только численность списочного состава (без внешних совместителей).</w:t>
      </w:r>
    </w:p>
    <w:p w:rsidR="00FF4133" w:rsidRPr="006A7609" w:rsidRDefault="00FF4133" w:rsidP="00FF4133">
      <w:pPr>
        <w:shd w:val="clear" w:color="auto" w:fill="FFFFFF"/>
        <w:rPr>
          <w:color w:val="000000"/>
        </w:rPr>
      </w:pPr>
      <w:r w:rsidRPr="006A7609">
        <w:rPr>
          <w:color w:val="000000"/>
        </w:rPr>
        <w:t> </w:t>
      </w:r>
    </w:p>
    <w:p w:rsidR="00FF4133" w:rsidRPr="006A7609" w:rsidRDefault="00FF4133" w:rsidP="00FF4133">
      <w:pPr>
        <w:shd w:val="clear" w:color="auto" w:fill="FFFFFF"/>
        <w:rPr>
          <w:color w:val="000000"/>
        </w:rPr>
      </w:pPr>
      <w:r w:rsidRPr="006A7609">
        <w:rPr>
          <w:color w:val="000000"/>
        </w:rPr>
        <w:t>Список используемых сокращений:</w:t>
      </w:r>
    </w:p>
    <w:p w:rsidR="00FF4133" w:rsidRPr="006A7609" w:rsidRDefault="00FF4133" w:rsidP="00FF4133">
      <w:pPr>
        <w:shd w:val="clear" w:color="auto" w:fill="FFFFFF"/>
        <w:rPr>
          <w:color w:val="000000"/>
        </w:rPr>
      </w:pPr>
      <w:r w:rsidRPr="006A7609">
        <w:rPr>
          <w:color w:val="000000"/>
        </w:rPr>
        <w:t>СМиСП – </w:t>
      </w:r>
      <w:r w:rsidRPr="006A7609">
        <w:rPr>
          <w:b/>
          <w:bCs/>
          <w:color w:val="000000"/>
        </w:rPr>
        <w:t>субъекты малого и среднего предпринимательства</w:t>
      </w:r>
    </w:p>
    <w:p w:rsidR="00FF4133" w:rsidRPr="006A7609" w:rsidRDefault="00FF4133" w:rsidP="00FF4133">
      <w:pPr>
        <w:pStyle w:val="44"/>
        <w:rPr>
          <w:szCs w:val="24"/>
        </w:rPr>
      </w:pPr>
    </w:p>
    <w:p w:rsidR="00FF4133" w:rsidRPr="006A7609" w:rsidRDefault="00FF4133" w:rsidP="00FF4133"/>
    <w:tbl>
      <w:tblPr>
        <w:tblpPr w:leftFromText="180" w:rightFromText="180" w:vertAnchor="text" w:horzAnchor="margin" w:tblpY="394"/>
        <w:tblW w:w="0" w:type="auto"/>
        <w:tblLook w:val="01E0"/>
      </w:tblPr>
      <w:tblGrid>
        <w:gridCol w:w="4077"/>
        <w:gridCol w:w="2977"/>
        <w:gridCol w:w="2268"/>
      </w:tblGrid>
      <w:tr w:rsidR="004D1662" w:rsidRPr="0067378C" w:rsidTr="00AD32E8">
        <w:trPr>
          <w:trHeight w:val="1446"/>
        </w:trPr>
        <w:tc>
          <w:tcPr>
            <w:tcW w:w="4077" w:type="dxa"/>
            <w:tcBorders>
              <w:top w:val="single" w:sz="4" w:space="0" w:color="auto"/>
              <w:left w:val="single" w:sz="4" w:space="0" w:color="auto"/>
              <w:bottom w:val="single" w:sz="4" w:space="0" w:color="auto"/>
              <w:right w:val="single" w:sz="4" w:space="0" w:color="auto"/>
            </w:tcBorders>
          </w:tcPr>
          <w:p w:rsidR="004D1662" w:rsidRPr="0067378C" w:rsidRDefault="004D1662" w:rsidP="00AD32E8">
            <w:pPr>
              <w:rPr>
                <w:b/>
              </w:rPr>
            </w:pPr>
            <w:r w:rsidRPr="0067378C">
              <w:rPr>
                <w:b/>
              </w:rPr>
              <w:t xml:space="preserve">Редакционный совет  </w:t>
            </w:r>
          </w:p>
          <w:p w:rsidR="004D1662" w:rsidRPr="0067378C" w:rsidRDefault="004D1662" w:rsidP="00AD32E8">
            <w:pPr>
              <w:rPr>
                <w:b/>
              </w:rPr>
            </w:pPr>
            <w:r w:rsidRPr="0067378C">
              <w:rPr>
                <w:b/>
              </w:rPr>
              <w:t xml:space="preserve">Адрес: Новосибирская область Чулымский район с. Серебрянское </w:t>
            </w:r>
          </w:p>
          <w:p w:rsidR="004D1662" w:rsidRPr="0067378C" w:rsidRDefault="004D1662" w:rsidP="00AD32E8">
            <w:pPr>
              <w:rPr>
                <w:b/>
              </w:rPr>
            </w:pPr>
            <w:r w:rsidRPr="0067378C">
              <w:rPr>
                <w:b/>
              </w:rPr>
              <w:t xml:space="preserve"> ул. Советская 40 б</w:t>
            </w:r>
          </w:p>
          <w:p w:rsidR="004D1662" w:rsidRPr="0067378C" w:rsidRDefault="004D1662" w:rsidP="00AD32E8">
            <w:pPr>
              <w:rPr>
                <w:b/>
              </w:rPr>
            </w:pPr>
          </w:p>
        </w:tc>
        <w:tc>
          <w:tcPr>
            <w:tcW w:w="2977" w:type="dxa"/>
            <w:tcBorders>
              <w:top w:val="single" w:sz="4" w:space="0" w:color="auto"/>
              <w:left w:val="single" w:sz="4" w:space="0" w:color="auto"/>
              <w:bottom w:val="single" w:sz="4" w:space="0" w:color="auto"/>
              <w:right w:val="single" w:sz="4" w:space="0" w:color="auto"/>
            </w:tcBorders>
          </w:tcPr>
          <w:p w:rsidR="004D1662" w:rsidRPr="0067378C" w:rsidRDefault="004D1662" w:rsidP="00AD32E8">
            <w:pPr>
              <w:rPr>
                <w:b/>
              </w:rPr>
            </w:pPr>
            <w:r w:rsidRPr="0067378C">
              <w:rPr>
                <w:b/>
              </w:rPr>
              <w:t xml:space="preserve">«СЕРЕБРЯНСКИЙ ВЕСТНИК»       </w:t>
            </w:r>
          </w:p>
          <w:p w:rsidR="004D1662" w:rsidRPr="0067378C" w:rsidRDefault="007B5FB9" w:rsidP="00AD32E8">
            <w:pPr>
              <w:rPr>
                <w:b/>
              </w:rPr>
            </w:pPr>
            <w:r>
              <w:rPr>
                <w:b/>
              </w:rPr>
              <w:t>30</w:t>
            </w:r>
            <w:r w:rsidR="004D1662">
              <w:rPr>
                <w:b/>
              </w:rPr>
              <w:t>.07</w:t>
            </w:r>
            <w:r w:rsidR="004D1662" w:rsidRPr="0067378C">
              <w:rPr>
                <w:b/>
              </w:rPr>
              <w:t xml:space="preserve">. 2018 г. </w:t>
            </w:r>
          </w:p>
          <w:p w:rsidR="004D1662" w:rsidRPr="0067378C" w:rsidRDefault="004D1662" w:rsidP="00AD32E8">
            <w:pPr>
              <w:rPr>
                <w:b/>
              </w:rPr>
            </w:pPr>
            <w:r w:rsidRPr="0067378C">
              <w:rPr>
                <w:b/>
              </w:rPr>
              <w:t xml:space="preserve">№ </w:t>
            </w:r>
            <w:r>
              <w:rPr>
                <w:b/>
              </w:rPr>
              <w:t>8</w:t>
            </w:r>
          </w:p>
        </w:tc>
        <w:tc>
          <w:tcPr>
            <w:tcW w:w="2268" w:type="dxa"/>
            <w:tcBorders>
              <w:top w:val="single" w:sz="4" w:space="0" w:color="auto"/>
              <w:left w:val="single" w:sz="4" w:space="0" w:color="auto"/>
              <w:bottom w:val="single" w:sz="4" w:space="0" w:color="auto"/>
              <w:right w:val="single" w:sz="4" w:space="0" w:color="auto"/>
            </w:tcBorders>
          </w:tcPr>
          <w:p w:rsidR="004D1662" w:rsidRPr="0067378C" w:rsidRDefault="004D1662" w:rsidP="00AD32E8">
            <w:pPr>
              <w:rPr>
                <w:b/>
              </w:rPr>
            </w:pPr>
            <w:r w:rsidRPr="0067378C">
              <w:rPr>
                <w:b/>
              </w:rPr>
              <w:t xml:space="preserve">Над </w:t>
            </w:r>
            <w:proofErr w:type="gramStart"/>
            <w:r w:rsidRPr="0067378C">
              <w:rPr>
                <w:b/>
              </w:rPr>
              <w:t>техническим исполнением</w:t>
            </w:r>
            <w:proofErr w:type="gramEnd"/>
            <w:r w:rsidRPr="0067378C">
              <w:rPr>
                <w:b/>
              </w:rPr>
              <w:t xml:space="preserve"> работала:   </w:t>
            </w:r>
          </w:p>
          <w:p w:rsidR="004D1662" w:rsidRPr="0067378C" w:rsidRDefault="004D1662" w:rsidP="00AD32E8">
            <w:pPr>
              <w:rPr>
                <w:b/>
              </w:rPr>
            </w:pPr>
            <w:r w:rsidRPr="0067378C">
              <w:rPr>
                <w:b/>
              </w:rPr>
              <w:t>С.А.Ионина</w:t>
            </w:r>
          </w:p>
          <w:p w:rsidR="004D1662" w:rsidRPr="0067378C" w:rsidRDefault="004D1662" w:rsidP="00AD32E8">
            <w:pPr>
              <w:rPr>
                <w:b/>
              </w:rPr>
            </w:pPr>
          </w:p>
        </w:tc>
      </w:tr>
    </w:tbl>
    <w:p w:rsidR="00FF4133" w:rsidRPr="006A7609" w:rsidRDefault="00FF4133" w:rsidP="00FF4133">
      <w:pPr>
        <w:tabs>
          <w:tab w:val="left" w:pos="2415"/>
        </w:tabs>
        <w:ind w:firstLine="708"/>
        <w:jc w:val="both"/>
      </w:pPr>
    </w:p>
    <w:p w:rsidR="00FF4133" w:rsidRPr="006A7609" w:rsidRDefault="00FF4133" w:rsidP="00FF4133"/>
    <w:p w:rsidR="00FF4133" w:rsidRPr="006A7609" w:rsidRDefault="00FF4133" w:rsidP="00FF4133"/>
    <w:p w:rsidR="00FF4133" w:rsidRPr="006A7609" w:rsidRDefault="00FF4133" w:rsidP="00FF4133"/>
    <w:p w:rsidR="00FF4133" w:rsidRPr="006A7609" w:rsidRDefault="00FF4133" w:rsidP="00FF4133"/>
    <w:p w:rsidR="001410AA" w:rsidRPr="0067378C" w:rsidRDefault="001410AA" w:rsidP="001B0956">
      <w:pPr>
        <w:widowControl w:val="0"/>
        <w:tabs>
          <w:tab w:val="left" w:pos="188"/>
        </w:tabs>
        <w:autoSpaceDE w:val="0"/>
        <w:autoSpaceDN w:val="0"/>
        <w:adjustRightInd w:val="0"/>
      </w:pPr>
    </w:p>
    <w:p w:rsidR="001410AA" w:rsidRPr="0067378C" w:rsidRDefault="001410AA" w:rsidP="001B0956">
      <w:pPr>
        <w:widowControl w:val="0"/>
        <w:tabs>
          <w:tab w:val="left" w:pos="188"/>
        </w:tabs>
        <w:autoSpaceDE w:val="0"/>
        <w:autoSpaceDN w:val="0"/>
        <w:adjustRightInd w:val="0"/>
      </w:pPr>
    </w:p>
    <w:p w:rsidR="001B0956" w:rsidRPr="0067378C" w:rsidRDefault="001B0956" w:rsidP="001B0956">
      <w:pPr>
        <w:widowControl w:val="0"/>
        <w:tabs>
          <w:tab w:val="left" w:pos="188"/>
        </w:tabs>
        <w:autoSpaceDE w:val="0"/>
        <w:autoSpaceDN w:val="0"/>
        <w:adjustRightInd w:val="0"/>
        <w:rPr>
          <w:b/>
          <w:bCs/>
        </w:rPr>
        <w:sectPr w:rsidR="001B0956" w:rsidRPr="0067378C">
          <w:pgSz w:w="11906" w:h="16838"/>
          <w:pgMar w:top="1276" w:right="851" w:bottom="1247" w:left="567" w:header="709" w:footer="709" w:gutter="0"/>
          <w:cols w:space="720"/>
        </w:sectPr>
      </w:pPr>
    </w:p>
    <w:p w:rsidR="00D82D80" w:rsidRPr="00064582" w:rsidRDefault="00D82D80" w:rsidP="00272CE4">
      <w:pPr>
        <w:sectPr w:rsidR="00D82D80" w:rsidRPr="00064582">
          <w:pgSz w:w="11906" w:h="16838"/>
          <w:pgMar w:top="1134" w:right="850" w:bottom="1134" w:left="1701" w:header="708" w:footer="708" w:gutter="0"/>
          <w:cols w:space="720"/>
        </w:sectPr>
      </w:pPr>
    </w:p>
    <w:p w:rsidR="00094A4E" w:rsidRDefault="00094A4E" w:rsidP="001B0956"/>
    <w:sectPr w:rsidR="00094A4E" w:rsidSect="00124C19">
      <w:pgSz w:w="11906" w:h="16838"/>
      <w:pgMar w:top="709" w:right="707" w:bottom="540" w:left="1985"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662" w:rsidRDefault="004D1662" w:rsidP="004D1662">
      <w:r>
        <w:separator/>
      </w:r>
    </w:p>
  </w:endnote>
  <w:endnote w:type="continuationSeparator" w:id="1">
    <w:p w:rsidR="004D1662" w:rsidRDefault="004D1662" w:rsidP="004D16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662" w:rsidRDefault="004D1662" w:rsidP="004D1662">
      <w:r>
        <w:separator/>
      </w:r>
    </w:p>
  </w:footnote>
  <w:footnote w:type="continuationSeparator" w:id="1">
    <w:p w:rsidR="004D1662" w:rsidRDefault="004D1662" w:rsidP="004D1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6056EC"/>
    <w:multiLevelType w:val="multilevel"/>
    <w:tmpl w:val="DF543626"/>
    <w:lvl w:ilvl="0">
      <w:start w:val="4"/>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0">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69A0FD0"/>
    <w:multiLevelType w:val="hybridMultilevel"/>
    <w:tmpl w:val="B536827A"/>
    <w:lvl w:ilvl="0" w:tplc="FFFFFFFF">
      <w:start w:val="1"/>
      <w:numFmt w:val="decimal"/>
      <w:lvlText w:val="%1."/>
      <w:lvlJc w:val="left"/>
      <w:pPr>
        <w:tabs>
          <w:tab w:val="num" w:pos="1134"/>
        </w:tabs>
        <w:ind w:left="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4">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2652BA"/>
    <w:multiLevelType w:val="multilevel"/>
    <w:tmpl w:val="DF4A9B46"/>
    <w:lvl w:ilvl="0">
      <w:start w:val="1"/>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6">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264B10"/>
    <w:multiLevelType w:val="hybridMultilevel"/>
    <w:tmpl w:val="6FEE867C"/>
    <w:lvl w:ilvl="0" w:tplc="A3FA486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00A7F6A"/>
    <w:multiLevelType w:val="hybridMultilevel"/>
    <w:tmpl w:val="C8A4C20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2AC7E9E"/>
    <w:multiLevelType w:val="hybridMultilevel"/>
    <w:tmpl w:val="91EA32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39E4559"/>
    <w:multiLevelType w:val="hybridMultilevel"/>
    <w:tmpl w:val="05469970"/>
    <w:lvl w:ilvl="0" w:tplc="9D32FC9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3">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96B1C78"/>
    <w:multiLevelType w:val="multilevel"/>
    <w:tmpl w:val="4B4E86A0"/>
    <w:lvl w:ilvl="0">
      <w:start w:val="4"/>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5">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FE514D5"/>
    <w:multiLevelType w:val="multilevel"/>
    <w:tmpl w:val="70585008"/>
    <w:lvl w:ilvl="0">
      <w:start w:val="1"/>
      <w:numFmt w:val="decimal"/>
      <w:lvlText w:val="%1."/>
      <w:lvlJc w:val="left"/>
      <w:pPr>
        <w:ind w:left="1662" w:hanging="1095"/>
      </w:pPr>
    </w:lvl>
    <w:lvl w:ilvl="1">
      <w:start w:val="1"/>
      <w:numFmt w:val="decimal"/>
      <w:isLgl/>
      <w:lvlText w:val="%1.%2."/>
      <w:lvlJc w:val="left"/>
      <w:pPr>
        <w:ind w:left="1317" w:hanging="750"/>
      </w:pPr>
    </w:lvl>
    <w:lvl w:ilvl="2">
      <w:start w:val="2"/>
      <w:numFmt w:val="decimal"/>
      <w:isLgl/>
      <w:lvlText w:val="%1.%2.%3."/>
      <w:lvlJc w:val="left"/>
      <w:pPr>
        <w:ind w:left="1317" w:hanging="75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7">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E160A95"/>
    <w:multiLevelType w:val="hybridMultilevel"/>
    <w:tmpl w:val="1EE0E1CA"/>
    <w:lvl w:ilvl="0" w:tplc="287EF3F8">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4577888"/>
    <w:multiLevelType w:val="hybridMultilevel"/>
    <w:tmpl w:val="697AF3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8F1777C"/>
    <w:multiLevelType w:val="multilevel"/>
    <w:tmpl w:val="1250D34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31">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EDB6996"/>
    <w:multiLevelType w:val="multilevel"/>
    <w:tmpl w:val="0C240B18"/>
    <w:lvl w:ilvl="0">
      <w:start w:val="1"/>
      <w:numFmt w:val="decimal"/>
      <w:lvlText w:val="%1."/>
      <w:lvlJc w:val="left"/>
      <w:pPr>
        <w:ind w:left="855" w:hanging="495"/>
      </w:pPr>
    </w:lvl>
    <w:lvl w:ilvl="1">
      <w:start w:val="1"/>
      <w:numFmt w:val="decimal"/>
      <w:isLgl/>
      <w:lvlText w:val="%1.%2."/>
      <w:lvlJc w:val="left"/>
      <w:pPr>
        <w:ind w:left="1575" w:hanging="720"/>
      </w:pPr>
    </w:lvl>
    <w:lvl w:ilvl="2">
      <w:start w:val="1"/>
      <w:numFmt w:val="decimal"/>
      <w:isLgl/>
      <w:lvlText w:val="%1.%2.%3."/>
      <w:lvlJc w:val="left"/>
      <w:pPr>
        <w:ind w:left="2070" w:hanging="720"/>
      </w:pPr>
    </w:lvl>
    <w:lvl w:ilvl="3">
      <w:start w:val="1"/>
      <w:numFmt w:val="decimal"/>
      <w:isLgl/>
      <w:lvlText w:val="%1.%2.%3.%4."/>
      <w:lvlJc w:val="left"/>
      <w:pPr>
        <w:ind w:left="2925" w:hanging="1080"/>
      </w:pPr>
    </w:lvl>
    <w:lvl w:ilvl="4">
      <w:start w:val="1"/>
      <w:numFmt w:val="decimal"/>
      <w:isLgl/>
      <w:lvlText w:val="%1.%2.%3.%4.%5."/>
      <w:lvlJc w:val="left"/>
      <w:pPr>
        <w:ind w:left="3420" w:hanging="1080"/>
      </w:pPr>
    </w:lvl>
    <w:lvl w:ilvl="5">
      <w:start w:val="1"/>
      <w:numFmt w:val="decimal"/>
      <w:isLgl/>
      <w:lvlText w:val="%1.%2.%3.%4.%5.%6."/>
      <w:lvlJc w:val="left"/>
      <w:pPr>
        <w:ind w:left="4275" w:hanging="1440"/>
      </w:pPr>
    </w:lvl>
    <w:lvl w:ilvl="6">
      <w:start w:val="1"/>
      <w:numFmt w:val="decimal"/>
      <w:isLgl/>
      <w:lvlText w:val="%1.%2.%3.%4.%5.%6.%7."/>
      <w:lvlJc w:val="left"/>
      <w:pPr>
        <w:ind w:left="5130" w:hanging="1800"/>
      </w:pPr>
    </w:lvl>
    <w:lvl w:ilvl="7">
      <w:start w:val="1"/>
      <w:numFmt w:val="decimal"/>
      <w:isLgl/>
      <w:lvlText w:val="%1.%2.%3.%4.%5.%6.%7.%8."/>
      <w:lvlJc w:val="left"/>
      <w:pPr>
        <w:ind w:left="5625" w:hanging="1800"/>
      </w:pPr>
    </w:lvl>
    <w:lvl w:ilvl="8">
      <w:start w:val="1"/>
      <w:numFmt w:val="decimal"/>
      <w:isLgl/>
      <w:lvlText w:val="%1.%2.%3.%4.%5.%6.%7.%8.%9."/>
      <w:lvlJc w:val="left"/>
      <w:pPr>
        <w:ind w:left="6480" w:hanging="2160"/>
      </w:pPr>
    </w:lvl>
  </w:abstractNum>
  <w:num w:numId="1">
    <w:abstractNumId w:val="1"/>
  </w:num>
  <w:num w:numId="2">
    <w:abstractNumId w:val="0"/>
  </w:num>
  <w:num w:numId="3">
    <w:abstractNumId w:val="14"/>
  </w:num>
  <w:num w:numId="4">
    <w:abstractNumId w:val="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0"/>
    <w:footnote w:id="1"/>
  </w:footnotePr>
  <w:endnotePr>
    <w:endnote w:id="0"/>
    <w:endnote w:id="1"/>
  </w:endnotePr>
  <w:compat/>
  <w:rsids>
    <w:rsidRoot w:val="00FC72A6"/>
    <w:rsid w:val="00002DDC"/>
    <w:rsid w:val="0000343F"/>
    <w:rsid w:val="000063C4"/>
    <w:rsid w:val="00012CD4"/>
    <w:rsid w:val="000207FD"/>
    <w:rsid w:val="0002193B"/>
    <w:rsid w:val="000317C0"/>
    <w:rsid w:val="0003187C"/>
    <w:rsid w:val="00037887"/>
    <w:rsid w:val="000414DF"/>
    <w:rsid w:val="00051EC8"/>
    <w:rsid w:val="00054C8F"/>
    <w:rsid w:val="00056C80"/>
    <w:rsid w:val="000618B5"/>
    <w:rsid w:val="000629C5"/>
    <w:rsid w:val="00064582"/>
    <w:rsid w:val="00075836"/>
    <w:rsid w:val="000800BD"/>
    <w:rsid w:val="00085FE1"/>
    <w:rsid w:val="000904AC"/>
    <w:rsid w:val="00090D84"/>
    <w:rsid w:val="00091EEC"/>
    <w:rsid w:val="000934F7"/>
    <w:rsid w:val="00094A4E"/>
    <w:rsid w:val="000A0D99"/>
    <w:rsid w:val="000A0ECA"/>
    <w:rsid w:val="000D0CCE"/>
    <w:rsid w:val="000D5401"/>
    <w:rsid w:val="000E5455"/>
    <w:rsid w:val="000F3A1C"/>
    <w:rsid w:val="000F45E6"/>
    <w:rsid w:val="000F51A8"/>
    <w:rsid w:val="000F59D2"/>
    <w:rsid w:val="000F5D08"/>
    <w:rsid w:val="000F69B2"/>
    <w:rsid w:val="00103089"/>
    <w:rsid w:val="00103E2E"/>
    <w:rsid w:val="00105BBD"/>
    <w:rsid w:val="00105C85"/>
    <w:rsid w:val="001164D6"/>
    <w:rsid w:val="00117A2E"/>
    <w:rsid w:val="00124C19"/>
    <w:rsid w:val="00132173"/>
    <w:rsid w:val="00140735"/>
    <w:rsid w:val="001410AA"/>
    <w:rsid w:val="00150441"/>
    <w:rsid w:val="001552CA"/>
    <w:rsid w:val="00162529"/>
    <w:rsid w:val="00163E5D"/>
    <w:rsid w:val="0016508B"/>
    <w:rsid w:val="00167606"/>
    <w:rsid w:val="00171BE9"/>
    <w:rsid w:val="001778E6"/>
    <w:rsid w:val="00181019"/>
    <w:rsid w:val="0019586E"/>
    <w:rsid w:val="001A6B51"/>
    <w:rsid w:val="001B0956"/>
    <w:rsid w:val="001B3710"/>
    <w:rsid w:val="001C4DEB"/>
    <w:rsid w:val="001C6ED9"/>
    <w:rsid w:val="001D2318"/>
    <w:rsid w:val="001D390D"/>
    <w:rsid w:val="001D5853"/>
    <w:rsid w:val="00203BC2"/>
    <w:rsid w:val="002103B7"/>
    <w:rsid w:val="0022265E"/>
    <w:rsid w:val="00224880"/>
    <w:rsid w:val="0022580E"/>
    <w:rsid w:val="00231720"/>
    <w:rsid w:val="002317FB"/>
    <w:rsid w:val="0023226D"/>
    <w:rsid w:val="00236EBC"/>
    <w:rsid w:val="00237611"/>
    <w:rsid w:val="002453A5"/>
    <w:rsid w:val="00245AE9"/>
    <w:rsid w:val="00245CEE"/>
    <w:rsid w:val="002469CA"/>
    <w:rsid w:val="00250085"/>
    <w:rsid w:val="002516F9"/>
    <w:rsid w:val="00253B33"/>
    <w:rsid w:val="00257B47"/>
    <w:rsid w:val="00264B08"/>
    <w:rsid w:val="0027217E"/>
    <w:rsid w:val="00272CE4"/>
    <w:rsid w:val="00276C82"/>
    <w:rsid w:val="00277D49"/>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29D0"/>
    <w:rsid w:val="00335E82"/>
    <w:rsid w:val="00336AA1"/>
    <w:rsid w:val="00336C7D"/>
    <w:rsid w:val="0034696C"/>
    <w:rsid w:val="0036098F"/>
    <w:rsid w:val="00362723"/>
    <w:rsid w:val="00385F9E"/>
    <w:rsid w:val="0039003B"/>
    <w:rsid w:val="00397BA0"/>
    <w:rsid w:val="003A4294"/>
    <w:rsid w:val="003A4358"/>
    <w:rsid w:val="003B2BC9"/>
    <w:rsid w:val="003B3250"/>
    <w:rsid w:val="003B5F18"/>
    <w:rsid w:val="003C7CDF"/>
    <w:rsid w:val="003D295A"/>
    <w:rsid w:val="003D377F"/>
    <w:rsid w:val="003D77D8"/>
    <w:rsid w:val="003E4F54"/>
    <w:rsid w:val="003E788C"/>
    <w:rsid w:val="003F11B2"/>
    <w:rsid w:val="003F2045"/>
    <w:rsid w:val="003F57C7"/>
    <w:rsid w:val="003F74DB"/>
    <w:rsid w:val="00400744"/>
    <w:rsid w:val="0040082A"/>
    <w:rsid w:val="00415036"/>
    <w:rsid w:val="0042200C"/>
    <w:rsid w:val="00427972"/>
    <w:rsid w:val="00430ADD"/>
    <w:rsid w:val="00437C88"/>
    <w:rsid w:val="004424B3"/>
    <w:rsid w:val="004462F6"/>
    <w:rsid w:val="00451F59"/>
    <w:rsid w:val="0045655C"/>
    <w:rsid w:val="00470202"/>
    <w:rsid w:val="00474813"/>
    <w:rsid w:val="00475A19"/>
    <w:rsid w:val="0047778B"/>
    <w:rsid w:val="00485FAF"/>
    <w:rsid w:val="004874AA"/>
    <w:rsid w:val="0048761D"/>
    <w:rsid w:val="00496B57"/>
    <w:rsid w:val="004A4161"/>
    <w:rsid w:val="004A4E98"/>
    <w:rsid w:val="004B29BB"/>
    <w:rsid w:val="004B3E36"/>
    <w:rsid w:val="004C1F5E"/>
    <w:rsid w:val="004C3E46"/>
    <w:rsid w:val="004C5153"/>
    <w:rsid w:val="004D0044"/>
    <w:rsid w:val="004D1662"/>
    <w:rsid w:val="004D1859"/>
    <w:rsid w:val="004D4BEE"/>
    <w:rsid w:val="004D739C"/>
    <w:rsid w:val="004E1AE1"/>
    <w:rsid w:val="004F1760"/>
    <w:rsid w:val="004F2EB8"/>
    <w:rsid w:val="004F5DC6"/>
    <w:rsid w:val="005114C7"/>
    <w:rsid w:val="005121AA"/>
    <w:rsid w:val="005369C9"/>
    <w:rsid w:val="00546F1B"/>
    <w:rsid w:val="00554A11"/>
    <w:rsid w:val="00570B99"/>
    <w:rsid w:val="00571B4D"/>
    <w:rsid w:val="00577E18"/>
    <w:rsid w:val="00587558"/>
    <w:rsid w:val="0059145D"/>
    <w:rsid w:val="005942F8"/>
    <w:rsid w:val="005962D4"/>
    <w:rsid w:val="005A0774"/>
    <w:rsid w:val="005A1066"/>
    <w:rsid w:val="005A153D"/>
    <w:rsid w:val="005A32C8"/>
    <w:rsid w:val="005A3444"/>
    <w:rsid w:val="005D34A5"/>
    <w:rsid w:val="005D3A9F"/>
    <w:rsid w:val="005E002E"/>
    <w:rsid w:val="005E1784"/>
    <w:rsid w:val="005F3DDF"/>
    <w:rsid w:val="005F4B65"/>
    <w:rsid w:val="005F6537"/>
    <w:rsid w:val="006001A2"/>
    <w:rsid w:val="006045D0"/>
    <w:rsid w:val="00621FA8"/>
    <w:rsid w:val="00641F43"/>
    <w:rsid w:val="0064271A"/>
    <w:rsid w:val="00644E1A"/>
    <w:rsid w:val="00651E3A"/>
    <w:rsid w:val="0065393B"/>
    <w:rsid w:val="006565F8"/>
    <w:rsid w:val="00662AA3"/>
    <w:rsid w:val="0067378C"/>
    <w:rsid w:val="006778BB"/>
    <w:rsid w:val="00686356"/>
    <w:rsid w:val="00687ABF"/>
    <w:rsid w:val="0069450F"/>
    <w:rsid w:val="00696BC4"/>
    <w:rsid w:val="006A29E2"/>
    <w:rsid w:val="006A5FF2"/>
    <w:rsid w:val="006A7FDB"/>
    <w:rsid w:val="006B234D"/>
    <w:rsid w:val="006B6DD8"/>
    <w:rsid w:val="006C0668"/>
    <w:rsid w:val="006D2CF6"/>
    <w:rsid w:val="006D659C"/>
    <w:rsid w:val="006E3E96"/>
    <w:rsid w:val="006E7FC9"/>
    <w:rsid w:val="007015E8"/>
    <w:rsid w:val="0070257E"/>
    <w:rsid w:val="00703447"/>
    <w:rsid w:val="00703F93"/>
    <w:rsid w:val="00705E32"/>
    <w:rsid w:val="007170CD"/>
    <w:rsid w:val="00737522"/>
    <w:rsid w:val="00742830"/>
    <w:rsid w:val="007432D1"/>
    <w:rsid w:val="00745206"/>
    <w:rsid w:val="00745CC7"/>
    <w:rsid w:val="00754140"/>
    <w:rsid w:val="0076158E"/>
    <w:rsid w:val="00764ED7"/>
    <w:rsid w:val="007716E8"/>
    <w:rsid w:val="00772371"/>
    <w:rsid w:val="00776EA5"/>
    <w:rsid w:val="0077783B"/>
    <w:rsid w:val="00782668"/>
    <w:rsid w:val="007929E9"/>
    <w:rsid w:val="00795355"/>
    <w:rsid w:val="007A37C8"/>
    <w:rsid w:val="007A67B1"/>
    <w:rsid w:val="007B5FB9"/>
    <w:rsid w:val="007B7FDB"/>
    <w:rsid w:val="007C487E"/>
    <w:rsid w:val="007C71A9"/>
    <w:rsid w:val="007E24B5"/>
    <w:rsid w:val="007E4709"/>
    <w:rsid w:val="007E4D30"/>
    <w:rsid w:val="007F1C4B"/>
    <w:rsid w:val="007F3635"/>
    <w:rsid w:val="007F4693"/>
    <w:rsid w:val="007F4F5D"/>
    <w:rsid w:val="007F6C89"/>
    <w:rsid w:val="00802C12"/>
    <w:rsid w:val="008050F8"/>
    <w:rsid w:val="00805D46"/>
    <w:rsid w:val="00810D4C"/>
    <w:rsid w:val="00813F1D"/>
    <w:rsid w:val="00814A94"/>
    <w:rsid w:val="00815262"/>
    <w:rsid w:val="008201F8"/>
    <w:rsid w:val="008239DD"/>
    <w:rsid w:val="008310AC"/>
    <w:rsid w:val="00856286"/>
    <w:rsid w:val="00856859"/>
    <w:rsid w:val="00863165"/>
    <w:rsid w:val="00884FD1"/>
    <w:rsid w:val="008A5302"/>
    <w:rsid w:val="008A5C45"/>
    <w:rsid w:val="008A60C1"/>
    <w:rsid w:val="008B0FAE"/>
    <w:rsid w:val="008B3A49"/>
    <w:rsid w:val="008B5E04"/>
    <w:rsid w:val="008B750F"/>
    <w:rsid w:val="008C3942"/>
    <w:rsid w:val="008C7115"/>
    <w:rsid w:val="008D3762"/>
    <w:rsid w:val="008F50A9"/>
    <w:rsid w:val="008F5F4A"/>
    <w:rsid w:val="008F6F99"/>
    <w:rsid w:val="009102DC"/>
    <w:rsid w:val="009142BD"/>
    <w:rsid w:val="0091607A"/>
    <w:rsid w:val="00923595"/>
    <w:rsid w:val="0092403A"/>
    <w:rsid w:val="00931A77"/>
    <w:rsid w:val="00932121"/>
    <w:rsid w:val="00934FA3"/>
    <w:rsid w:val="00937AF8"/>
    <w:rsid w:val="00941852"/>
    <w:rsid w:val="009467EF"/>
    <w:rsid w:val="009568B0"/>
    <w:rsid w:val="00970FAC"/>
    <w:rsid w:val="00980589"/>
    <w:rsid w:val="00980B2B"/>
    <w:rsid w:val="00990A1B"/>
    <w:rsid w:val="009A2B9E"/>
    <w:rsid w:val="009A4A50"/>
    <w:rsid w:val="009B0D2F"/>
    <w:rsid w:val="009B218E"/>
    <w:rsid w:val="009B4EEB"/>
    <w:rsid w:val="009B6D40"/>
    <w:rsid w:val="009C2C98"/>
    <w:rsid w:val="009C4CA8"/>
    <w:rsid w:val="009C7C46"/>
    <w:rsid w:val="009E1E1D"/>
    <w:rsid w:val="009E62F2"/>
    <w:rsid w:val="009E6C03"/>
    <w:rsid w:val="009F0434"/>
    <w:rsid w:val="009F1DEE"/>
    <w:rsid w:val="009F6CF4"/>
    <w:rsid w:val="00A10439"/>
    <w:rsid w:val="00A17E86"/>
    <w:rsid w:val="00A205C5"/>
    <w:rsid w:val="00A2135E"/>
    <w:rsid w:val="00A21C09"/>
    <w:rsid w:val="00A2391F"/>
    <w:rsid w:val="00A26749"/>
    <w:rsid w:val="00A31581"/>
    <w:rsid w:val="00A32FCD"/>
    <w:rsid w:val="00A34496"/>
    <w:rsid w:val="00A35C2F"/>
    <w:rsid w:val="00A36D79"/>
    <w:rsid w:val="00A4015E"/>
    <w:rsid w:val="00A44130"/>
    <w:rsid w:val="00A47676"/>
    <w:rsid w:val="00A52382"/>
    <w:rsid w:val="00A546B8"/>
    <w:rsid w:val="00A54A88"/>
    <w:rsid w:val="00A5642E"/>
    <w:rsid w:val="00A56FB0"/>
    <w:rsid w:val="00A7603A"/>
    <w:rsid w:val="00A8221C"/>
    <w:rsid w:val="00A84CC4"/>
    <w:rsid w:val="00A90E18"/>
    <w:rsid w:val="00A92024"/>
    <w:rsid w:val="00A96499"/>
    <w:rsid w:val="00AA3893"/>
    <w:rsid w:val="00AB238E"/>
    <w:rsid w:val="00AB2CBE"/>
    <w:rsid w:val="00AB604F"/>
    <w:rsid w:val="00AC23A1"/>
    <w:rsid w:val="00AC4B90"/>
    <w:rsid w:val="00AC646E"/>
    <w:rsid w:val="00AC685C"/>
    <w:rsid w:val="00AE6EDD"/>
    <w:rsid w:val="00AF11DA"/>
    <w:rsid w:val="00AF120E"/>
    <w:rsid w:val="00AF397F"/>
    <w:rsid w:val="00AF7ADE"/>
    <w:rsid w:val="00B105C1"/>
    <w:rsid w:val="00B12381"/>
    <w:rsid w:val="00B17134"/>
    <w:rsid w:val="00B43479"/>
    <w:rsid w:val="00B45C52"/>
    <w:rsid w:val="00B62748"/>
    <w:rsid w:val="00B62B74"/>
    <w:rsid w:val="00B71A54"/>
    <w:rsid w:val="00B773A1"/>
    <w:rsid w:val="00B80FC9"/>
    <w:rsid w:val="00B85F82"/>
    <w:rsid w:val="00B95ACC"/>
    <w:rsid w:val="00B9622F"/>
    <w:rsid w:val="00B963B7"/>
    <w:rsid w:val="00B9679D"/>
    <w:rsid w:val="00BA30E7"/>
    <w:rsid w:val="00BA38F4"/>
    <w:rsid w:val="00BA61B7"/>
    <w:rsid w:val="00BB0640"/>
    <w:rsid w:val="00BC0C1B"/>
    <w:rsid w:val="00BC1C88"/>
    <w:rsid w:val="00BC5890"/>
    <w:rsid w:val="00BC7AC5"/>
    <w:rsid w:val="00BE2A3C"/>
    <w:rsid w:val="00BE3981"/>
    <w:rsid w:val="00BE50D5"/>
    <w:rsid w:val="00BF4602"/>
    <w:rsid w:val="00BF4770"/>
    <w:rsid w:val="00C00044"/>
    <w:rsid w:val="00C000C3"/>
    <w:rsid w:val="00C059BC"/>
    <w:rsid w:val="00C07A02"/>
    <w:rsid w:val="00C10D10"/>
    <w:rsid w:val="00C134AF"/>
    <w:rsid w:val="00C26DAF"/>
    <w:rsid w:val="00C31950"/>
    <w:rsid w:val="00C354EF"/>
    <w:rsid w:val="00C449D0"/>
    <w:rsid w:val="00C451DF"/>
    <w:rsid w:val="00C45370"/>
    <w:rsid w:val="00C45F3C"/>
    <w:rsid w:val="00C461A2"/>
    <w:rsid w:val="00C5085B"/>
    <w:rsid w:val="00C60281"/>
    <w:rsid w:val="00C73F08"/>
    <w:rsid w:val="00C75334"/>
    <w:rsid w:val="00C7707A"/>
    <w:rsid w:val="00C77E7E"/>
    <w:rsid w:val="00CA1E90"/>
    <w:rsid w:val="00CA57E8"/>
    <w:rsid w:val="00CA7FD3"/>
    <w:rsid w:val="00CB1257"/>
    <w:rsid w:val="00CB151C"/>
    <w:rsid w:val="00CB23C4"/>
    <w:rsid w:val="00CC1B1B"/>
    <w:rsid w:val="00CC2D4D"/>
    <w:rsid w:val="00CC4C56"/>
    <w:rsid w:val="00CE205C"/>
    <w:rsid w:val="00CE466C"/>
    <w:rsid w:val="00CF7CDD"/>
    <w:rsid w:val="00D01E74"/>
    <w:rsid w:val="00D05872"/>
    <w:rsid w:val="00D06B1C"/>
    <w:rsid w:val="00D13F8A"/>
    <w:rsid w:val="00D22CE8"/>
    <w:rsid w:val="00D278C4"/>
    <w:rsid w:val="00D31236"/>
    <w:rsid w:val="00D34132"/>
    <w:rsid w:val="00D427EA"/>
    <w:rsid w:val="00D469F3"/>
    <w:rsid w:val="00D726FD"/>
    <w:rsid w:val="00D817CE"/>
    <w:rsid w:val="00D82D80"/>
    <w:rsid w:val="00D9567E"/>
    <w:rsid w:val="00D95E18"/>
    <w:rsid w:val="00DA5EBB"/>
    <w:rsid w:val="00DC6A59"/>
    <w:rsid w:val="00DC7AAC"/>
    <w:rsid w:val="00DD016C"/>
    <w:rsid w:val="00DD076C"/>
    <w:rsid w:val="00DD0F09"/>
    <w:rsid w:val="00DD37E9"/>
    <w:rsid w:val="00DD4299"/>
    <w:rsid w:val="00DD4BFA"/>
    <w:rsid w:val="00DE38A0"/>
    <w:rsid w:val="00DF273A"/>
    <w:rsid w:val="00DF737A"/>
    <w:rsid w:val="00E004A0"/>
    <w:rsid w:val="00E01511"/>
    <w:rsid w:val="00E2446C"/>
    <w:rsid w:val="00E271CE"/>
    <w:rsid w:val="00E30CD5"/>
    <w:rsid w:val="00E809D7"/>
    <w:rsid w:val="00E948EF"/>
    <w:rsid w:val="00E95041"/>
    <w:rsid w:val="00E95858"/>
    <w:rsid w:val="00EA1BEF"/>
    <w:rsid w:val="00EB366C"/>
    <w:rsid w:val="00EB6510"/>
    <w:rsid w:val="00EB78BF"/>
    <w:rsid w:val="00EC529A"/>
    <w:rsid w:val="00ED55FD"/>
    <w:rsid w:val="00ED5D93"/>
    <w:rsid w:val="00EF2557"/>
    <w:rsid w:val="00F006E4"/>
    <w:rsid w:val="00F04FA0"/>
    <w:rsid w:val="00F10093"/>
    <w:rsid w:val="00F12218"/>
    <w:rsid w:val="00F14B90"/>
    <w:rsid w:val="00F16A00"/>
    <w:rsid w:val="00F175C5"/>
    <w:rsid w:val="00F17ADE"/>
    <w:rsid w:val="00F30ED6"/>
    <w:rsid w:val="00F33604"/>
    <w:rsid w:val="00F3599E"/>
    <w:rsid w:val="00F37818"/>
    <w:rsid w:val="00F400B6"/>
    <w:rsid w:val="00F4094E"/>
    <w:rsid w:val="00F500C1"/>
    <w:rsid w:val="00F51CE4"/>
    <w:rsid w:val="00F57387"/>
    <w:rsid w:val="00F60DBE"/>
    <w:rsid w:val="00F64C77"/>
    <w:rsid w:val="00F66B6A"/>
    <w:rsid w:val="00F72A9D"/>
    <w:rsid w:val="00F72F2C"/>
    <w:rsid w:val="00F742E8"/>
    <w:rsid w:val="00F74D9A"/>
    <w:rsid w:val="00F7757E"/>
    <w:rsid w:val="00F84A9C"/>
    <w:rsid w:val="00F86982"/>
    <w:rsid w:val="00F92171"/>
    <w:rsid w:val="00F92EB4"/>
    <w:rsid w:val="00F93A44"/>
    <w:rsid w:val="00F94533"/>
    <w:rsid w:val="00FC1E9B"/>
    <w:rsid w:val="00FC58F8"/>
    <w:rsid w:val="00FC72A6"/>
    <w:rsid w:val="00FD10F3"/>
    <w:rsid w:val="00FE6BAB"/>
    <w:rsid w:val="00FF3226"/>
    <w:rsid w:val="00FF37E1"/>
    <w:rsid w:val="00FF4133"/>
    <w:rsid w:val="00FF4C16"/>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uiPriority w:val="99"/>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link w:val="ab"/>
    <w:unhideWhenUsed/>
    <w:rsid w:val="00FC72A6"/>
  </w:style>
  <w:style w:type="character" w:styleId="ac">
    <w:name w:val="Strong"/>
    <w:basedOn w:val="a2"/>
    <w:uiPriority w:val="2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d">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e">
    <w:name w:val="Обычный отступ Знак"/>
    <w:aliases w:val="Заг_табл Знак Знак1,Заг_табл Знак Знак Знак"/>
    <w:basedOn w:val="a2"/>
    <w:link w:val="af"/>
    <w:semiHidden/>
    <w:locked/>
    <w:rsid w:val="00FC72A6"/>
    <w:rPr>
      <w:rFonts w:ascii="Times New Roman" w:eastAsia="Times New Roman" w:hAnsi="Times New Roman" w:cs="Times New Roman"/>
      <w:iCs/>
      <w:sz w:val="24"/>
      <w:szCs w:val="24"/>
    </w:rPr>
  </w:style>
  <w:style w:type="paragraph" w:styleId="af">
    <w:name w:val="Normal Indent"/>
    <w:aliases w:val="Заг_табл Знак,Заг_табл Знак Знак"/>
    <w:basedOn w:val="a1"/>
    <w:next w:val="a1"/>
    <w:link w:val="ae"/>
    <w:autoRedefine/>
    <w:semiHidden/>
    <w:unhideWhenUsed/>
    <w:rsid w:val="00FC72A6"/>
    <w:pPr>
      <w:widowControl w:val="0"/>
      <w:spacing w:before="120"/>
      <w:ind w:firstLine="709"/>
      <w:jc w:val="both"/>
    </w:pPr>
    <w:rPr>
      <w:iCs/>
      <w:lang w:eastAsia="en-US"/>
    </w:rPr>
  </w:style>
  <w:style w:type="paragraph" w:styleId="af0">
    <w:name w:val="footnote text"/>
    <w:basedOn w:val="a1"/>
    <w:link w:val="af1"/>
    <w:semiHidden/>
    <w:unhideWhenUsed/>
    <w:rsid w:val="00FC72A6"/>
    <w:rPr>
      <w:sz w:val="20"/>
      <w:szCs w:val="20"/>
    </w:rPr>
  </w:style>
  <w:style w:type="character" w:customStyle="1" w:styleId="af1">
    <w:name w:val="Текст сноски Знак"/>
    <w:basedOn w:val="a2"/>
    <w:link w:val="af0"/>
    <w:semiHidden/>
    <w:rsid w:val="00FC72A6"/>
    <w:rPr>
      <w:rFonts w:ascii="Times New Roman" w:eastAsia="Times New Roman" w:hAnsi="Times New Roman" w:cs="Times New Roman"/>
      <w:sz w:val="20"/>
      <w:szCs w:val="20"/>
      <w:lang w:eastAsia="ru-RU"/>
    </w:rPr>
  </w:style>
  <w:style w:type="character" w:customStyle="1" w:styleId="af2">
    <w:name w:val="Верхний колонтитул Знак"/>
    <w:aliases w:val="Знак Знак1,ВерхКолонтитул Знак"/>
    <w:basedOn w:val="a2"/>
    <w:link w:val="af3"/>
    <w:locked/>
    <w:rsid w:val="00FC72A6"/>
    <w:rPr>
      <w:rFonts w:ascii="Calibri" w:hAnsi="Calibri"/>
    </w:rPr>
  </w:style>
  <w:style w:type="paragraph" w:styleId="af3">
    <w:name w:val="header"/>
    <w:aliases w:val="Знак,ВерхКолонтитул"/>
    <w:basedOn w:val="a1"/>
    <w:link w:val="af2"/>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4">
    <w:name w:val="footer"/>
    <w:basedOn w:val="a1"/>
    <w:link w:val="af5"/>
    <w:semiHidden/>
    <w:unhideWhenUsed/>
    <w:rsid w:val="00FC72A6"/>
    <w:pPr>
      <w:tabs>
        <w:tab w:val="center" w:pos="4677"/>
        <w:tab w:val="right" w:pos="9355"/>
      </w:tabs>
    </w:pPr>
    <w:rPr>
      <w:rFonts w:ascii="Calibri" w:eastAsia="Calibri" w:hAnsi="Calibri"/>
      <w:sz w:val="22"/>
      <w:szCs w:val="22"/>
      <w:lang w:eastAsia="en-US"/>
    </w:rPr>
  </w:style>
  <w:style w:type="character" w:customStyle="1" w:styleId="af5">
    <w:name w:val="Нижний колонтитул Знак"/>
    <w:basedOn w:val="a2"/>
    <w:link w:val="af4"/>
    <w:semiHidden/>
    <w:rsid w:val="00FC72A6"/>
    <w:rPr>
      <w:rFonts w:ascii="Calibri" w:eastAsia="Calibri" w:hAnsi="Calibri" w:cs="Times New Roman"/>
    </w:rPr>
  </w:style>
  <w:style w:type="paragraph" w:styleId="af6">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7">
    <w:name w:val="Title"/>
    <w:basedOn w:val="a1"/>
    <w:link w:val="af8"/>
    <w:qFormat/>
    <w:rsid w:val="00FC72A6"/>
    <w:pPr>
      <w:jc w:val="center"/>
    </w:pPr>
    <w:rPr>
      <w:rFonts w:ascii="Arial" w:hAnsi="Arial"/>
      <w:b/>
      <w:sz w:val="22"/>
      <w:szCs w:val="20"/>
    </w:rPr>
  </w:style>
  <w:style w:type="character" w:customStyle="1" w:styleId="af8">
    <w:name w:val="Название Знак"/>
    <w:basedOn w:val="a2"/>
    <w:link w:val="af7"/>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9">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a"/>
    <w:locked/>
    <w:rsid w:val="00FC72A6"/>
    <w:rPr>
      <w:rFonts w:ascii="Times New Roman" w:eastAsia="Times New Roman" w:hAnsi="Times New Roman" w:cs="Times New Roman"/>
      <w:sz w:val="24"/>
      <w:szCs w:val="24"/>
      <w:lang w:eastAsia="ar-SA"/>
    </w:rPr>
  </w:style>
  <w:style w:type="paragraph" w:styleId="afa">
    <w:name w:val="Body Text Indent"/>
    <w:aliases w:val="Мой Заголовок 1,Основной текст 1,Нумерованный список !!,Body Text Indent,Надин стиль,Основной текст с отступом1"/>
    <w:basedOn w:val="a1"/>
    <w:link w:val="af9"/>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b">
    <w:name w:val="Body Text First Indent"/>
    <w:basedOn w:val="a7"/>
    <w:link w:val="afc"/>
    <w:semiHidden/>
    <w:unhideWhenUsed/>
    <w:rsid w:val="00FC72A6"/>
    <w:pPr>
      <w:spacing w:after="120"/>
      <w:ind w:firstLine="210"/>
      <w:jc w:val="left"/>
    </w:pPr>
    <w:rPr>
      <w:sz w:val="22"/>
      <w:szCs w:val="22"/>
      <w:lang w:eastAsia="en-US"/>
    </w:rPr>
  </w:style>
  <w:style w:type="character" w:customStyle="1" w:styleId="afc">
    <w:name w:val="Красная строка Знак"/>
    <w:basedOn w:val="a8"/>
    <w:link w:val="afb"/>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d">
    <w:name w:val="Block Text"/>
    <w:basedOn w:val="a1"/>
    <w:semiHidden/>
    <w:unhideWhenUsed/>
    <w:rsid w:val="00FC72A6"/>
    <w:pPr>
      <w:ind w:left="-709" w:right="43" w:firstLine="851"/>
      <w:jc w:val="both"/>
    </w:pPr>
    <w:rPr>
      <w:sz w:val="28"/>
      <w:szCs w:val="20"/>
    </w:rPr>
  </w:style>
  <w:style w:type="paragraph" w:styleId="afe">
    <w:name w:val="Document Map"/>
    <w:basedOn w:val="a1"/>
    <w:link w:val="15"/>
    <w:semiHidden/>
    <w:unhideWhenUsed/>
    <w:rsid w:val="00FC72A6"/>
    <w:pPr>
      <w:shd w:val="clear" w:color="auto" w:fill="000080"/>
    </w:pPr>
    <w:rPr>
      <w:rFonts w:ascii="Tahoma" w:eastAsia="Calibri" w:hAnsi="Tahoma"/>
    </w:rPr>
  </w:style>
  <w:style w:type="character" w:customStyle="1" w:styleId="aff">
    <w:name w:val="Схема документа Знак"/>
    <w:basedOn w:val="a2"/>
    <w:semiHidden/>
    <w:rsid w:val="00FC72A6"/>
    <w:rPr>
      <w:rFonts w:ascii="Tahoma" w:eastAsia="Times New Roman" w:hAnsi="Tahoma" w:cs="Tahoma"/>
      <w:sz w:val="16"/>
      <w:szCs w:val="16"/>
      <w:lang w:eastAsia="ru-RU"/>
    </w:rPr>
  </w:style>
  <w:style w:type="paragraph" w:styleId="aff0">
    <w:name w:val="Plain Text"/>
    <w:basedOn w:val="a1"/>
    <w:link w:val="16"/>
    <w:semiHidden/>
    <w:unhideWhenUsed/>
    <w:rsid w:val="00FC72A6"/>
    <w:pPr>
      <w:ind w:firstLine="709"/>
    </w:pPr>
    <w:rPr>
      <w:rFonts w:ascii="Courier New" w:hAnsi="Courier New"/>
    </w:rPr>
  </w:style>
  <w:style w:type="character" w:customStyle="1" w:styleId="aff1">
    <w:name w:val="Текст Знак"/>
    <w:basedOn w:val="a2"/>
    <w:semiHidden/>
    <w:rsid w:val="00FC72A6"/>
    <w:rPr>
      <w:rFonts w:ascii="Consolas" w:eastAsia="Times New Roman" w:hAnsi="Consolas" w:cs="Times New Roman"/>
      <w:sz w:val="21"/>
      <w:szCs w:val="21"/>
      <w:lang w:eastAsia="ru-RU"/>
    </w:rPr>
  </w:style>
  <w:style w:type="paragraph" w:styleId="aff2">
    <w:name w:val="Balloon Text"/>
    <w:basedOn w:val="a1"/>
    <w:link w:val="aff3"/>
    <w:semiHidden/>
    <w:unhideWhenUsed/>
    <w:rsid w:val="00FC72A6"/>
    <w:rPr>
      <w:rFonts w:ascii="Tahoma" w:eastAsia="Calibri" w:hAnsi="Tahoma" w:cs="Tahoma"/>
      <w:sz w:val="16"/>
      <w:szCs w:val="16"/>
      <w:lang w:eastAsia="en-US"/>
    </w:rPr>
  </w:style>
  <w:style w:type="character" w:customStyle="1" w:styleId="aff3">
    <w:name w:val="Текст выноски Знак"/>
    <w:basedOn w:val="a2"/>
    <w:link w:val="aff2"/>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4">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5">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6">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7">
    <w:name w:val="Текст с интервалом"/>
    <w:basedOn w:val="ArNar0"/>
    <w:next w:val="ArNar0"/>
    <w:rsid w:val="00FC72A6"/>
    <w:pPr>
      <w:spacing w:before="60" w:after="60"/>
    </w:pPr>
  </w:style>
  <w:style w:type="character" w:customStyle="1" w:styleId="18">
    <w:name w:val="Основной(РПЗ) Знак1"/>
    <w:basedOn w:val="a2"/>
    <w:link w:val="aff8"/>
    <w:locked/>
    <w:rsid w:val="00FC72A6"/>
    <w:rPr>
      <w:rFonts w:ascii="Times New Roman" w:eastAsia="Times New Roman" w:hAnsi="Times New Roman" w:cs="Times New Roman"/>
      <w:sz w:val="26"/>
      <w:szCs w:val="26"/>
    </w:rPr>
  </w:style>
  <w:style w:type="paragraph" w:customStyle="1" w:styleId="aff8">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9">
    <w:name w:val="Колонтитул низ Знак"/>
    <w:basedOn w:val="af1"/>
    <w:link w:val="affa"/>
    <w:locked/>
    <w:rsid w:val="00FC72A6"/>
    <w:rPr>
      <w:rFonts w:ascii="Times New Roman" w:eastAsia="Times New Roman" w:hAnsi="Times New Roman" w:cs="Times New Roman"/>
      <w:i/>
      <w:color w:val="333333"/>
      <w:sz w:val="20"/>
      <w:szCs w:val="20"/>
      <w:lang w:eastAsia="ru-RU"/>
    </w:rPr>
  </w:style>
  <w:style w:type="paragraph" w:customStyle="1" w:styleId="affa">
    <w:name w:val="Колонтитул низ"/>
    <w:basedOn w:val="af4"/>
    <w:link w:val="aff9"/>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b">
    <w:name w:val="Обычный текст Знак"/>
    <w:basedOn w:val="a2"/>
    <w:link w:val="affc"/>
    <w:locked/>
    <w:rsid w:val="00FC72A6"/>
    <w:rPr>
      <w:rFonts w:ascii="Times New Roman" w:eastAsia="Times New Roman" w:hAnsi="Times New Roman" w:cs="Times New Roman"/>
      <w:sz w:val="28"/>
      <w:szCs w:val="28"/>
    </w:rPr>
  </w:style>
  <w:style w:type="paragraph" w:customStyle="1" w:styleId="affc">
    <w:name w:val="Обычный текст"/>
    <w:basedOn w:val="a1"/>
    <w:link w:val="affb"/>
    <w:qFormat/>
    <w:rsid w:val="00FC72A6"/>
    <w:pPr>
      <w:ind w:firstLine="709"/>
      <w:jc w:val="both"/>
    </w:pPr>
    <w:rPr>
      <w:sz w:val="28"/>
      <w:szCs w:val="28"/>
      <w:lang w:eastAsia="en-US"/>
    </w:rPr>
  </w:style>
  <w:style w:type="character" w:customStyle="1" w:styleId="affd">
    <w:name w:val="Подчеркнутый Знак"/>
    <w:basedOn w:val="a2"/>
    <w:link w:val="affe"/>
    <w:semiHidden/>
    <w:locked/>
    <w:rsid w:val="00FC72A6"/>
    <w:rPr>
      <w:rFonts w:ascii="Times New Roman" w:eastAsia="Times New Roman" w:hAnsi="Times New Roman" w:cs="Times New Roman"/>
      <w:sz w:val="24"/>
      <w:szCs w:val="24"/>
      <w:u w:val="single"/>
    </w:rPr>
  </w:style>
  <w:style w:type="paragraph" w:customStyle="1" w:styleId="affe">
    <w:name w:val="Подчеркнутый"/>
    <w:basedOn w:val="a1"/>
    <w:link w:val="affd"/>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f">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0"/>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Текст в таблице ДБ"/>
    <w:basedOn w:val="a1"/>
    <w:rsid w:val="00FC72A6"/>
  </w:style>
  <w:style w:type="paragraph" w:customStyle="1" w:styleId="afff2">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3">
    <w:name w:val="Перечисление"/>
    <w:basedOn w:val="a7"/>
    <w:rsid w:val="00FC72A6"/>
    <w:pPr>
      <w:jc w:val="both"/>
    </w:pPr>
    <w:rPr>
      <w:sz w:val="24"/>
      <w:szCs w:val="22"/>
      <w:lang w:eastAsia="en-US"/>
    </w:rPr>
  </w:style>
  <w:style w:type="paragraph" w:customStyle="1" w:styleId="afff4">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5">
    <w:name w:val="Таблица"/>
    <w:basedOn w:val="a1"/>
    <w:rsid w:val="00FC72A6"/>
    <w:pPr>
      <w:widowControl w:val="0"/>
      <w:spacing w:line="264" w:lineRule="auto"/>
      <w:jc w:val="both"/>
    </w:pPr>
    <w:rPr>
      <w:szCs w:val="20"/>
    </w:rPr>
  </w:style>
  <w:style w:type="paragraph" w:customStyle="1" w:styleId="afff6">
    <w:name w:val="Основной"/>
    <w:basedOn w:val="afa"/>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7">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uiPriority w:val="99"/>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uiPriority w:val="99"/>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8">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9">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a"/>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a">
    <w:name w:val="Абзац списка Знак"/>
    <w:basedOn w:val="a2"/>
    <w:link w:val="1e"/>
    <w:locked/>
    <w:rsid w:val="00FC72A6"/>
    <w:rPr>
      <w:rFonts w:ascii="Calibri" w:eastAsia="Calibri" w:hAnsi="Calibri" w:cs="Calibri"/>
    </w:rPr>
  </w:style>
  <w:style w:type="character" w:customStyle="1" w:styleId="afffb">
    <w:name w:val="Основа Знак"/>
    <w:basedOn w:val="a2"/>
    <w:link w:val="afffc"/>
    <w:locked/>
    <w:rsid w:val="00FC72A6"/>
    <w:rPr>
      <w:rFonts w:ascii="Times New Roman" w:eastAsia="Times New Roman" w:hAnsi="Times New Roman" w:cs="Times New Roman"/>
      <w:szCs w:val="24"/>
    </w:rPr>
  </w:style>
  <w:style w:type="paragraph" w:customStyle="1" w:styleId="afffc">
    <w:name w:val="Основа"/>
    <w:basedOn w:val="a1"/>
    <w:link w:val="afffb"/>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d">
    <w:name w:val="footnote reference"/>
    <w:aliases w:val="Знак сноски-FN,Ciae niinee-FN,16 Point,Superscript 6 Point,Ciae niinee 1,Çíàê ñíîñêè 1,Çíàê ñíîñêè-FN,Знак сноски 1"/>
    <w:basedOn w:val="a2"/>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e">
    <w:name w:val="Subtitle"/>
    <w:aliases w:val="Обычный таблица"/>
    <w:basedOn w:val="a1"/>
    <w:next w:val="a1"/>
    <w:link w:val="affff"/>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f">
    <w:name w:val="Подзаголовок Знак"/>
    <w:aliases w:val="Обычный таблица Знак"/>
    <w:basedOn w:val="a2"/>
    <w:link w:val="afffe"/>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e"/>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0"/>
    <w:semiHidden/>
    <w:locked/>
    <w:rsid w:val="00FC72A6"/>
    <w:rPr>
      <w:rFonts w:ascii="Courier New" w:eastAsia="Times New Roman" w:hAnsi="Courier New" w:cs="Times New Roman"/>
      <w:sz w:val="24"/>
      <w:szCs w:val="24"/>
      <w:lang w:eastAsia="ru-RU"/>
    </w:rPr>
  </w:style>
  <w:style w:type="character" w:customStyle="1" w:styleId="affff0">
    <w:name w:val="Знак Знак Знак"/>
    <w:basedOn w:val="a2"/>
    <w:rsid w:val="00FC72A6"/>
    <w:rPr>
      <w:rFonts w:ascii="Courier New" w:hAnsi="Courier New" w:cs="Courier New" w:hint="default"/>
      <w:lang w:val="ru-RU" w:eastAsia="ru-RU" w:bidi="ar-SA"/>
    </w:rPr>
  </w:style>
  <w:style w:type="character" w:customStyle="1" w:styleId="affff1">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uiPriority w:val="99"/>
    <w:rsid w:val="00FC72A6"/>
    <w:rPr>
      <w:rFonts w:ascii="Times New Roman" w:hAnsi="Times New Roman" w:cs="Times New Roman" w:hint="default"/>
      <w:i/>
      <w:iCs/>
      <w:sz w:val="18"/>
      <w:szCs w:val="18"/>
    </w:rPr>
  </w:style>
  <w:style w:type="character" w:customStyle="1" w:styleId="apple-style-span">
    <w:name w:val="apple-style-span"/>
    <w:basedOn w:val="a2"/>
    <w:uiPriority w:val="99"/>
    <w:rsid w:val="00FC72A6"/>
  </w:style>
  <w:style w:type="character" w:customStyle="1" w:styleId="affff2">
    <w:name w:val="Гипертекстовая ссылка"/>
    <w:basedOn w:val="a2"/>
    <w:rsid w:val="00FC72A6"/>
    <w:rPr>
      <w:color w:val="008000"/>
    </w:rPr>
  </w:style>
  <w:style w:type="table" w:styleId="affff3">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4">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5">
    <w:name w:val="annotation text"/>
    <w:basedOn w:val="a1"/>
    <w:link w:val="affff6"/>
    <w:semiHidden/>
    <w:unhideWhenUsed/>
    <w:rsid w:val="00FC72A6"/>
    <w:rPr>
      <w:color w:val="000000"/>
      <w:sz w:val="20"/>
      <w:szCs w:val="20"/>
    </w:rPr>
  </w:style>
  <w:style w:type="character" w:customStyle="1" w:styleId="affff6">
    <w:name w:val="Текст примечания Знак"/>
    <w:basedOn w:val="a2"/>
    <w:link w:val="affff5"/>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uiPriority w:val="99"/>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7">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8">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9">
    <w:name w:val="Заголовок к тексту"/>
    <w:basedOn w:val="a1"/>
    <w:next w:val="a7"/>
    <w:semiHidden/>
    <w:rsid w:val="00FC72A6"/>
    <w:pPr>
      <w:suppressAutoHyphens/>
      <w:spacing w:after="480" w:line="240" w:lineRule="exact"/>
    </w:pPr>
    <w:rPr>
      <w:b/>
      <w:bCs/>
      <w:sz w:val="28"/>
      <w:szCs w:val="28"/>
    </w:rPr>
  </w:style>
  <w:style w:type="paragraph" w:customStyle="1" w:styleId="affffa">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8"/>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b">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b"/>
    <w:uiPriority w:val="99"/>
    <w:semiHidden/>
    <w:rsid w:val="00FC72A6"/>
    <w:pPr>
      <w:jc w:val="center"/>
    </w:pPr>
    <w:rPr>
      <w:rFonts w:ascii="Gaze" w:hAnsi="Gaze"/>
      <w:b/>
      <w:bCs/>
      <w:sz w:val="36"/>
    </w:rPr>
  </w:style>
  <w:style w:type="paragraph" w:customStyle="1" w:styleId="affffc">
    <w:name w:val="аквамарин"/>
    <w:basedOn w:val="affffb"/>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d">
    <w:name w:val="Реферат"/>
    <w:basedOn w:val="a1"/>
    <w:uiPriority w:val="99"/>
    <w:semiHidden/>
    <w:rsid w:val="00FC72A6"/>
    <w:pPr>
      <w:spacing w:line="360" w:lineRule="auto"/>
      <w:ind w:firstLine="709"/>
      <w:jc w:val="both"/>
    </w:pPr>
  </w:style>
  <w:style w:type="paragraph" w:customStyle="1" w:styleId="affffe">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f">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0">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locked/>
    <w:rsid w:val="00FC72A6"/>
    <w:rPr>
      <w:sz w:val="26"/>
      <w:szCs w:val="26"/>
    </w:rPr>
  </w:style>
  <w:style w:type="paragraph" w:customStyle="1" w:styleId="1f5">
    <w:name w:val="Стиль1"/>
    <w:basedOn w:val="a1"/>
    <w:link w:val="1f4"/>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1">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2">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0">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3">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4">
    <w:name w:val="Внутренний адрес"/>
    <w:basedOn w:val="a1"/>
    <w:rsid w:val="00941852"/>
    <w:pPr>
      <w:autoSpaceDE w:val="0"/>
      <w:autoSpaceDN w:val="0"/>
    </w:pPr>
    <w:rPr>
      <w:b/>
      <w:sz w:val="20"/>
      <w:szCs w:val="72"/>
    </w:rPr>
  </w:style>
  <w:style w:type="paragraph" w:customStyle="1" w:styleId="afffff5">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6">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7">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8">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9">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 w:type="character" w:customStyle="1" w:styleId="ab">
    <w:name w:val="Обычный (веб) Знак"/>
    <w:link w:val="aa"/>
    <w:uiPriority w:val="99"/>
    <w:locked/>
    <w:rsid w:val="001C6ED9"/>
    <w:rPr>
      <w:rFonts w:ascii="Times New Roman" w:eastAsia="Times New Roman" w:hAnsi="Times New Roman" w:cs="Times New Roman"/>
      <w:sz w:val="24"/>
      <w:szCs w:val="24"/>
      <w:lang w:eastAsia="ru-RU"/>
    </w:rPr>
  </w:style>
  <w:style w:type="paragraph" w:customStyle="1" w:styleId="2f1">
    <w:name w:val="Текст2"/>
    <w:basedOn w:val="a1"/>
    <w:rsid w:val="001C6ED9"/>
    <w:pPr>
      <w:suppressAutoHyphens/>
    </w:pPr>
    <w:rPr>
      <w:rFonts w:ascii="Courier New" w:hAnsi="Courier New" w:cs="Courier New"/>
      <w:sz w:val="20"/>
      <w:szCs w:val="20"/>
      <w:lang w:eastAsia="zh-CN"/>
    </w:rPr>
  </w:style>
  <w:style w:type="paragraph" w:customStyle="1" w:styleId="2f2">
    <w:name w:val="Абзац списка2"/>
    <w:basedOn w:val="a1"/>
    <w:rsid w:val="001C6ED9"/>
    <w:pPr>
      <w:spacing w:after="200" w:line="276" w:lineRule="auto"/>
      <w:ind w:left="720"/>
    </w:pPr>
    <w:rPr>
      <w:rFonts w:ascii="Calibri" w:eastAsia="Calibri" w:hAnsi="Calibri"/>
      <w:sz w:val="22"/>
      <w:szCs w:val="22"/>
    </w:rPr>
  </w:style>
  <w:style w:type="paragraph" w:customStyle="1" w:styleId="unformattext">
    <w:name w:val="unformattext"/>
    <w:basedOn w:val="a1"/>
    <w:rsid w:val="001C6ED9"/>
    <w:pPr>
      <w:spacing w:before="100" w:beforeAutospacing="1" w:after="100" w:afterAutospacing="1"/>
    </w:pPr>
  </w:style>
  <w:style w:type="paragraph" w:customStyle="1" w:styleId="pboth">
    <w:name w:val="pboth"/>
    <w:basedOn w:val="a1"/>
    <w:rsid w:val="001410AA"/>
    <w:pPr>
      <w:spacing w:before="100" w:beforeAutospacing="1" w:after="100" w:afterAutospacing="1"/>
    </w:pPr>
  </w:style>
  <w:style w:type="paragraph" w:customStyle="1" w:styleId="44">
    <w:name w:val="Стиль4"/>
    <w:basedOn w:val="a1"/>
    <w:rsid w:val="00FF4133"/>
    <w:pPr>
      <w:widowControl w:val="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28074817">
      <w:bodyDiv w:val="1"/>
      <w:marLeft w:val="0"/>
      <w:marRight w:val="0"/>
      <w:marTop w:val="0"/>
      <w:marBottom w:val="0"/>
      <w:divBdr>
        <w:top w:val="none" w:sz="0" w:space="0" w:color="auto"/>
        <w:left w:val="none" w:sz="0" w:space="0" w:color="auto"/>
        <w:bottom w:val="none" w:sz="0" w:space="0" w:color="auto"/>
        <w:right w:val="none" w:sz="0" w:space="0" w:color="auto"/>
      </w:divBdr>
    </w:div>
    <w:div w:id="37515164">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74864984">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67667752">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31492277">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13945342">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10498986">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49080409">
      <w:bodyDiv w:val="1"/>
      <w:marLeft w:val="0"/>
      <w:marRight w:val="0"/>
      <w:marTop w:val="0"/>
      <w:marBottom w:val="0"/>
      <w:divBdr>
        <w:top w:val="none" w:sz="0" w:space="0" w:color="auto"/>
        <w:left w:val="none" w:sz="0" w:space="0" w:color="auto"/>
        <w:bottom w:val="none" w:sz="0" w:space="0" w:color="auto"/>
        <w:right w:val="none" w:sz="0" w:space="0" w:color="auto"/>
      </w:divBdr>
    </w:div>
    <w:div w:id="749350974">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066338">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89804088">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024775">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18308190">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54235675">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35817403">
      <w:bodyDiv w:val="1"/>
      <w:marLeft w:val="0"/>
      <w:marRight w:val="0"/>
      <w:marTop w:val="0"/>
      <w:marBottom w:val="0"/>
      <w:divBdr>
        <w:top w:val="none" w:sz="0" w:space="0" w:color="auto"/>
        <w:left w:val="none" w:sz="0" w:space="0" w:color="auto"/>
        <w:bottom w:val="none" w:sz="0" w:space="0" w:color="auto"/>
        <w:right w:val="none" w:sz="0" w:space="0" w:color="auto"/>
      </w:divBdr>
    </w:div>
    <w:div w:id="1250235455">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299916403">
      <w:bodyDiv w:val="1"/>
      <w:marLeft w:val="0"/>
      <w:marRight w:val="0"/>
      <w:marTop w:val="0"/>
      <w:marBottom w:val="0"/>
      <w:divBdr>
        <w:top w:val="none" w:sz="0" w:space="0" w:color="auto"/>
        <w:left w:val="none" w:sz="0" w:space="0" w:color="auto"/>
        <w:bottom w:val="none" w:sz="0" w:space="0" w:color="auto"/>
        <w:right w:val="none" w:sz="0" w:space="0" w:color="auto"/>
      </w:divBdr>
    </w:div>
    <w:div w:id="1309046129">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50276673">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583175447">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673990539">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19893509">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29903181">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05950220">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3925070">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62612707">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5177962">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 TargetMode="External"/><Relationship Id="rId18" Type="http://schemas.openxmlformats.org/officeDocument/2006/relationships/hyperlink" Target="consultantplus://offline/ref=FD0CC33DE2A005037B7902362BBF3A14491AEDB55A5A03178C1BAF94C1F276941D40F1A7F29D5144d6M4F" TargetMode="External"/><Relationship Id="rId26" Type="http://schemas.openxmlformats.org/officeDocument/2006/relationships/hyperlink" Target="consultantplus://offline/ref=FD0CC33DE2A005037B7902362BBF3A14491AE8B5545A03178C1BAF94C1F276941D40F1A5dFM2F" TargetMode="External"/><Relationship Id="rId39" Type="http://schemas.openxmlformats.org/officeDocument/2006/relationships/hyperlink" Target="http://zakon.scli.ru/ru/legal_texts/act_municipal_education/extended/index.php?do4=document&amp;id4=b8764c8a-7818-4f56-960c-68c8ba5b3a66" TargetMode="External"/><Relationship Id="rId21" Type="http://schemas.openxmlformats.org/officeDocument/2006/relationships/hyperlink" Target="consultantplus://offline/ref=FD0CC33DE2A005037B7902362BBF3A14491AE8B5545A03178C1BAF94C1F276941D40F1dAM3F" TargetMode="External"/><Relationship Id="rId34" Type="http://schemas.openxmlformats.org/officeDocument/2006/relationships/hyperlink" Target="consultantplus://offline/ref=E286FDF3E727E25B5B9B517E5CE37A7B5521BAE59CBB8412D6AAA89BAC3ER5M" TargetMode="External"/><Relationship Id="rId42" Type="http://schemas.openxmlformats.org/officeDocument/2006/relationships/hyperlink" Target="http://zakon.scli.ru/ru/legal_texts/act_municipal_education/extended/index.php?do4=document&amp;id4=b8764c8a-7818-4f56-960c-68c8ba5b3a66" TargetMode="External"/><Relationship Id="rId47" Type="http://schemas.openxmlformats.org/officeDocument/2006/relationships/hyperlink" Target="consultantplus://offline/ref=6782A1E5A31CD20F4728A6CF1896A0B84F92F2CB384AC5D2A71DE0F8008E64FF12C3E25BE3DFFF7Av0mBD" TargetMode="External"/><Relationship Id="rId50" Type="http://schemas.openxmlformats.org/officeDocument/2006/relationships/hyperlink" Target="file:///C:\Documents%20and%20Settings\01\&#1052;&#1086;&#1080;%20&#1076;&#1086;&#1082;&#1091;&#1084;&#1077;&#1085;&#1090;&#1099;\&#1052;&#1086;&#1080;%20&#1076;&#1086;&#1082;&#1091;&#1084;&#1077;&#1085;&#1090;&#1099;\&#1055;&#1086;&#1089;&#1090;&#1072;&#1085;&#1086;&#1074;&#1083;&#1077;&#1085;&#1080;&#1077;\&#1055;&#1086;&#1089;&#1090;&#1085;&#1086;&#1074;&#1083;.%202018%20&#1075;\Users\&#1056;&#1119;&#1057;&#1026;&#1056;&#181;&#1056;&#1169;&#1056;&#1111;&#1057;&#1026;&#1056;&#1105;&#1056;&#1029;&#1056;&#1105;&#1056;&#1112;&#1056;&#176;&#1057;&#8218;&#1056;&#181;&#1056;" TargetMode="External"/><Relationship Id="rId55" Type="http://schemas.openxmlformats.org/officeDocument/2006/relationships/hyperlink" Target="file:///C:\Documents%20and%20Settings\01\&#1052;&#1086;&#1080;%20&#1076;&#1086;&#1082;&#1091;&#1084;&#1077;&#1085;&#1090;&#1099;\&#1052;&#1086;&#1080;%20&#1076;&#1086;&#1082;&#1091;&#1084;&#1077;&#1085;&#1090;&#1099;\&#1055;&#1086;&#1089;&#1090;&#1072;&#1085;&#1086;&#1074;&#1083;&#1077;&#1085;&#1080;&#1077;\&#1055;&#1086;&#1089;&#1090;&#1085;&#1086;&#1074;&#1083;.%202018%20&#1075;\Users\&#1056;&#1119;&#1057;&#1026;&#1056;&#181;&#1056;&#1169;&#1056;&#1111;&#1057;&#1026;&#1056;&#1105;&#1056;&#1029;&#1056;&#1105;&#1056;&#1112;&#1056;&#176;&#1057;&#8218;&#1056;&#181;&#1056;" TargetMode="Externa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C36E746D2A7B2031A9C0973D6EF06E5DC7558978BCA9EB89B279545CF9A1B669DA6B616BF13B9466XCx9D" TargetMode="External"/><Relationship Id="rId33" Type="http://schemas.openxmlformats.org/officeDocument/2006/relationships/hyperlink" Target="consultantplus://offline/ref=BB125115F04F6BAFE9F3944D862DC871D75C5D7FD847BC3A9450ED13BF53H8N" TargetMode="External"/><Relationship Id="rId38" Type="http://schemas.openxmlformats.org/officeDocument/2006/relationships/hyperlink" Target="file:///C:\Documents%20and%20Settings\01\&#1052;&#1086;&#1080;%20&#1076;&#1086;&#1082;&#1091;&#1084;&#1077;&#1085;&#1090;&#1099;\&#1052;&#1086;&#1080;%20&#1076;&#1086;&#1082;&#1091;&#1084;&#1077;&#1085;&#1090;&#1099;\&#1055;&#1086;&#1089;&#1090;&#1072;&#1085;&#1086;&#1074;&#1083;&#1077;&#1085;&#1080;&#1077;\&#1055;&#1086;&#1089;&#1090;&#1085;&#1086;&#1074;&#1083;.%202018%20&#1075;\content\act\02ff8a70-a9c8-4cfa-883a-bc0cd449060d.html" TargetMode="External"/><Relationship Id="rId46" Type="http://schemas.openxmlformats.org/officeDocument/2006/relationships/hyperlink" Target="http://zakon.scli.ru/ru/legal_texts/act_municipal_education/extended/index.php?do4=document&amp;id4=b8764c8a-7818-4f56-960c-68c8ba5b3a66" TargetMode="External"/><Relationship Id="rId6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24B6C96AD6813BC6BB1996AB477B1895EF3BAE0A702461BE84D7645EF5A5B644596638AE26CCH" TargetMode="External"/><Relationship Id="rId20" Type="http://schemas.openxmlformats.org/officeDocument/2006/relationships/hyperlink" Target="http://internet.garant.ru/" TargetMode="External"/><Relationship Id="rId29" Type="http://schemas.openxmlformats.org/officeDocument/2006/relationships/hyperlink" Target="http://internet.garant.ru/" TargetMode="External"/><Relationship Id="rId41" Type="http://schemas.openxmlformats.org/officeDocument/2006/relationships/hyperlink" Target="http://zakon.scli.ru/ru/legal_texts/act_municipal_education/extended/index.php?do4=document&amp;id4=b8764c8a-7818-4f56-960c-68c8ba5b3a66" TargetMode="External"/><Relationship Id="rId54" Type="http://schemas.openxmlformats.org/officeDocument/2006/relationships/hyperlink" Target="consultantplus://offline/ref=6782A1E5A31CD20F4728A6CF1896A0B84F91FCCB3F40C5D2A71DE0F8008E64FF12C3E25BE3DFFF7Av0m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oleObject" Target="embeddings/oleObject1.bin"/><Relationship Id="rId37" Type="http://schemas.openxmlformats.org/officeDocument/2006/relationships/hyperlink" Target="consultantplus://offline/ref=6782A1E5A31CD20F4728B8C20EFAFEB1479FABCF3F49CC87FC42BBA557876EA8558CBB19A7D2FE7B0889B3vEm2D" TargetMode="External"/><Relationship Id="rId40" Type="http://schemas.openxmlformats.org/officeDocument/2006/relationships/hyperlink" Target="consultantplus://offline/ref=6782A1E5A31CD20F4728A6CF1896A0B84F91F2C33140C5D2A71DE0F800v8mED" TargetMode="External"/><Relationship Id="rId45" Type="http://schemas.openxmlformats.org/officeDocument/2006/relationships/hyperlink" Target="consultantplus://offline/ref=6782A1E5A31CD20F4728A6CF1896A0B84F91F2C33140C5D2A71DE0F800v8mED" TargetMode="External"/><Relationship Id="rId53" Type="http://schemas.openxmlformats.org/officeDocument/2006/relationships/hyperlink" Target="file:///C:\Documents%20and%20Settings\01\&#1052;&#1086;&#1080;%20&#1076;&#1086;&#1082;&#1091;&#1084;&#1077;&#1085;&#1090;&#1099;\&#1052;&#1086;&#1080;%20&#1076;&#1086;&#1082;&#1091;&#1084;&#1077;&#1085;&#1090;&#1099;\&#1055;&#1086;&#1089;&#1090;&#1072;&#1085;&#1086;&#1074;&#1083;&#1077;&#1085;&#1080;&#1077;\&#1055;&#1086;&#1089;&#1090;&#1085;&#1086;&#1074;&#1083;.%202018%20&#1075;\Users\&#1056;&#1119;&#1057;&#1026;&#1056;&#181;&#1056;&#1169;&#1056;&#1111;&#1057;&#1026;&#1056;&#1105;&#1056;&#1029;&#1056;&#1105;&#1056;&#1112;&#1056;&#176;&#1057;&#8218;&#1056;&#181;&#1056;"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4B6C96AD6813BC6BB1996AB477B1895EF3BAE0A702461BE84D7645EF5A5B644596638AE26CCH"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file:///C:\Documents%20and%20Settings\01\&#1052;&#1086;&#1080;%20&#1076;&#1086;&#1082;&#1091;&#1084;&#1077;&#1085;&#1090;&#1099;\&#1052;&#1086;&#1080;%20&#1076;&#1086;&#1082;&#1091;&#1084;&#1077;&#1085;&#1090;&#1099;\&#1055;&#1086;&#1089;&#1090;&#1072;&#1085;&#1086;&#1074;&#1083;&#1077;&#1085;&#1080;&#1077;\&#1055;&#1086;&#1089;&#1090;&#1085;&#1086;&#1074;&#1083;.%202018%20&#1075;\content\act\45004c75-5243-401b-8c73-766db0b42115.html" TargetMode="External"/><Relationship Id="rId49" Type="http://schemas.openxmlformats.org/officeDocument/2006/relationships/hyperlink" Target="consultantplus://offline/ref=6782A1E5A31CD20F4728A6CF1896A0B84F91FCCB3F40C5D2A71DE0F8008E64FF12C3E25BE3DFFF7Av0m0D" TargetMode="External"/><Relationship Id="rId57" Type="http://schemas.openxmlformats.org/officeDocument/2006/relationships/fontTable" Target="fontTable.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image" Target="media/image1.emf"/><Relationship Id="rId44" Type="http://schemas.openxmlformats.org/officeDocument/2006/relationships/hyperlink" Target="http://zakon.scli.ru/ru/legal_texts/act_municipal_education/extended/index.php?do4=document&amp;id4=b8764c8a-7818-4f56-960c-68c8ba5b3a66" TargetMode="External"/><Relationship Id="rId52" Type="http://schemas.openxmlformats.org/officeDocument/2006/relationships/hyperlink" Target="file:///C:\Documents%20and%20Settings\01\&#1052;&#1086;&#1080;%20&#1076;&#1086;&#1082;&#1091;&#1084;&#1077;&#1085;&#1090;&#1099;\&#1052;&#1086;&#1080;%20&#1076;&#1086;&#1082;&#1091;&#1084;&#1077;&#1085;&#1090;&#1099;\&#1055;&#1086;&#1089;&#1090;&#1072;&#1085;&#1086;&#1074;&#1083;&#1077;&#1085;&#1080;&#1077;\&#1055;&#1086;&#1089;&#1090;&#1085;&#1086;&#1074;&#1083;.%202018%20&#1075;\Users\&#1056;&#1119;&#1057;&#1026;&#1056;&#181;&#1056;&#1169;&#1056;&#1111;&#1057;&#1026;&#1056;&#1105;&#1056;&#1029;&#1056;&#1105;&#1056;&#1112;&#1056;&#176;&#1057;&#8218;&#1056;&#181;&#1056;"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2E740F6763D9631F8E7C7AAE961A17BEC094712E7E295F062AE7EF2B78B13F415F31BA08O9GAE" TargetMode="External"/><Relationship Id="rId27" Type="http://schemas.openxmlformats.org/officeDocument/2006/relationships/hyperlink" Target="consultantplus://offline/ref=2E740F6763D9631F8E7C64A3807649B7C89D2E257D28525970B8B4762FB83516187EE349DF73F003A1FC8BO3G6E" TargetMode="External"/><Relationship Id="rId30" Type="http://schemas.openxmlformats.org/officeDocument/2006/relationships/hyperlink" Target="http://legalacts.ru/doc/59_FZ-o-porjadke-rassmotrenija-obrawenij-grazhdan-rossijskoj-federacii/" TargetMode="External"/><Relationship Id="rId35" Type="http://schemas.openxmlformats.org/officeDocument/2006/relationships/hyperlink" Target="consultantplus://offline/ref=6782A1E5A31CD20F4728A6CF1896A0B84F91F2C33140C5D2A71DE0F8008E64FF12C3E25BE3DFFE7Dv0m8D" TargetMode="External"/><Relationship Id="rId43" Type="http://schemas.openxmlformats.org/officeDocument/2006/relationships/hyperlink" Target="http://zakon.scli.ru/ru/legal_texts/act_municipal_education/extended/index.php?do4=document&amp;id4=b8764c8a-7818-4f56-960c-68c8ba5b3a66" TargetMode="External"/><Relationship Id="rId48" Type="http://schemas.openxmlformats.org/officeDocument/2006/relationships/hyperlink" Target="consultantplus://offline/ref=6782A1E5A31CD20F4728A6CF1896A0B84F92F2C63F4CC5D2A71DE0F800v8mED" TargetMode="External"/><Relationship Id="rId56" Type="http://schemas.openxmlformats.org/officeDocument/2006/relationships/hyperlink" Target="consultantplus://offline/ref=6782A1E5A31CD20F4728A6CF1896A0B84F96F3C63C40C5D2A71DE0F8008E64FF12C3E25BE3DFFF7Ev0m8D" TargetMode="External"/><Relationship Id="rId8" Type="http://schemas.openxmlformats.org/officeDocument/2006/relationships/hyperlink" Target="http://internet.garant.ru/" TargetMode="External"/><Relationship Id="rId51" Type="http://schemas.openxmlformats.org/officeDocument/2006/relationships/hyperlink" Target="consultantplus://offline/ref=6782A1E5A31CD20F4728A6CF1896A0B84F91FCCB3F40C5D2A71DE0F8008E64FF12C3E25BE3DFFF7Av0m0D"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6E198-D344-41B9-A638-CAF79CB5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24279</Words>
  <Characters>138396</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АДМИНИСТРАЦИЯ</cp:lastModifiedBy>
  <cp:revision>2</cp:revision>
  <cp:lastPrinted>2016-08-08T11:30:00Z</cp:lastPrinted>
  <dcterms:created xsi:type="dcterms:W3CDTF">2018-08-22T02:59:00Z</dcterms:created>
  <dcterms:modified xsi:type="dcterms:W3CDTF">2018-08-22T02:59:00Z</dcterms:modified>
</cp:coreProperties>
</file>